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F2E" w:rsidRDefault="00137F2E" w:rsidP="00663F91">
      <w:pPr>
        <w:pStyle w:val="Nagwek3"/>
      </w:pPr>
    </w:p>
    <w:p w:rsidR="00137F2E" w:rsidRPr="00310ED1" w:rsidRDefault="00D14F20" w:rsidP="00137F2E">
      <w:pPr>
        <w:jc w:val="center"/>
        <w:rPr>
          <w:rFonts w:ascii="Times New Roman" w:hAnsi="Times New Roman" w:cs="Times New Roman"/>
          <w:b/>
          <w:sz w:val="28"/>
          <w:szCs w:val="28"/>
        </w:rPr>
      </w:pPr>
      <w:r w:rsidRPr="00310ED1">
        <w:rPr>
          <w:rFonts w:ascii="Times New Roman" w:hAnsi="Times New Roman" w:cs="Times New Roman"/>
          <w:b/>
          <w:sz w:val="28"/>
          <w:szCs w:val="28"/>
        </w:rPr>
        <w:t>SPECYFIKACJA WARUNKÓW ZAMÓWIENIA</w:t>
      </w:r>
    </w:p>
    <w:p w:rsidR="00D14F20" w:rsidRPr="00FE3F24" w:rsidRDefault="00D14F20" w:rsidP="00FE3F24">
      <w:pPr>
        <w:jc w:val="center"/>
        <w:rPr>
          <w:rFonts w:ascii="Times New Roman" w:hAnsi="Times New Roman" w:cs="Times New Roman"/>
          <w:b/>
          <w:sz w:val="28"/>
          <w:szCs w:val="28"/>
        </w:rPr>
      </w:pPr>
      <w:r w:rsidRPr="00310ED1">
        <w:rPr>
          <w:rFonts w:ascii="Times New Roman" w:hAnsi="Times New Roman" w:cs="Times New Roman"/>
          <w:b/>
          <w:sz w:val="28"/>
          <w:szCs w:val="28"/>
        </w:rPr>
        <w:t>(</w:t>
      </w:r>
      <w:r w:rsidR="00842D05">
        <w:rPr>
          <w:rFonts w:ascii="Times New Roman" w:hAnsi="Times New Roman" w:cs="Times New Roman"/>
          <w:b/>
          <w:sz w:val="28"/>
          <w:szCs w:val="28"/>
        </w:rPr>
        <w:t>TRYB PRZETARGU NIEOGRANICZONEGO</w:t>
      </w:r>
      <w:r w:rsidR="00FE3F24">
        <w:rPr>
          <w:rFonts w:ascii="Times New Roman" w:hAnsi="Times New Roman" w:cs="Times New Roman"/>
          <w:b/>
          <w:sz w:val="28"/>
          <w:szCs w:val="28"/>
        </w:rPr>
        <w:t>)</w:t>
      </w:r>
    </w:p>
    <w:p w:rsidR="00137F2E" w:rsidRPr="00310ED1" w:rsidRDefault="00137F2E" w:rsidP="00137F2E">
      <w:pPr>
        <w:jc w:val="center"/>
        <w:rPr>
          <w:rFonts w:ascii="Times New Roman" w:hAnsi="Times New Roman" w:cs="Times New Roman"/>
        </w:rPr>
      </w:pPr>
      <w:r w:rsidRPr="00310ED1">
        <w:rPr>
          <w:rFonts w:ascii="Times New Roman" w:hAnsi="Times New Roman" w:cs="Times New Roman"/>
        </w:rPr>
        <w:t>Zamawiający:</w:t>
      </w:r>
    </w:p>
    <w:p w:rsidR="00137F2E" w:rsidRPr="00310ED1" w:rsidRDefault="00137F2E" w:rsidP="00137F2E">
      <w:pPr>
        <w:jc w:val="center"/>
        <w:rPr>
          <w:rFonts w:ascii="Times New Roman" w:hAnsi="Times New Roman" w:cs="Times New Roman"/>
          <w:b/>
          <w:sz w:val="28"/>
          <w:szCs w:val="28"/>
        </w:rPr>
      </w:pPr>
      <w:r w:rsidRPr="00310ED1">
        <w:rPr>
          <w:rFonts w:ascii="Times New Roman" w:hAnsi="Times New Roman" w:cs="Times New Roman"/>
          <w:b/>
          <w:sz w:val="28"/>
          <w:szCs w:val="28"/>
        </w:rPr>
        <w:t xml:space="preserve">Powiatowy Zakład Opieki Zdrowotnej </w:t>
      </w:r>
    </w:p>
    <w:p w:rsidR="00D14F20" w:rsidRPr="00310ED1" w:rsidRDefault="00137F2E" w:rsidP="00137F2E">
      <w:pPr>
        <w:jc w:val="center"/>
        <w:rPr>
          <w:rFonts w:ascii="Times New Roman" w:hAnsi="Times New Roman" w:cs="Times New Roman"/>
          <w:b/>
          <w:sz w:val="28"/>
          <w:szCs w:val="28"/>
        </w:rPr>
      </w:pPr>
      <w:r w:rsidRPr="00310ED1">
        <w:rPr>
          <w:rFonts w:ascii="Times New Roman" w:hAnsi="Times New Roman" w:cs="Times New Roman"/>
          <w:b/>
          <w:sz w:val="28"/>
          <w:szCs w:val="28"/>
        </w:rPr>
        <w:t>z siedzibą w Starachowicach</w:t>
      </w:r>
    </w:p>
    <w:p w:rsidR="00D14F20" w:rsidRDefault="00D857C2" w:rsidP="00FE3F24">
      <w:pPr>
        <w:jc w:val="center"/>
        <w:rPr>
          <w:rFonts w:ascii="Times New Roman" w:hAnsi="Times New Roman" w:cs="Times New Roman"/>
          <w:b/>
          <w:sz w:val="28"/>
          <w:szCs w:val="28"/>
        </w:rPr>
      </w:pPr>
      <w:r w:rsidRPr="00310ED1">
        <w:rPr>
          <w:rFonts w:ascii="Times New Roman" w:hAnsi="Times New Roman" w:cs="Times New Roman"/>
          <w:b/>
          <w:sz w:val="28"/>
          <w:szCs w:val="28"/>
        </w:rPr>
        <w:t xml:space="preserve">przy ul. </w:t>
      </w:r>
      <w:r w:rsidR="00A87578">
        <w:rPr>
          <w:rFonts w:ascii="Times New Roman" w:hAnsi="Times New Roman" w:cs="Times New Roman"/>
          <w:b/>
          <w:sz w:val="28"/>
          <w:szCs w:val="28"/>
        </w:rPr>
        <w:t>Batalionów Chłopskich 6</w:t>
      </w:r>
    </w:p>
    <w:p w:rsidR="00FE3F24" w:rsidRPr="00FE3F24" w:rsidRDefault="00FE3F24" w:rsidP="00FE3F24">
      <w:pPr>
        <w:jc w:val="center"/>
        <w:rPr>
          <w:rFonts w:ascii="Times New Roman" w:hAnsi="Times New Roman" w:cs="Times New Roman"/>
          <w:b/>
          <w:sz w:val="28"/>
          <w:szCs w:val="28"/>
        </w:rPr>
      </w:pPr>
    </w:p>
    <w:p w:rsidR="00842D05" w:rsidRPr="00842D05" w:rsidRDefault="00D14F20" w:rsidP="009B45B2">
      <w:pPr>
        <w:pStyle w:val="Bezodstpw"/>
        <w:spacing w:line="360" w:lineRule="auto"/>
        <w:jc w:val="center"/>
        <w:rPr>
          <w:rFonts w:ascii="Times New Roman" w:hAnsi="Times New Roman" w:cs="Times New Roman"/>
        </w:rPr>
      </w:pPr>
      <w:r w:rsidRPr="00842D05">
        <w:rPr>
          <w:rFonts w:ascii="Times New Roman" w:hAnsi="Times New Roman" w:cs="Times New Roman"/>
        </w:rPr>
        <w:t>Zaprasza do złożenia oferty w postępowaniu o udzielenie zamówienia publicznego prowadzonego w</w:t>
      </w:r>
      <w:r w:rsidR="005F54F6" w:rsidRPr="00842D05">
        <w:rPr>
          <w:rFonts w:ascii="Times New Roman" w:hAnsi="Times New Roman" w:cs="Times New Roman"/>
        </w:rPr>
        <w:t xml:space="preserve"> </w:t>
      </w:r>
      <w:r w:rsidRPr="00842D05">
        <w:rPr>
          <w:rFonts w:ascii="Times New Roman" w:hAnsi="Times New Roman" w:cs="Times New Roman"/>
        </w:rPr>
        <w:t xml:space="preserve">trybie </w:t>
      </w:r>
      <w:r w:rsidR="00842D05" w:rsidRPr="00842D05">
        <w:rPr>
          <w:rFonts w:ascii="Times New Roman" w:hAnsi="Times New Roman" w:cs="Times New Roman"/>
        </w:rPr>
        <w:t xml:space="preserve">przetargu nieograniczonego </w:t>
      </w:r>
      <w:r w:rsidRPr="00842D05">
        <w:rPr>
          <w:rFonts w:ascii="Times New Roman" w:hAnsi="Times New Roman" w:cs="Times New Roman"/>
        </w:rPr>
        <w:t>o wartości zamówienia przekraczającej</w:t>
      </w:r>
      <w:r w:rsidR="00842D05" w:rsidRPr="00842D05">
        <w:rPr>
          <w:rFonts w:ascii="Times New Roman" w:hAnsi="Times New Roman" w:cs="Times New Roman"/>
        </w:rPr>
        <w:t xml:space="preserve"> p</w:t>
      </w:r>
      <w:r w:rsidRPr="00842D05">
        <w:rPr>
          <w:rFonts w:ascii="Times New Roman" w:hAnsi="Times New Roman" w:cs="Times New Roman"/>
        </w:rPr>
        <w:t>rog</w:t>
      </w:r>
      <w:r w:rsidR="00842D05" w:rsidRPr="00842D05">
        <w:rPr>
          <w:rFonts w:ascii="Times New Roman" w:hAnsi="Times New Roman" w:cs="Times New Roman"/>
        </w:rPr>
        <w:t xml:space="preserve">i </w:t>
      </w:r>
      <w:r w:rsidRPr="00842D05">
        <w:rPr>
          <w:rFonts w:ascii="Times New Roman" w:hAnsi="Times New Roman" w:cs="Times New Roman"/>
        </w:rPr>
        <w:t>unijn</w:t>
      </w:r>
      <w:r w:rsidR="00842D05" w:rsidRPr="00842D05">
        <w:rPr>
          <w:rFonts w:ascii="Times New Roman" w:hAnsi="Times New Roman" w:cs="Times New Roman"/>
        </w:rPr>
        <w:t>e</w:t>
      </w:r>
      <w:r w:rsidRPr="00842D05">
        <w:rPr>
          <w:rFonts w:ascii="Times New Roman" w:hAnsi="Times New Roman" w:cs="Times New Roman"/>
        </w:rPr>
        <w:t xml:space="preserve">, </w:t>
      </w:r>
    </w:p>
    <w:p w:rsidR="00D14F20" w:rsidRPr="00842D05" w:rsidRDefault="00D14F20" w:rsidP="009B45B2">
      <w:pPr>
        <w:pStyle w:val="Bezodstpw"/>
        <w:spacing w:line="360" w:lineRule="auto"/>
        <w:jc w:val="center"/>
        <w:rPr>
          <w:rFonts w:ascii="Times New Roman" w:hAnsi="Times New Roman" w:cs="Times New Roman"/>
        </w:rPr>
      </w:pPr>
      <w:r w:rsidRPr="00842D05">
        <w:rPr>
          <w:rFonts w:ascii="Times New Roman" w:hAnsi="Times New Roman" w:cs="Times New Roman"/>
        </w:rPr>
        <w:t>o jakich stanowi art</w:t>
      </w:r>
      <w:r w:rsidR="00D857C2" w:rsidRPr="00842D05">
        <w:rPr>
          <w:rFonts w:ascii="Times New Roman" w:hAnsi="Times New Roman" w:cs="Times New Roman"/>
        </w:rPr>
        <w:t>.</w:t>
      </w:r>
      <w:r w:rsidRPr="00842D05">
        <w:rPr>
          <w:rFonts w:ascii="Times New Roman" w:hAnsi="Times New Roman" w:cs="Times New Roman"/>
        </w:rPr>
        <w:t xml:space="preserve"> 3 ustawy z 11 września 2019 r. - Prawo zamówień publicznych</w:t>
      </w:r>
    </w:p>
    <w:p w:rsidR="00137F2E" w:rsidRDefault="00D14F20" w:rsidP="00FE3F24">
      <w:pPr>
        <w:pStyle w:val="Bezodstpw"/>
        <w:spacing w:line="360" w:lineRule="auto"/>
        <w:jc w:val="center"/>
        <w:rPr>
          <w:rFonts w:ascii="Times New Roman" w:hAnsi="Times New Roman" w:cs="Times New Roman"/>
        </w:rPr>
      </w:pPr>
      <w:r w:rsidRPr="00842D05">
        <w:rPr>
          <w:rFonts w:ascii="Times New Roman" w:hAnsi="Times New Roman" w:cs="Times New Roman"/>
        </w:rPr>
        <w:t>(Dz. U. z 2</w:t>
      </w:r>
      <w:r w:rsidR="00D857C2" w:rsidRPr="00842D05">
        <w:rPr>
          <w:rFonts w:ascii="Times New Roman" w:hAnsi="Times New Roman" w:cs="Times New Roman"/>
        </w:rPr>
        <w:t>0</w:t>
      </w:r>
      <w:r w:rsidR="00A87578">
        <w:rPr>
          <w:rFonts w:ascii="Times New Roman" w:hAnsi="Times New Roman" w:cs="Times New Roman"/>
        </w:rPr>
        <w:t>2</w:t>
      </w:r>
      <w:r w:rsidR="001D12D0">
        <w:rPr>
          <w:rFonts w:ascii="Times New Roman" w:hAnsi="Times New Roman" w:cs="Times New Roman"/>
        </w:rPr>
        <w:t>4</w:t>
      </w:r>
      <w:r w:rsidRPr="00842D05">
        <w:rPr>
          <w:rFonts w:ascii="Times New Roman" w:hAnsi="Times New Roman" w:cs="Times New Roman"/>
        </w:rPr>
        <w:t xml:space="preserve"> r. poz. </w:t>
      </w:r>
      <w:r w:rsidR="00A87578">
        <w:rPr>
          <w:rFonts w:ascii="Times New Roman" w:hAnsi="Times New Roman" w:cs="Times New Roman"/>
        </w:rPr>
        <w:t>1</w:t>
      </w:r>
      <w:r w:rsidR="001D12D0">
        <w:rPr>
          <w:rFonts w:ascii="Times New Roman" w:hAnsi="Times New Roman" w:cs="Times New Roman"/>
        </w:rPr>
        <w:t>320</w:t>
      </w:r>
      <w:r w:rsidR="00D857C2" w:rsidRPr="00842D05">
        <w:rPr>
          <w:rFonts w:ascii="Times New Roman" w:hAnsi="Times New Roman" w:cs="Times New Roman"/>
        </w:rPr>
        <w:t xml:space="preserve"> z późn.zm.</w:t>
      </w:r>
      <w:r w:rsidRPr="00842D05">
        <w:rPr>
          <w:rFonts w:ascii="Times New Roman" w:hAnsi="Times New Roman" w:cs="Times New Roman"/>
        </w:rPr>
        <w:t>)</w:t>
      </w:r>
      <w:r w:rsidR="005F54F6" w:rsidRPr="00842D05">
        <w:rPr>
          <w:rFonts w:ascii="Times New Roman" w:hAnsi="Times New Roman" w:cs="Times New Roman"/>
        </w:rPr>
        <w:t xml:space="preserve"> </w:t>
      </w:r>
      <w:r w:rsidRPr="00842D05">
        <w:rPr>
          <w:rFonts w:ascii="Times New Roman" w:hAnsi="Times New Roman" w:cs="Times New Roman"/>
        </w:rPr>
        <w:t>-</w:t>
      </w:r>
      <w:r w:rsidR="005F54F6" w:rsidRPr="00842D05">
        <w:rPr>
          <w:rFonts w:ascii="Times New Roman" w:hAnsi="Times New Roman" w:cs="Times New Roman"/>
        </w:rPr>
        <w:t xml:space="preserve"> </w:t>
      </w:r>
      <w:r w:rsidRPr="00842D05">
        <w:rPr>
          <w:rFonts w:ascii="Times New Roman" w:hAnsi="Times New Roman" w:cs="Times New Roman"/>
        </w:rPr>
        <w:t xml:space="preserve">dalej </w:t>
      </w:r>
      <w:r w:rsidR="00137F2E" w:rsidRPr="00842D05">
        <w:rPr>
          <w:rFonts w:ascii="Times New Roman" w:hAnsi="Times New Roman" w:cs="Times New Roman"/>
        </w:rPr>
        <w:t>P</w:t>
      </w:r>
      <w:r w:rsidR="00416D1E" w:rsidRPr="00842D05">
        <w:rPr>
          <w:rFonts w:ascii="Times New Roman" w:hAnsi="Times New Roman" w:cs="Times New Roman"/>
        </w:rPr>
        <w:t>.</w:t>
      </w:r>
      <w:r w:rsidR="00137F2E" w:rsidRPr="00842D05">
        <w:rPr>
          <w:rFonts w:ascii="Times New Roman" w:hAnsi="Times New Roman" w:cs="Times New Roman"/>
        </w:rPr>
        <w:t>Z</w:t>
      </w:r>
      <w:r w:rsidR="00416D1E" w:rsidRPr="00842D05">
        <w:rPr>
          <w:rFonts w:ascii="Times New Roman" w:hAnsi="Times New Roman" w:cs="Times New Roman"/>
        </w:rPr>
        <w:t>.</w:t>
      </w:r>
      <w:r w:rsidR="00137F2E" w:rsidRPr="00842D05">
        <w:rPr>
          <w:rFonts w:ascii="Times New Roman" w:hAnsi="Times New Roman" w:cs="Times New Roman"/>
        </w:rPr>
        <w:t>P</w:t>
      </w:r>
      <w:r w:rsidR="00416D1E" w:rsidRPr="00842D05">
        <w:rPr>
          <w:rFonts w:ascii="Times New Roman" w:hAnsi="Times New Roman" w:cs="Times New Roman"/>
        </w:rPr>
        <w:t>.</w:t>
      </w:r>
      <w:r w:rsidRPr="00842D05">
        <w:rPr>
          <w:rFonts w:ascii="Times New Roman" w:hAnsi="Times New Roman" w:cs="Times New Roman"/>
        </w:rPr>
        <w:t xml:space="preserve"> na</w:t>
      </w:r>
      <w:r w:rsidR="00D857C2" w:rsidRPr="00842D05">
        <w:rPr>
          <w:rFonts w:ascii="Times New Roman" w:hAnsi="Times New Roman" w:cs="Times New Roman"/>
        </w:rPr>
        <w:t xml:space="preserve"> </w:t>
      </w:r>
      <w:r w:rsidR="00F009EC" w:rsidRPr="00A87578">
        <w:rPr>
          <w:rFonts w:ascii="Times New Roman" w:hAnsi="Times New Roman" w:cs="Times New Roman"/>
        </w:rPr>
        <w:t>dostawę</w:t>
      </w:r>
      <w:r w:rsidR="00842D05" w:rsidRPr="00A87578">
        <w:rPr>
          <w:rFonts w:ascii="Times New Roman" w:hAnsi="Times New Roman" w:cs="Times New Roman"/>
        </w:rPr>
        <w:t xml:space="preserve"> </w:t>
      </w:r>
      <w:r w:rsidRPr="00A87578">
        <w:rPr>
          <w:rFonts w:ascii="Times New Roman" w:hAnsi="Times New Roman" w:cs="Times New Roman"/>
        </w:rPr>
        <w:t>p</w:t>
      </w:r>
      <w:r w:rsidR="00137F2E" w:rsidRPr="00842D05">
        <w:rPr>
          <w:rFonts w:ascii="Times New Roman" w:hAnsi="Times New Roman" w:cs="Times New Roman"/>
        </w:rPr>
        <w:t xml:space="preserve">od </w:t>
      </w:r>
      <w:r w:rsidRPr="00842D05">
        <w:rPr>
          <w:rFonts w:ascii="Times New Roman" w:hAnsi="Times New Roman" w:cs="Times New Roman"/>
        </w:rPr>
        <w:t>n</w:t>
      </w:r>
      <w:r w:rsidR="00137F2E" w:rsidRPr="00842D05">
        <w:rPr>
          <w:rFonts w:ascii="Times New Roman" w:hAnsi="Times New Roman" w:cs="Times New Roman"/>
        </w:rPr>
        <w:t>azwą</w:t>
      </w:r>
      <w:r w:rsidR="00842D05">
        <w:rPr>
          <w:rFonts w:ascii="Times New Roman" w:hAnsi="Times New Roman" w:cs="Times New Roman"/>
        </w:rPr>
        <w:t>:</w:t>
      </w:r>
    </w:p>
    <w:p w:rsidR="00FE3F24" w:rsidRPr="00FE3F24" w:rsidRDefault="00FE3F24" w:rsidP="00FE3F24">
      <w:pPr>
        <w:pStyle w:val="Bezodstpw"/>
        <w:spacing w:line="360" w:lineRule="auto"/>
        <w:jc w:val="center"/>
        <w:rPr>
          <w:rFonts w:ascii="Times New Roman" w:hAnsi="Times New Roman" w:cs="Times New Roman"/>
        </w:rPr>
      </w:pPr>
    </w:p>
    <w:p w:rsidR="00FE3F24" w:rsidRDefault="00137F2E" w:rsidP="00842D05">
      <w:pPr>
        <w:jc w:val="center"/>
        <w:rPr>
          <w:rFonts w:ascii="Times New Roman" w:hAnsi="Times New Roman" w:cs="Times New Roman"/>
        </w:rPr>
      </w:pPr>
      <w:r w:rsidRPr="00842D05">
        <w:rPr>
          <w:rFonts w:ascii="Times New Roman" w:hAnsi="Times New Roman" w:cs="Times New Roman"/>
          <w:sz w:val="24"/>
          <w:szCs w:val="24"/>
        </w:rPr>
        <w:t>„</w:t>
      </w:r>
      <w:r w:rsidR="008F1857">
        <w:rPr>
          <w:rFonts w:ascii="Times New Roman" w:hAnsi="Times New Roman" w:cs="Times New Roman"/>
          <w:sz w:val="24"/>
          <w:szCs w:val="24"/>
        </w:rPr>
        <w:t>Zakup</w:t>
      </w:r>
      <w:r w:rsidR="00E628F5" w:rsidRPr="00E628F5">
        <w:rPr>
          <w:rFonts w:ascii="Times New Roman" w:hAnsi="Times New Roman" w:cs="Times New Roman"/>
          <w:sz w:val="24"/>
          <w:szCs w:val="24"/>
        </w:rPr>
        <w:t xml:space="preserve"> </w:t>
      </w:r>
      <w:r w:rsidR="008F1857">
        <w:rPr>
          <w:rFonts w:ascii="Times New Roman" w:hAnsi="Times New Roman" w:cs="Times New Roman"/>
        </w:rPr>
        <w:t xml:space="preserve">sprzętu i wyposażenia dla tworzonego Centrum Kardiologii </w:t>
      </w:r>
    </w:p>
    <w:p w:rsidR="00FE3F24" w:rsidRPr="00FE3F24" w:rsidRDefault="008F1857" w:rsidP="00FE3F24">
      <w:pPr>
        <w:jc w:val="center"/>
        <w:rPr>
          <w:rFonts w:ascii="Times New Roman" w:hAnsi="Times New Roman" w:cs="Times New Roman"/>
          <w:sz w:val="24"/>
          <w:szCs w:val="24"/>
        </w:rPr>
      </w:pPr>
      <w:r>
        <w:rPr>
          <w:rFonts w:ascii="Times New Roman" w:hAnsi="Times New Roman" w:cs="Times New Roman"/>
        </w:rPr>
        <w:t>w</w:t>
      </w:r>
      <w:r w:rsidR="00FE3F24">
        <w:rPr>
          <w:rFonts w:ascii="Times New Roman" w:hAnsi="Times New Roman" w:cs="Times New Roman"/>
        </w:rPr>
        <w:t xml:space="preserve"> </w:t>
      </w:r>
      <w:r>
        <w:rPr>
          <w:rFonts w:ascii="Times New Roman" w:hAnsi="Times New Roman" w:cs="Times New Roman"/>
          <w:snapToGrid w:val="0"/>
          <w:sz w:val="24"/>
          <w:szCs w:val="24"/>
          <w:lang w:eastAsia="x-none"/>
        </w:rPr>
        <w:t>Powiatowym Zakładzie</w:t>
      </w:r>
      <w:r w:rsidR="00FE3F24" w:rsidRPr="00FE3F24">
        <w:rPr>
          <w:rFonts w:ascii="Times New Roman" w:hAnsi="Times New Roman" w:cs="Times New Roman"/>
          <w:snapToGrid w:val="0"/>
          <w:sz w:val="24"/>
          <w:szCs w:val="24"/>
          <w:lang w:eastAsia="x-none"/>
        </w:rPr>
        <w:t xml:space="preserve"> Opieki Zdrowotnej</w:t>
      </w:r>
    </w:p>
    <w:p w:rsidR="001A183B" w:rsidRPr="00310ED1" w:rsidRDefault="00FE3F24" w:rsidP="001A183B">
      <w:pPr>
        <w:jc w:val="center"/>
        <w:rPr>
          <w:rFonts w:ascii="Times New Roman" w:hAnsi="Times New Roman" w:cs="Times New Roman"/>
          <w:sz w:val="24"/>
          <w:szCs w:val="24"/>
        </w:rPr>
      </w:pPr>
      <w:r w:rsidRPr="00FE3F24">
        <w:rPr>
          <w:rFonts w:ascii="Times New Roman" w:hAnsi="Times New Roman" w:cs="Times New Roman"/>
          <w:snapToGrid w:val="0"/>
          <w:sz w:val="24"/>
          <w:szCs w:val="24"/>
          <w:lang w:eastAsia="x-none"/>
        </w:rPr>
        <w:t xml:space="preserve"> w Starachowicach</w:t>
      </w:r>
      <w:r w:rsidR="001A183B" w:rsidRPr="00310ED1">
        <w:rPr>
          <w:rFonts w:ascii="Times New Roman" w:hAnsi="Times New Roman" w:cs="Times New Roman"/>
          <w:snapToGrid w:val="0"/>
          <w:sz w:val="24"/>
          <w:szCs w:val="24"/>
          <w:lang w:eastAsia="x-none"/>
        </w:rPr>
        <w:t>”</w:t>
      </w:r>
    </w:p>
    <w:p w:rsidR="006E48E3" w:rsidRPr="006E48E3" w:rsidRDefault="006E48E3" w:rsidP="006E48E3">
      <w:pPr>
        <w:spacing w:after="0" w:line="240" w:lineRule="auto"/>
        <w:jc w:val="center"/>
        <w:rPr>
          <w:rFonts w:ascii="Times New Roman" w:eastAsia="Calibri" w:hAnsi="Times New Roman" w:cs="Times New Roman"/>
          <w:sz w:val="28"/>
          <w:szCs w:val="28"/>
        </w:rPr>
      </w:pPr>
    </w:p>
    <w:p w:rsidR="008F1857" w:rsidRPr="008F1857" w:rsidRDefault="008F1857" w:rsidP="0000696A">
      <w:pPr>
        <w:autoSpaceDE w:val="0"/>
        <w:autoSpaceDN w:val="0"/>
        <w:adjustRightInd w:val="0"/>
        <w:spacing w:after="0" w:line="240" w:lineRule="auto"/>
        <w:jc w:val="center"/>
        <w:rPr>
          <w:rFonts w:ascii="Times New Roman" w:eastAsia="Calibri" w:hAnsi="Times New Roman" w:cs="Times New Roman"/>
        </w:rPr>
      </w:pPr>
      <w:r w:rsidRPr="008F1857">
        <w:rPr>
          <w:rFonts w:ascii="Times New Roman" w:eastAsia="Calibri" w:hAnsi="Times New Roman" w:cs="Times New Roman"/>
        </w:rPr>
        <w:t>zadanie współfinasowane przez Skarb Państwa – Ministra Zdrowia na podstawie</w:t>
      </w:r>
    </w:p>
    <w:p w:rsidR="008F1857" w:rsidRPr="008F1857" w:rsidRDefault="008F1857" w:rsidP="0000696A">
      <w:pPr>
        <w:autoSpaceDE w:val="0"/>
        <w:autoSpaceDN w:val="0"/>
        <w:adjustRightInd w:val="0"/>
        <w:spacing w:after="0" w:line="240" w:lineRule="auto"/>
        <w:jc w:val="center"/>
        <w:rPr>
          <w:rFonts w:ascii="Times New Roman" w:eastAsia="Calibri" w:hAnsi="Times New Roman" w:cs="Times New Roman"/>
        </w:rPr>
      </w:pPr>
      <w:r w:rsidRPr="008F1857">
        <w:rPr>
          <w:rFonts w:ascii="Times New Roman" w:eastAsia="Calibri" w:hAnsi="Times New Roman" w:cs="Times New Roman"/>
        </w:rPr>
        <w:t>UMOWY Nr KPOD.07.02-IP.10-0356/25/KPO/708/2025/468</w:t>
      </w:r>
    </w:p>
    <w:p w:rsidR="008F1857" w:rsidRPr="008F1857" w:rsidRDefault="008F1857" w:rsidP="0000696A">
      <w:pPr>
        <w:autoSpaceDE w:val="0"/>
        <w:autoSpaceDN w:val="0"/>
        <w:adjustRightInd w:val="0"/>
        <w:spacing w:after="0" w:line="240" w:lineRule="auto"/>
        <w:jc w:val="center"/>
        <w:rPr>
          <w:rFonts w:ascii="Times New Roman" w:eastAsia="Calibri" w:hAnsi="Times New Roman" w:cs="Times New Roman"/>
        </w:rPr>
      </w:pPr>
      <w:r w:rsidRPr="008F1857">
        <w:rPr>
          <w:rFonts w:ascii="Times New Roman" w:eastAsia="Calibri" w:hAnsi="Times New Roman" w:cs="Times New Roman"/>
        </w:rPr>
        <w:t>o objęcie wsparciem ze środków planu rozwojowego Przedsięwzięcia</w:t>
      </w:r>
    </w:p>
    <w:p w:rsidR="008F1857" w:rsidRPr="008F1857" w:rsidRDefault="008F1857" w:rsidP="0000696A">
      <w:pPr>
        <w:autoSpaceDE w:val="0"/>
        <w:autoSpaceDN w:val="0"/>
        <w:adjustRightInd w:val="0"/>
        <w:spacing w:after="0" w:line="240" w:lineRule="auto"/>
        <w:jc w:val="center"/>
        <w:rPr>
          <w:rFonts w:ascii="Times New Roman" w:eastAsia="Calibri" w:hAnsi="Times New Roman" w:cs="Times New Roman"/>
        </w:rPr>
      </w:pPr>
      <w:r w:rsidRPr="008F1857">
        <w:rPr>
          <w:rFonts w:ascii="Times New Roman" w:eastAsia="Calibri" w:hAnsi="Times New Roman" w:cs="Times New Roman"/>
        </w:rPr>
        <w:t>„Stworzenie Centrum Kardiologii w Powiatowym Zakładzie Opieki</w:t>
      </w:r>
    </w:p>
    <w:p w:rsidR="008F1857" w:rsidRPr="008F1857" w:rsidRDefault="008F1857" w:rsidP="0000696A">
      <w:pPr>
        <w:autoSpaceDE w:val="0"/>
        <w:autoSpaceDN w:val="0"/>
        <w:adjustRightInd w:val="0"/>
        <w:spacing w:after="0" w:line="240" w:lineRule="auto"/>
        <w:jc w:val="center"/>
        <w:rPr>
          <w:rFonts w:ascii="Times New Roman" w:eastAsia="Calibri" w:hAnsi="Times New Roman" w:cs="Times New Roman"/>
        </w:rPr>
      </w:pPr>
      <w:r w:rsidRPr="008F1857">
        <w:rPr>
          <w:rFonts w:ascii="Times New Roman" w:eastAsia="Calibri" w:hAnsi="Times New Roman" w:cs="Times New Roman"/>
        </w:rPr>
        <w:t>Zdrowotnej w Starachowicach”,</w:t>
      </w:r>
    </w:p>
    <w:p w:rsidR="008F1857" w:rsidRPr="008F1857" w:rsidRDefault="008F1857" w:rsidP="0000696A">
      <w:pPr>
        <w:autoSpaceDE w:val="0"/>
        <w:autoSpaceDN w:val="0"/>
        <w:adjustRightInd w:val="0"/>
        <w:spacing w:after="0" w:line="240" w:lineRule="auto"/>
        <w:jc w:val="center"/>
        <w:rPr>
          <w:rFonts w:ascii="Times New Roman" w:eastAsia="Calibri" w:hAnsi="Times New Roman" w:cs="Times New Roman"/>
        </w:rPr>
      </w:pPr>
      <w:r w:rsidRPr="008F1857">
        <w:rPr>
          <w:rFonts w:ascii="Times New Roman" w:eastAsia="Calibri" w:hAnsi="Times New Roman" w:cs="Times New Roman"/>
        </w:rPr>
        <w:t>realizowanego w ramach Krajowego Planu Odbudowy i Zwiększania Odporności:</w:t>
      </w:r>
    </w:p>
    <w:p w:rsidR="008F1857" w:rsidRPr="008F1857" w:rsidRDefault="008F1857" w:rsidP="0000696A">
      <w:pPr>
        <w:autoSpaceDE w:val="0"/>
        <w:autoSpaceDN w:val="0"/>
        <w:adjustRightInd w:val="0"/>
        <w:spacing w:after="0" w:line="240" w:lineRule="auto"/>
        <w:jc w:val="center"/>
        <w:rPr>
          <w:rFonts w:ascii="Times New Roman" w:eastAsia="Calibri" w:hAnsi="Times New Roman" w:cs="Times New Roman"/>
        </w:rPr>
      </w:pPr>
      <w:r w:rsidRPr="008F1857">
        <w:rPr>
          <w:rFonts w:ascii="Times New Roman" w:eastAsia="Calibri" w:hAnsi="Times New Roman" w:cs="Times New Roman"/>
        </w:rPr>
        <w:t>Komponent D „Efektywność, dostępność i jakość systemu ochrony zdrowia”</w:t>
      </w:r>
    </w:p>
    <w:p w:rsidR="008F1857" w:rsidRPr="008F1857" w:rsidRDefault="008F1857" w:rsidP="0000696A">
      <w:pPr>
        <w:autoSpaceDE w:val="0"/>
        <w:autoSpaceDN w:val="0"/>
        <w:adjustRightInd w:val="0"/>
        <w:spacing w:after="0" w:line="240" w:lineRule="auto"/>
        <w:jc w:val="center"/>
        <w:rPr>
          <w:rFonts w:ascii="Times New Roman" w:eastAsia="Calibri" w:hAnsi="Times New Roman" w:cs="Times New Roman"/>
        </w:rPr>
      </w:pPr>
      <w:r w:rsidRPr="008F1857">
        <w:rPr>
          <w:rFonts w:ascii="Times New Roman" w:eastAsia="Calibri" w:hAnsi="Times New Roman" w:cs="Times New Roman"/>
        </w:rPr>
        <w:t>Inwestycja D1.1.1 „Rozwój i modernizacja infrastruktury centrów opieki</w:t>
      </w:r>
    </w:p>
    <w:p w:rsidR="006E48E3" w:rsidRPr="006E48E3" w:rsidRDefault="008F1857" w:rsidP="0000696A">
      <w:pPr>
        <w:autoSpaceDE w:val="0"/>
        <w:autoSpaceDN w:val="0"/>
        <w:adjustRightInd w:val="0"/>
        <w:spacing w:after="0" w:line="240" w:lineRule="auto"/>
        <w:jc w:val="center"/>
        <w:rPr>
          <w:rFonts w:ascii="Times New Roman" w:eastAsia="Calibri" w:hAnsi="Times New Roman" w:cs="Times New Roman"/>
        </w:rPr>
      </w:pPr>
      <w:r w:rsidRPr="008F1857">
        <w:rPr>
          <w:rFonts w:ascii="Times New Roman" w:eastAsia="Calibri" w:hAnsi="Times New Roman" w:cs="Times New Roman"/>
        </w:rPr>
        <w:t>wysokospecjalistycznej i innych podmiotów leczniczych”</w:t>
      </w:r>
    </w:p>
    <w:p w:rsidR="00D14F20" w:rsidRPr="00310ED1" w:rsidRDefault="00D14F20" w:rsidP="00CF7146">
      <w:pPr>
        <w:jc w:val="center"/>
        <w:rPr>
          <w:rFonts w:ascii="Times New Roman" w:hAnsi="Times New Roman" w:cs="Times New Roman"/>
        </w:rPr>
      </w:pPr>
    </w:p>
    <w:p w:rsidR="00D14F20" w:rsidRPr="00310ED1" w:rsidRDefault="002B3681" w:rsidP="00CF7146">
      <w:pPr>
        <w:jc w:val="center"/>
        <w:rPr>
          <w:rFonts w:ascii="Times New Roman" w:hAnsi="Times New Roman" w:cs="Times New Roman"/>
        </w:rPr>
      </w:pPr>
      <w:r w:rsidRPr="00310ED1">
        <w:rPr>
          <w:rFonts w:ascii="Times New Roman" w:hAnsi="Times New Roman" w:cs="Times New Roman"/>
        </w:rPr>
        <w:t>Przedmiotowe postępowani</w:t>
      </w:r>
      <w:r w:rsidR="00D14F20" w:rsidRPr="00310ED1">
        <w:rPr>
          <w:rFonts w:ascii="Times New Roman" w:hAnsi="Times New Roman" w:cs="Times New Roman"/>
        </w:rPr>
        <w:t>e prowadzone jest przy użyciu środków komunikacji elektronicznej.</w:t>
      </w:r>
    </w:p>
    <w:p w:rsidR="00D14F20" w:rsidRPr="00310ED1" w:rsidRDefault="00D14F20" w:rsidP="00CF7146">
      <w:pPr>
        <w:jc w:val="center"/>
        <w:rPr>
          <w:rFonts w:ascii="Times New Roman" w:hAnsi="Times New Roman" w:cs="Times New Roman"/>
        </w:rPr>
      </w:pPr>
      <w:r w:rsidRPr="00310ED1">
        <w:rPr>
          <w:rFonts w:ascii="Times New Roman" w:hAnsi="Times New Roman" w:cs="Times New Roman"/>
        </w:rPr>
        <w:t>Składanie ofert następuje za pośrednictw</w:t>
      </w:r>
      <w:r w:rsidR="002B3681" w:rsidRPr="00310ED1">
        <w:rPr>
          <w:rFonts w:ascii="Times New Roman" w:hAnsi="Times New Roman" w:cs="Times New Roman"/>
        </w:rPr>
        <w:t>em platformy zakupowej dostępnej</w:t>
      </w:r>
      <w:r w:rsidRPr="00310ED1">
        <w:rPr>
          <w:rFonts w:ascii="Times New Roman" w:hAnsi="Times New Roman" w:cs="Times New Roman"/>
        </w:rPr>
        <w:t xml:space="preserve"> pod adresem</w:t>
      </w:r>
    </w:p>
    <w:p w:rsidR="00D14F20" w:rsidRPr="00F63E59" w:rsidRDefault="00D14F20" w:rsidP="00CF7146">
      <w:pPr>
        <w:jc w:val="center"/>
        <w:rPr>
          <w:rFonts w:ascii="Times New Roman" w:hAnsi="Times New Roman" w:cs="Times New Roman"/>
        </w:rPr>
      </w:pPr>
      <w:r w:rsidRPr="00310ED1">
        <w:rPr>
          <w:rFonts w:ascii="Times New Roman" w:hAnsi="Times New Roman" w:cs="Times New Roman"/>
        </w:rPr>
        <w:t>internetowy</w:t>
      </w:r>
      <w:r w:rsidR="002B3681" w:rsidRPr="00310ED1">
        <w:rPr>
          <w:rFonts w:ascii="Times New Roman" w:hAnsi="Times New Roman" w:cs="Times New Roman"/>
        </w:rPr>
        <w:t>m</w:t>
      </w:r>
      <w:r w:rsidR="00D857C2" w:rsidRPr="00310ED1">
        <w:rPr>
          <w:rFonts w:ascii="Times New Roman" w:hAnsi="Times New Roman" w:cs="Times New Roman"/>
        </w:rPr>
        <w:t xml:space="preserve"> </w:t>
      </w:r>
      <w:r w:rsidR="00137F2E" w:rsidRPr="00F63E59">
        <w:rPr>
          <w:rFonts w:ascii="Times New Roman" w:eastAsia="Calibri" w:hAnsi="Times New Roman" w:cs="Times New Roman"/>
        </w:rPr>
        <w:t>https://szpital-starachowice.ezamawiajacy.pl</w:t>
      </w:r>
      <w:r w:rsidR="001A183B" w:rsidRPr="00F63E59">
        <w:rPr>
          <w:rFonts w:ascii="Times New Roman" w:eastAsia="Calibri" w:hAnsi="Times New Roman" w:cs="Times New Roman"/>
        </w:rPr>
        <w:t>/</w:t>
      </w:r>
    </w:p>
    <w:p w:rsidR="009B45B2" w:rsidRPr="00F01AF7" w:rsidRDefault="009B45B2" w:rsidP="00FE3F24">
      <w:pPr>
        <w:rPr>
          <w:rFonts w:ascii="Times New Roman" w:hAnsi="Times New Roman" w:cs="Times New Roman"/>
        </w:rPr>
      </w:pPr>
    </w:p>
    <w:p w:rsidR="00137F2E" w:rsidRPr="00F01AF7" w:rsidRDefault="003F5E6D" w:rsidP="00137F2E">
      <w:pPr>
        <w:jc w:val="center"/>
        <w:rPr>
          <w:rFonts w:ascii="Times New Roman" w:hAnsi="Times New Roman" w:cs="Times New Roman"/>
        </w:rPr>
      </w:pPr>
      <w:r w:rsidRPr="00F01AF7">
        <w:rPr>
          <w:rFonts w:ascii="Times New Roman" w:hAnsi="Times New Roman" w:cs="Times New Roman"/>
        </w:rPr>
        <w:t>Nr postępowania</w:t>
      </w:r>
    </w:p>
    <w:p w:rsidR="00D14F20" w:rsidRPr="00310ED1" w:rsidRDefault="00137F2E" w:rsidP="003732CF">
      <w:pPr>
        <w:jc w:val="center"/>
        <w:rPr>
          <w:rFonts w:ascii="Times New Roman" w:hAnsi="Times New Roman" w:cs="Times New Roman"/>
        </w:rPr>
      </w:pPr>
      <w:r w:rsidRPr="00F01AF7">
        <w:rPr>
          <w:rFonts w:ascii="Times New Roman" w:hAnsi="Times New Roman" w:cs="Times New Roman"/>
          <w:sz w:val="28"/>
          <w:szCs w:val="28"/>
        </w:rPr>
        <w:t>P/</w:t>
      </w:r>
      <w:r w:rsidR="00996336">
        <w:rPr>
          <w:rFonts w:ascii="Times New Roman" w:hAnsi="Times New Roman" w:cs="Times New Roman"/>
          <w:sz w:val="28"/>
          <w:szCs w:val="28"/>
        </w:rPr>
        <w:t>1</w:t>
      </w:r>
      <w:r w:rsidR="008F1857">
        <w:rPr>
          <w:rFonts w:ascii="Times New Roman" w:hAnsi="Times New Roman" w:cs="Times New Roman"/>
          <w:sz w:val="28"/>
          <w:szCs w:val="28"/>
        </w:rPr>
        <w:t>6</w:t>
      </w:r>
      <w:r w:rsidR="002A1939">
        <w:rPr>
          <w:rFonts w:ascii="Times New Roman" w:hAnsi="Times New Roman" w:cs="Times New Roman"/>
          <w:sz w:val="28"/>
          <w:szCs w:val="28"/>
        </w:rPr>
        <w:t>/0</w:t>
      </w:r>
      <w:r w:rsidR="00114849">
        <w:rPr>
          <w:rFonts w:ascii="Times New Roman" w:hAnsi="Times New Roman" w:cs="Times New Roman"/>
          <w:sz w:val="28"/>
          <w:szCs w:val="28"/>
        </w:rPr>
        <w:t>4</w:t>
      </w:r>
      <w:r w:rsidR="002A1939">
        <w:rPr>
          <w:rFonts w:ascii="Times New Roman" w:hAnsi="Times New Roman" w:cs="Times New Roman"/>
          <w:sz w:val="28"/>
          <w:szCs w:val="28"/>
        </w:rPr>
        <w:t>/202</w:t>
      </w:r>
      <w:r w:rsidR="001D12D0">
        <w:rPr>
          <w:rFonts w:ascii="Times New Roman" w:hAnsi="Times New Roman" w:cs="Times New Roman"/>
          <w:sz w:val="28"/>
          <w:szCs w:val="28"/>
        </w:rPr>
        <w:t>6</w:t>
      </w:r>
      <w:r w:rsidRPr="00F01AF7">
        <w:rPr>
          <w:rFonts w:ascii="Times New Roman" w:hAnsi="Times New Roman" w:cs="Times New Roman"/>
          <w:sz w:val="28"/>
          <w:szCs w:val="28"/>
        </w:rPr>
        <w:t>/</w:t>
      </w:r>
      <w:r w:rsidR="008F1857">
        <w:rPr>
          <w:rFonts w:ascii="Times New Roman" w:hAnsi="Times New Roman" w:cs="Times New Roman"/>
          <w:sz w:val="28"/>
          <w:szCs w:val="28"/>
        </w:rPr>
        <w:t>SiW</w:t>
      </w:r>
    </w:p>
    <w:p w:rsidR="00842D05" w:rsidRDefault="00842D05" w:rsidP="00D14F20">
      <w:pPr>
        <w:rPr>
          <w:rFonts w:ascii="Times New Roman" w:hAnsi="Times New Roman" w:cs="Times New Roman"/>
        </w:rPr>
      </w:pPr>
    </w:p>
    <w:p w:rsidR="00D14F20" w:rsidRPr="001D12D0" w:rsidRDefault="00D246A7" w:rsidP="00D14F20">
      <w:pPr>
        <w:rPr>
          <w:rFonts w:ascii="Times New Roman" w:hAnsi="Times New Roman" w:cs="Times New Roman"/>
        </w:rPr>
      </w:pPr>
      <w:r w:rsidRPr="001D12D0">
        <w:rPr>
          <w:rFonts w:ascii="Times New Roman" w:hAnsi="Times New Roman" w:cs="Times New Roman"/>
        </w:rPr>
        <w:t xml:space="preserve">Starachowice </w:t>
      </w:r>
      <w:r w:rsidR="00DD048D">
        <w:rPr>
          <w:rFonts w:ascii="Times New Roman" w:hAnsi="Times New Roman" w:cs="Times New Roman"/>
        </w:rPr>
        <w:t>2</w:t>
      </w:r>
      <w:r w:rsidR="00C00FDE">
        <w:rPr>
          <w:rFonts w:ascii="Times New Roman" w:hAnsi="Times New Roman" w:cs="Times New Roman"/>
        </w:rPr>
        <w:t>4</w:t>
      </w:r>
      <w:r w:rsidR="00DD048D">
        <w:rPr>
          <w:rFonts w:ascii="Times New Roman" w:hAnsi="Times New Roman" w:cs="Times New Roman"/>
        </w:rPr>
        <w:t>.</w:t>
      </w:r>
      <w:r w:rsidR="002A1939" w:rsidRPr="001D12D0">
        <w:rPr>
          <w:rFonts w:ascii="Times New Roman" w:hAnsi="Times New Roman" w:cs="Times New Roman"/>
        </w:rPr>
        <w:t>0</w:t>
      </w:r>
      <w:r w:rsidR="00FE3F24">
        <w:rPr>
          <w:rFonts w:ascii="Times New Roman" w:hAnsi="Times New Roman" w:cs="Times New Roman"/>
        </w:rPr>
        <w:t>4</w:t>
      </w:r>
      <w:r w:rsidR="007C1E43" w:rsidRPr="001D12D0">
        <w:rPr>
          <w:rFonts w:ascii="Times New Roman" w:hAnsi="Times New Roman" w:cs="Times New Roman"/>
        </w:rPr>
        <w:t>.</w:t>
      </w:r>
      <w:r w:rsidR="00137F2E" w:rsidRPr="001D12D0">
        <w:rPr>
          <w:rFonts w:ascii="Times New Roman" w:hAnsi="Times New Roman" w:cs="Times New Roman"/>
        </w:rPr>
        <w:t>20</w:t>
      </w:r>
      <w:r w:rsidR="007F1E86" w:rsidRPr="001D12D0">
        <w:rPr>
          <w:rFonts w:ascii="Times New Roman" w:hAnsi="Times New Roman" w:cs="Times New Roman"/>
        </w:rPr>
        <w:t>2</w:t>
      </w:r>
      <w:r w:rsidR="001D12D0">
        <w:rPr>
          <w:rFonts w:ascii="Times New Roman" w:hAnsi="Times New Roman" w:cs="Times New Roman"/>
        </w:rPr>
        <w:t>6</w:t>
      </w:r>
      <w:r w:rsidR="0062340F" w:rsidRPr="001D12D0">
        <w:rPr>
          <w:rFonts w:ascii="Times New Roman" w:hAnsi="Times New Roman" w:cs="Times New Roman"/>
        </w:rPr>
        <w:t xml:space="preserve"> </w:t>
      </w:r>
      <w:r w:rsidR="00137F2E" w:rsidRPr="001D12D0">
        <w:rPr>
          <w:rFonts w:ascii="Times New Roman" w:hAnsi="Times New Roman" w:cs="Times New Roman"/>
        </w:rPr>
        <w:t>r.</w:t>
      </w:r>
    </w:p>
    <w:p w:rsidR="00A87578" w:rsidRDefault="00A87578" w:rsidP="00F65829">
      <w:pPr>
        <w:pStyle w:val="Bezodstpw"/>
      </w:pPr>
    </w:p>
    <w:p w:rsidR="00FA542A" w:rsidRDefault="00FA542A" w:rsidP="00F65829">
      <w:pPr>
        <w:pStyle w:val="Bezodstpw"/>
      </w:pPr>
    </w:p>
    <w:p w:rsidR="00D14F20" w:rsidRPr="004F1356" w:rsidRDefault="004F1356" w:rsidP="00416D1E">
      <w:pPr>
        <w:jc w:val="both"/>
        <w:rPr>
          <w:rFonts w:ascii="Times New Roman" w:hAnsi="Times New Roman" w:cs="Times New Roman"/>
          <w:b/>
          <w:sz w:val="20"/>
          <w:szCs w:val="20"/>
        </w:rPr>
      </w:pPr>
      <w:r w:rsidRPr="004F1356">
        <w:rPr>
          <w:rFonts w:ascii="Times New Roman" w:hAnsi="Times New Roman" w:cs="Times New Roman"/>
          <w:b/>
          <w:sz w:val="20"/>
          <w:szCs w:val="20"/>
        </w:rPr>
        <w:lastRenderedPageBreak/>
        <w:t xml:space="preserve">DZIAŁ </w:t>
      </w:r>
      <w:r w:rsidR="00827EEC" w:rsidRPr="004F1356">
        <w:rPr>
          <w:rFonts w:ascii="Times New Roman" w:hAnsi="Times New Roman" w:cs="Times New Roman"/>
          <w:b/>
          <w:sz w:val="20"/>
          <w:szCs w:val="20"/>
        </w:rPr>
        <w:t>I.</w:t>
      </w:r>
      <w:r w:rsidR="00D14F20" w:rsidRPr="004F1356">
        <w:rPr>
          <w:rFonts w:ascii="Times New Roman" w:hAnsi="Times New Roman" w:cs="Times New Roman"/>
          <w:b/>
          <w:sz w:val="20"/>
          <w:szCs w:val="20"/>
        </w:rPr>
        <w:t xml:space="preserve">     NAZWA ORAZ ADRES ZAMAWIAJĄCEGO</w:t>
      </w:r>
    </w:p>
    <w:p w:rsidR="00827EEC" w:rsidRPr="00827EEC" w:rsidRDefault="00827EEC" w:rsidP="00416D1E">
      <w:pPr>
        <w:jc w:val="both"/>
        <w:rPr>
          <w:rFonts w:ascii="Times New Roman" w:hAnsi="Times New Roman" w:cs="Times New Roman"/>
          <w:sz w:val="20"/>
          <w:szCs w:val="20"/>
        </w:rPr>
      </w:pPr>
      <w:r>
        <w:rPr>
          <w:rFonts w:ascii="Times New Roman" w:hAnsi="Times New Roman" w:cs="Times New Roman"/>
          <w:sz w:val="20"/>
          <w:szCs w:val="20"/>
        </w:rPr>
        <w:t xml:space="preserve">Powiatowy Zakład Opieki Zdrowotnej </w:t>
      </w:r>
    </w:p>
    <w:p w:rsidR="00D14F20" w:rsidRDefault="00D857C2" w:rsidP="00416D1E">
      <w:pPr>
        <w:jc w:val="both"/>
        <w:rPr>
          <w:rFonts w:ascii="Times New Roman" w:hAnsi="Times New Roman" w:cs="Times New Roman"/>
          <w:sz w:val="20"/>
          <w:szCs w:val="20"/>
        </w:rPr>
      </w:pPr>
      <w:r>
        <w:rPr>
          <w:rFonts w:ascii="Times New Roman" w:hAnsi="Times New Roman" w:cs="Times New Roman"/>
          <w:sz w:val="20"/>
          <w:szCs w:val="20"/>
        </w:rPr>
        <w:t>u</w:t>
      </w:r>
      <w:r w:rsidR="00D14F20" w:rsidRPr="00827EEC">
        <w:rPr>
          <w:rFonts w:ascii="Times New Roman" w:hAnsi="Times New Roman" w:cs="Times New Roman"/>
          <w:sz w:val="20"/>
          <w:szCs w:val="20"/>
        </w:rPr>
        <w:t>l</w:t>
      </w:r>
      <w:r w:rsidR="00827EEC">
        <w:rPr>
          <w:rFonts w:ascii="Times New Roman" w:hAnsi="Times New Roman" w:cs="Times New Roman"/>
          <w:sz w:val="20"/>
          <w:szCs w:val="20"/>
        </w:rPr>
        <w:t xml:space="preserve">. </w:t>
      </w:r>
      <w:r w:rsidR="00A87578">
        <w:rPr>
          <w:rFonts w:ascii="Times New Roman" w:hAnsi="Times New Roman" w:cs="Times New Roman"/>
          <w:sz w:val="20"/>
          <w:szCs w:val="20"/>
        </w:rPr>
        <w:t>Batalionów Chłopskich 6</w:t>
      </w:r>
      <w:r w:rsidRPr="00163853">
        <w:rPr>
          <w:rFonts w:ascii="Times New Roman" w:hAnsi="Times New Roman" w:cs="Times New Roman"/>
          <w:sz w:val="20"/>
          <w:szCs w:val="20"/>
        </w:rPr>
        <w:t>, 27 - 200 Starachowice;</w:t>
      </w:r>
      <w:r w:rsidR="00D14F20" w:rsidRPr="00827EEC">
        <w:rPr>
          <w:rFonts w:ascii="Times New Roman" w:hAnsi="Times New Roman" w:cs="Times New Roman"/>
          <w:sz w:val="20"/>
          <w:szCs w:val="20"/>
        </w:rPr>
        <w:tab/>
      </w:r>
    </w:p>
    <w:p w:rsidR="00BE2650" w:rsidRDefault="00BE2650" w:rsidP="00BE2650">
      <w:pPr>
        <w:pStyle w:val="Bezodstpw"/>
        <w:rPr>
          <w:rFonts w:ascii="Times New Roman" w:hAnsi="Times New Roman" w:cs="Times New Roman"/>
          <w:sz w:val="20"/>
          <w:szCs w:val="20"/>
        </w:rPr>
      </w:pPr>
      <w:r>
        <w:rPr>
          <w:rFonts w:ascii="Times New Roman" w:hAnsi="Times New Roman" w:cs="Times New Roman"/>
          <w:sz w:val="20"/>
          <w:szCs w:val="20"/>
        </w:rPr>
        <w:t>Osoba prowadząca postępowanie: Sylwia Staszewska</w:t>
      </w:r>
    </w:p>
    <w:p w:rsidR="00BE2650" w:rsidRDefault="00BE2650" w:rsidP="00BE2650">
      <w:pPr>
        <w:pStyle w:val="Bezodstpw"/>
        <w:rPr>
          <w:rFonts w:ascii="Times New Roman" w:hAnsi="Times New Roman" w:cs="Times New Roman"/>
          <w:sz w:val="20"/>
          <w:szCs w:val="20"/>
        </w:rPr>
      </w:pPr>
    </w:p>
    <w:p w:rsidR="00D14F20" w:rsidRPr="00827EEC" w:rsidRDefault="00D14F20" w:rsidP="00416D1E">
      <w:pPr>
        <w:jc w:val="both"/>
        <w:rPr>
          <w:rFonts w:ascii="Times New Roman" w:hAnsi="Times New Roman" w:cs="Times New Roman"/>
          <w:sz w:val="20"/>
          <w:szCs w:val="20"/>
        </w:rPr>
      </w:pPr>
      <w:r w:rsidRPr="00827EEC">
        <w:rPr>
          <w:rFonts w:ascii="Times New Roman" w:hAnsi="Times New Roman" w:cs="Times New Roman"/>
          <w:sz w:val="20"/>
          <w:szCs w:val="20"/>
        </w:rPr>
        <w:t>Tel.:</w:t>
      </w:r>
      <w:r w:rsidRPr="00827EEC">
        <w:rPr>
          <w:rFonts w:ascii="Times New Roman" w:hAnsi="Times New Roman" w:cs="Times New Roman"/>
          <w:sz w:val="20"/>
          <w:szCs w:val="20"/>
        </w:rPr>
        <w:tab/>
      </w:r>
      <w:r w:rsidR="00827EEC" w:rsidRPr="00827EEC">
        <w:rPr>
          <w:rFonts w:ascii="Times New Roman" w:hAnsi="Times New Roman" w:cs="Times New Roman"/>
          <w:sz w:val="20"/>
          <w:szCs w:val="20"/>
        </w:rPr>
        <w:t>41 27</w:t>
      </w:r>
      <w:r w:rsidR="001C297C">
        <w:rPr>
          <w:rFonts w:ascii="Times New Roman" w:hAnsi="Times New Roman" w:cs="Times New Roman"/>
          <w:sz w:val="20"/>
          <w:szCs w:val="20"/>
        </w:rPr>
        <w:t>3</w:t>
      </w:r>
      <w:r w:rsidR="00827EEC" w:rsidRPr="00827EEC">
        <w:rPr>
          <w:rFonts w:ascii="Times New Roman" w:hAnsi="Times New Roman" w:cs="Times New Roman"/>
          <w:sz w:val="20"/>
          <w:szCs w:val="20"/>
        </w:rPr>
        <w:t xml:space="preserve"> </w:t>
      </w:r>
      <w:r w:rsidR="00DB1CE6">
        <w:rPr>
          <w:rFonts w:ascii="Times New Roman" w:hAnsi="Times New Roman" w:cs="Times New Roman"/>
          <w:sz w:val="20"/>
          <w:szCs w:val="20"/>
        </w:rPr>
        <w:t>93 64</w:t>
      </w:r>
    </w:p>
    <w:p w:rsidR="00D14F20" w:rsidRDefault="00D14F20" w:rsidP="00416D1E">
      <w:pPr>
        <w:jc w:val="both"/>
        <w:rPr>
          <w:rFonts w:ascii="Times New Roman" w:hAnsi="Times New Roman" w:cs="Times New Roman"/>
          <w:sz w:val="20"/>
          <w:szCs w:val="20"/>
        </w:rPr>
      </w:pPr>
      <w:r w:rsidRPr="00827EEC">
        <w:rPr>
          <w:rFonts w:ascii="Times New Roman" w:hAnsi="Times New Roman" w:cs="Times New Roman"/>
          <w:sz w:val="20"/>
          <w:szCs w:val="20"/>
        </w:rPr>
        <w:t>NIP:</w:t>
      </w:r>
      <w:r w:rsidRPr="00827EEC">
        <w:rPr>
          <w:rFonts w:ascii="Times New Roman" w:hAnsi="Times New Roman" w:cs="Times New Roman"/>
          <w:sz w:val="20"/>
          <w:szCs w:val="20"/>
        </w:rPr>
        <w:tab/>
      </w:r>
      <w:r w:rsidR="00827EEC">
        <w:rPr>
          <w:rFonts w:ascii="Times New Roman" w:hAnsi="Times New Roman" w:cs="Times New Roman"/>
          <w:sz w:val="20"/>
          <w:szCs w:val="20"/>
        </w:rPr>
        <w:t>664-18-73-185</w:t>
      </w:r>
    </w:p>
    <w:p w:rsidR="00827EEC" w:rsidRDefault="00827EEC" w:rsidP="00416D1E">
      <w:pPr>
        <w:jc w:val="both"/>
        <w:rPr>
          <w:rFonts w:ascii="Times New Roman" w:hAnsi="Times New Roman" w:cs="Times New Roman"/>
          <w:sz w:val="20"/>
          <w:szCs w:val="20"/>
        </w:rPr>
      </w:pPr>
      <w:r>
        <w:rPr>
          <w:rFonts w:ascii="Times New Roman" w:hAnsi="Times New Roman" w:cs="Times New Roman"/>
          <w:sz w:val="20"/>
          <w:szCs w:val="20"/>
        </w:rPr>
        <w:t xml:space="preserve">REGON: </w:t>
      </w:r>
      <w:r w:rsidRPr="00827EEC">
        <w:rPr>
          <w:rFonts w:ascii="Times New Roman" w:hAnsi="Times New Roman" w:cs="Times New Roman"/>
          <w:sz w:val="20"/>
          <w:szCs w:val="20"/>
        </w:rPr>
        <w:t>291141752</w:t>
      </w:r>
    </w:p>
    <w:p w:rsidR="00827EEC" w:rsidRDefault="00827EEC" w:rsidP="00416D1E">
      <w:pPr>
        <w:jc w:val="both"/>
        <w:rPr>
          <w:rFonts w:ascii="Times New Roman" w:hAnsi="Times New Roman" w:cs="Times New Roman"/>
          <w:sz w:val="20"/>
          <w:szCs w:val="20"/>
        </w:rPr>
      </w:pPr>
      <w:r>
        <w:rPr>
          <w:rFonts w:ascii="Times New Roman" w:hAnsi="Times New Roman" w:cs="Times New Roman"/>
          <w:sz w:val="20"/>
          <w:szCs w:val="20"/>
        </w:rPr>
        <w:t xml:space="preserve">KRS: </w:t>
      </w:r>
      <w:r w:rsidRPr="00827EEC">
        <w:rPr>
          <w:rFonts w:ascii="Times New Roman" w:hAnsi="Times New Roman" w:cs="Times New Roman"/>
          <w:sz w:val="20"/>
          <w:szCs w:val="20"/>
        </w:rPr>
        <w:t>0000001257</w:t>
      </w:r>
    </w:p>
    <w:p w:rsidR="00827EEC" w:rsidRPr="00827EEC" w:rsidRDefault="00827EEC" w:rsidP="00416D1E">
      <w:pPr>
        <w:jc w:val="both"/>
        <w:rPr>
          <w:rFonts w:ascii="Times New Roman" w:hAnsi="Times New Roman" w:cs="Times New Roman"/>
          <w:sz w:val="20"/>
          <w:szCs w:val="20"/>
        </w:rPr>
      </w:pPr>
      <w:r>
        <w:rPr>
          <w:rFonts w:ascii="Times New Roman" w:hAnsi="Times New Roman" w:cs="Times New Roman"/>
          <w:sz w:val="20"/>
          <w:szCs w:val="20"/>
        </w:rPr>
        <w:t xml:space="preserve">Rodzaj zamawiającego: </w:t>
      </w:r>
      <w:r w:rsidRPr="00827EEC">
        <w:rPr>
          <w:rFonts w:ascii="Times New Roman" w:hAnsi="Times New Roman" w:cs="Times New Roman"/>
          <w:sz w:val="20"/>
          <w:szCs w:val="20"/>
        </w:rPr>
        <w:t>Podmiot prawa publicznego</w:t>
      </w:r>
    </w:p>
    <w:p w:rsidR="00D14F20" w:rsidRPr="009C59D3" w:rsidRDefault="00827EEC" w:rsidP="00416D1E">
      <w:pPr>
        <w:jc w:val="both"/>
        <w:rPr>
          <w:rFonts w:ascii="Times New Roman" w:hAnsi="Times New Roman" w:cs="Times New Roman"/>
          <w:sz w:val="20"/>
          <w:szCs w:val="20"/>
          <w:lang w:val="en-US"/>
        </w:rPr>
      </w:pPr>
      <w:r w:rsidRPr="009C59D3">
        <w:rPr>
          <w:rFonts w:ascii="Times New Roman" w:hAnsi="Times New Roman" w:cs="Times New Roman"/>
          <w:sz w:val="20"/>
          <w:szCs w:val="20"/>
          <w:lang w:val="en-US"/>
        </w:rPr>
        <w:t xml:space="preserve">Adres e-mail: </w:t>
      </w:r>
      <w:r w:rsidR="00D14F20" w:rsidRPr="009C59D3">
        <w:rPr>
          <w:rFonts w:ascii="Times New Roman" w:hAnsi="Times New Roman" w:cs="Times New Roman"/>
          <w:sz w:val="20"/>
          <w:szCs w:val="20"/>
          <w:lang w:val="en-US"/>
        </w:rPr>
        <w:tab/>
      </w:r>
      <w:hyperlink r:id="rId9" w:history="1">
        <w:r w:rsidRPr="009C59D3">
          <w:rPr>
            <w:rStyle w:val="Hipercze"/>
            <w:rFonts w:ascii="Times New Roman" w:hAnsi="Times New Roman" w:cs="Times New Roman"/>
            <w:sz w:val="20"/>
            <w:szCs w:val="20"/>
            <w:lang w:val="en-US"/>
          </w:rPr>
          <w:t>przetargi@szpital.starachowice.pl</w:t>
        </w:r>
      </w:hyperlink>
    </w:p>
    <w:p w:rsidR="00D14F20" w:rsidRPr="00827EEC" w:rsidRDefault="00D14F20" w:rsidP="00416D1E">
      <w:pPr>
        <w:jc w:val="both"/>
        <w:rPr>
          <w:rFonts w:ascii="Times New Roman" w:hAnsi="Times New Roman" w:cs="Times New Roman"/>
          <w:sz w:val="20"/>
          <w:szCs w:val="20"/>
        </w:rPr>
      </w:pPr>
      <w:r w:rsidRPr="00827EEC">
        <w:rPr>
          <w:rFonts w:ascii="Times New Roman" w:hAnsi="Times New Roman" w:cs="Times New Roman"/>
          <w:sz w:val="20"/>
          <w:szCs w:val="20"/>
        </w:rPr>
        <w:t>Adres strony internetowej, na której jest prowadzone postępowanie i na której będą dostępne</w:t>
      </w:r>
      <w:r w:rsidR="00D857C2">
        <w:rPr>
          <w:rFonts w:ascii="Times New Roman" w:hAnsi="Times New Roman" w:cs="Times New Roman"/>
          <w:sz w:val="20"/>
          <w:szCs w:val="20"/>
        </w:rPr>
        <w:t xml:space="preserve"> </w:t>
      </w:r>
      <w:r w:rsidR="002B3681">
        <w:rPr>
          <w:rFonts w:ascii="Times New Roman" w:hAnsi="Times New Roman" w:cs="Times New Roman"/>
          <w:sz w:val="20"/>
          <w:szCs w:val="20"/>
        </w:rPr>
        <w:t xml:space="preserve">wszelkie </w:t>
      </w:r>
      <w:r w:rsidRPr="00827EEC">
        <w:rPr>
          <w:rFonts w:ascii="Times New Roman" w:hAnsi="Times New Roman" w:cs="Times New Roman"/>
          <w:sz w:val="20"/>
          <w:szCs w:val="20"/>
        </w:rPr>
        <w:t>dokumenty</w:t>
      </w:r>
      <w:r w:rsidR="00886474">
        <w:rPr>
          <w:rFonts w:ascii="Times New Roman" w:hAnsi="Times New Roman" w:cs="Times New Roman"/>
          <w:sz w:val="20"/>
          <w:szCs w:val="20"/>
        </w:rPr>
        <w:t xml:space="preserve"> </w:t>
      </w:r>
      <w:r w:rsidRPr="00827EEC">
        <w:rPr>
          <w:rFonts w:ascii="Times New Roman" w:hAnsi="Times New Roman" w:cs="Times New Roman"/>
          <w:sz w:val="20"/>
          <w:szCs w:val="20"/>
        </w:rPr>
        <w:t xml:space="preserve">związane </w:t>
      </w:r>
      <w:r w:rsidR="003A2AE7">
        <w:rPr>
          <w:rFonts w:ascii="Times New Roman" w:hAnsi="Times New Roman" w:cs="Times New Roman"/>
          <w:sz w:val="20"/>
          <w:szCs w:val="20"/>
        </w:rPr>
        <w:t xml:space="preserve">                     </w:t>
      </w:r>
      <w:r w:rsidRPr="00827EEC">
        <w:rPr>
          <w:rFonts w:ascii="Times New Roman" w:hAnsi="Times New Roman" w:cs="Times New Roman"/>
          <w:sz w:val="20"/>
          <w:szCs w:val="20"/>
        </w:rPr>
        <w:t>z prowadzoną procedurą:</w:t>
      </w:r>
      <w:r w:rsidR="00D857C2">
        <w:rPr>
          <w:rFonts w:ascii="Times New Roman" w:hAnsi="Times New Roman" w:cs="Times New Roman"/>
          <w:sz w:val="20"/>
          <w:szCs w:val="20"/>
        </w:rPr>
        <w:t xml:space="preserve"> </w:t>
      </w:r>
      <w:hyperlink r:id="rId10" w:history="1">
        <w:r w:rsidR="00827EEC" w:rsidRPr="00EF6FCB">
          <w:rPr>
            <w:rStyle w:val="Hipercze"/>
            <w:rFonts w:ascii="Times New Roman" w:hAnsi="Times New Roman" w:cs="Times New Roman"/>
            <w:sz w:val="20"/>
            <w:szCs w:val="20"/>
          </w:rPr>
          <w:t>https://szpital-starachowice.ezamawiajacy.pl</w:t>
        </w:r>
      </w:hyperlink>
      <w:r w:rsidR="001A183B">
        <w:rPr>
          <w:rStyle w:val="Hipercze"/>
          <w:rFonts w:ascii="Times New Roman" w:hAnsi="Times New Roman" w:cs="Times New Roman"/>
          <w:sz w:val="20"/>
          <w:szCs w:val="20"/>
        </w:rPr>
        <w:t>/</w:t>
      </w:r>
    </w:p>
    <w:p w:rsidR="00D14F20" w:rsidRPr="00827EEC" w:rsidRDefault="00D14F20" w:rsidP="00416D1E">
      <w:pPr>
        <w:jc w:val="both"/>
        <w:rPr>
          <w:rFonts w:ascii="Times New Roman" w:hAnsi="Times New Roman" w:cs="Times New Roman"/>
          <w:sz w:val="20"/>
          <w:szCs w:val="20"/>
        </w:rPr>
      </w:pPr>
      <w:r w:rsidRPr="00827EEC">
        <w:rPr>
          <w:rFonts w:ascii="Times New Roman" w:hAnsi="Times New Roman" w:cs="Times New Roman"/>
          <w:sz w:val="20"/>
          <w:szCs w:val="20"/>
        </w:rPr>
        <w:t>Godziny pracy:</w:t>
      </w:r>
      <w:r w:rsidRPr="00827EEC">
        <w:rPr>
          <w:rFonts w:ascii="Times New Roman" w:hAnsi="Times New Roman" w:cs="Times New Roman"/>
          <w:sz w:val="20"/>
          <w:szCs w:val="20"/>
        </w:rPr>
        <w:tab/>
      </w:r>
      <w:r w:rsidR="00E57523">
        <w:rPr>
          <w:rFonts w:ascii="Times New Roman" w:hAnsi="Times New Roman" w:cs="Times New Roman"/>
          <w:sz w:val="20"/>
          <w:szCs w:val="20"/>
        </w:rPr>
        <w:t>7</w:t>
      </w:r>
      <w:r w:rsidR="0053156E">
        <w:rPr>
          <w:rFonts w:ascii="Times New Roman" w:hAnsi="Times New Roman" w:cs="Times New Roman"/>
          <w:sz w:val="20"/>
          <w:szCs w:val="20"/>
        </w:rPr>
        <w:t>:00 ÷ 14:35</w:t>
      </w:r>
    </w:p>
    <w:p w:rsidR="00D14F20" w:rsidRPr="004F1356" w:rsidRDefault="004F1356" w:rsidP="00416D1E">
      <w:pPr>
        <w:jc w:val="both"/>
        <w:rPr>
          <w:rFonts w:ascii="Times New Roman" w:hAnsi="Times New Roman" w:cs="Times New Roman"/>
          <w:b/>
          <w:sz w:val="20"/>
          <w:szCs w:val="20"/>
        </w:rPr>
      </w:pPr>
      <w:r>
        <w:rPr>
          <w:rFonts w:ascii="Times New Roman" w:hAnsi="Times New Roman" w:cs="Times New Roman"/>
          <w:b/>
          <w:sz w:val="20"/>
          <w:szCs w:val="20"/>
        </w:rPr>
        <w:t>DZIAŁ</w:t>
      </w:r>
      <w:r w:rsidR="003E3D81">
        <w:rPr>
          <w:rFonts w:ascii="Times New Roman" w:hAnsi="Times New Roman" w:cs="Times New Roman"/>
          <w:b/>
          <w:sz w:val="20"/>
          <w:szCs w:val="20"/>
        </w:rPr>
        <w:t xml:space="preserve"> </w:t>
      </w:r>
      <w:r w:rsidR="00D14F20" w:rsidRPr="004F1356">
        <w:rPr>
          <w:rFonts w:ascii="Times New Roman" w:hAnsi="Times New Roman" w:cs="Times New Roman"/>
          <w:b/>
          <w:sz w:val="20"/>
          <w:szCs w:val="20"/>
        </w:rPr>
        <w:t>II.    OCHRONA DANYCH OSOBOWYCH</w:t>
      </w:r>
    </w:p>
    <w:p w:rsidR="004D56B6" w:rsidRPr="004D56B6" w:rsidRDefault="004D56B6" w:rsidP="004D56B6">
      <w:pPr>
        <w:pStyle w:val="Bezodstpw"/>
        <w:rPr>
          <w:rFonts w:ascii="Times New Roman" w:hAnsi="Times New Roman" w:cs="Times New Roman"/>
          <w:sz w:val="20"/>
          <w:szCs w:val="20"/>
        </w:rPr>
      </w:pPr>
      <w:bookmarkStart w:id="0" w:name="_Toc507916600"/>
      <w:r w:rsidRPr="004D56B6">
        <w:rPr>
          <w:rFonts w:ascii="Times New Roman" w:hAnsi="Times New Roman" w:cs="Times New Roman"/>
          <w:sz w:val="20"/>
          <w:szCs w:val="20"/>
        </w:rPr>
        <w:t xml:space="preserve">KLAUZULA INFORMACYJNA DLA </w:t>
      </w:r>
      <w:bookmarkEnd w:id="0"/>
      <w:r w:rsidRPr="004D56B6">
        <w:rPr>
          <w:rFonts w:ascii="Times New Roman" w:hAnsi="Times New Roman" w:cs="Times New Roman"/>
          <w:sz w:val="20"/>
          <w:szCs w:val="20"/>
        </w:rPr>
        <w:t>UCZESTNIKÓW POSTĘPOWAŃ O ZAMÓWIENIE PUBLICZNE</w:t>
      </w:r>
    </w:p>
    <w:p w:rsidR="004D56B6" w:rsidRPr="004D56B6" w:rsidRDefault="004D56B6" w:rsidP="004D56B6">
      <w:pPr>
        <w:pStyle w:val="Bezodstpw"/>
        <w:rPr>
          <w:rFonts w:ascii="Times New Roman" w:hAnsi="Times New Roman" w:cs="Times New Roman"/>
          <w:sz w:val="20"/>
          <w:szCs w:val="20"/>
        </w:rPr>
      </w:pP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Zgodnie z art. 13 ogólnego rozporządzenia o ochronie danych osobowych z dnia 27 kwietnia 2016 r. (Dz. Urz. UE L 119 </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 xml:space="preserve">z 04.05.2016 z </w:t>
      </w:r>
      <w:proofErr w:type="spellStart"/>
      <w:r w:rsidRPr="00DC2C5D">
        <w:rPr>
          <w:rFonts w:ascii="Times New Roman" w:hAnsi="Times New Roman" w:cs="Times New Roman"/>
          <w:sz w:val="20"/>
          <w:szCs w:val="20"/>
        </w:rPr>
        <w:t>póź</w:t>
      </w:r>
      <w:proofErr w:type="spellEnd"/>
      <w:r w:rsidRPr="00DC2C5D">
        <w:rPr>
          <w:rFonts w:ascii="Times New Roman" w:hAnsi="Times New Roman" w:cs="Times New Roman"/>
          <w:sz w:val="20"/>
          <w:szCs w:val="20"/>
        </w:rPr>
        <w:t>. zm.) informuję, iż:</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1) administratorem Pani/Pana danych osobowych jest Powiatowy Zakład Opieki Zdrowotnej z siedzibą w Starachowicach przy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ul. </w:t>
      </w:r>
      <w:r>
        <w:rPr>
          <w:rFonts w:ascii="Times New Roman" w:hAnsi="Times New Roman" w:cs="Times New Roman"/>
          <w:sz w:val="20"/>
          <w:szCs w:val="20"/>
        </w:rPr>
        <w:t>Batalionów Chłopskich 6</w:t>
      </w:r>
      <w:r w:rsidR="00DC2C5D" w:rsidRPr="00DC2C5D">
        <w:rPr>
          <w:rFonts w:ascii="Times New Roman" w:hAnsi="Times New Roman" w:cs="Times New Roman"/>
          <w:sz w:val="20"/>
          <w:szCs w:val="20"/>
        </w:rPr>
        <w:t>,</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2) kontakt z Inspektorem Ochrony Danych – iod@szpital.starachowice.pl  </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3) Pani/Pana dane osobowe przetwarzane będą w celu związanym z postępowaniem o udzielenie zamówienia publicznego oraz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zawarciem umowy. Podstawą prawną ich przetwarzania jest art. 6 ust. 1 lit. c RODO oraz ustawa z dnia 11 września 2019 roku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Prawo zamówień  publicznych (Dz. U. z 20</w:t>
      </w:r>
      <w:r>
        <w:rPr>
          <w:rFonts w:ascii="Times New Roman" w:hAnsi="Times New Roman" w:cs="Times New Roman"/>
          <w:sz w:val="20"/>
          <w:szCs w:val="20"/>
        </w:rPr>
        <w:t>21</w:t>
      </w:r>
      <w:r w:rsidR="00DC2C5D" w:rsidRPr="00DC2C5D">
        <w:rPr>
          <w:rFonts w:ascii="Times New Roman" w:hAnsi="Times New Roman" w:cs="Times New Roman"/>
          <w:sz w:val="20"/>
          <w:szCs w:val="20"/>
        </w:rPr>
        <w:t xml:space="preserve"> r. poz. </w:t>
      </w:r>
      <w:r>
        <w:rPr>
          <w:rFonts w:ascii="Times New Roman" w:hAnsi="Times New Roman" w:cs="Times New Roman"/>
          <w:sz w:val="20"/>
          <w:szCs w:val="20"/>
        </w:rPr>
        <w:t>1129</w:t>
      </w:r>
      <w:r w:rsidR="00DC2C5D" w:rsidRPr="00DC2C5D">
        <w:rPr>
          <w:rFonts w:ascii="Times New Roman" w:hAnsi="Times New Roman" w:cs="Times New Roman"/>
          <w:sz w:val="20"/>
          <w:szCs w:val="20"/>
        </w:rPr>
        <w:t xml:space="preserve"> ze zm.), z której to wynika obowiązek prawny stosowania</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 sformalizowanych procedur udzielania zamówień publicznych spoczywających na Zamawiającym:.</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4) Podanie przez Panią/Pana danych osobowych nie jest obowiązkowe, ale jest warunkiem niezbędnym do wzięcia udziału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w postępowaniu o udzielenie zamówienia publicznego jako wymóg ustawowy określony w przepisanych ustawy P.Z.P., </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5) Pani/Pana dane osobowe będą przechowywane, zgodnie z art. 78 ust. 1 PZP, przez okres 4 lat od dnia zakończenia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postępowania o udzielenie zamówienia, a jeżeli czas trwania umowy przekracza 4 lata, okres przechowywania obejmuje cały</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 czas trwania umowy tj. przez okres niezbędny do realizacji powyższych interesów, oraz wykonania praw i obowiązków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wynikających z przepisów.</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6) Odbiorcami Pani/Pana danych osobowych będą osoby lub podmioty, którym udostępniona zostanie dokumentacja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postępowania w oparciu o art.18 oraz art. 74 ustawy PZP, a w przypadku zawarcia umowy będącej wynikiem przedmiotowego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postępowania mogą być również podmioty z którymi administrator zawarł umowy w zakresie niezbędnym do ich prawidłowej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realizacji np. w związku ze świadczeniem usług wsparcia technicznego i usuwaniem awarii. Odbiorców tych obowiązuje</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klauzula zachowania poufności pozyskanych w takich okolicznościach wszelkich danych, w tym danych osobowych.</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7) Posiada Pani/Pan prawo do:</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a) dostępu do danych osobowych Pani/Pana dotyczących, o którym mowa w art. 15 RODO,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b) skorzystania z uprawnienia do sprostowania lub uzupełnienia danych osobowych, które Pana/Panią dotyczą, o którym mowa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w art. 16 rozporządzenia 2016/679.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Z zastrzeżeniem, że powyższe nie może skutkować zmianą wyniku postępowania o udzielenie zamówienia ani zmianą </w:t>
      </w:r>
      <w:r>
        <w:rPr>
          <w:rFonts w:ascii="Times New Roman" w:hAnsi="Times New Roman" w:cs="Times New Roman"/>
          <w:sz w:val="20"/>
          <w:szCs w:val="20"/>
        </w:rPr>
        <w:t xml:space="preserve">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postanowień umowy w sprawie zamówienia publicznego w zakresie niezgodnym z ustawą PZP,</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c) w postępowaniu o udzielenie zamówienia zgłoszenia żądania ograniczenia przetwarzania, o którym mowa w art. 18 ust. 1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rozporządzenia 2016/679, przy czym zgłoszenie to nie może ograniczać przetwarzania danych osobowych do czasu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zakończenia tego postępowania, z zastrzeżeniem, że prawo to nie ma zastosowania w odniesieniu do przechowywania, w celu </w:t>
      </w:r>
    </w:p>
    <w:p w:rsid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zapewnienia korzystania ze środków ochrony prawnej lub w celu ochrony praw innej osoby fizycznej lub prawnej, lub z uwagi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na ważne względy interesu publicznego Unii Europejskiej lub państwa członkowskiego,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d) prawo do wniesienia skargi do Prezesa Urzędu Ochrony Danych Osobowych, gdy uzna Pani/Pan, że przetwarzanie danych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osobowych Pani/Pana dotyczących narusza przepisy RODO.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8) W odniesieniu do Pani/Pana danych osobowych decyzje nie będą podejmowane</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 xml:space="preserve">w sposób zautomatyzowany, stosownie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do art. 22 RODO.</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lastRenderedPageBreak/>
        <w:t>9) Nie przysługuje Pani/Panu:</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a)</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w związku z art. 17 ust. 3 lit. b, d lub e RODO prawo do usunięcia danych osobowych,</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b)</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prawo do przenoszenia danych osobowych, o którym mowa w art. 20 RODO,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c)</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 xml:space="preserve">na podstawie art. 21 RODO prawo sprzeciwu, wobec przetwarzania danych osobowych gdyż podstawą prawną przetwarzania </w:t>
      </w:r>
    </w:p>
    <w:p w:rsidR="00F65829"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Pani/Pana danych osobowych </w:t>
      </w:r>
      <w:r w:rsidR="00C75FC9">
        <w:rPr>
          <w:rFonts w:ascii="Times New Roman" w:hAnsi="Times New Roman" w:cs="Times New Roman"/>
          <w:sz w:val="20"/>
          <w:szCs w:val="20"/>
        </w:rPr>
        <w:t>jest art. 6 ust. 1 lit. c RODO.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10) W związku z jawnością postępowania o udzielenie zamówienia publicznego Pani /Pana dane  mogą być przekazywane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do państw z poza EOG jeśli zajdzie taka konieczność.</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11)</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 xml:space="preserve">Jednocześnie Zamawiający przypomina o ciążącym na Pani/Panu obowiązku informacyjnym wynikającym z art. 14 RODO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względem osób fizycznych, których dane przekazane zostaną Zamawiającemu w związku z prowadzonym postępowaniem</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 i które Zamawiający pośrednio pozyska od wykonawcy biorącego udział w postępowaniu, chyba że ma zastosowanie </w:t>
      </w:r>
    </w:p>
    <w:p w:rsidR="004D56B6" w:rsidRDefault="003E3D81" w:rsidP="00DC2C5D">
      <w:pPr>
        <w:pStyle w:val="Bezodstpw"/>
        <w:rPr>
          <w:rFonts w:ascii="Bookman Old Style" w:hAnsi="Bookman Old Style"/>
          <w:bCs/>
          <w:sz w:val="18"/>
          <w:szCs w:val="18"/>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co najmniej jedno z wyłączeń, o których mowa w art. 14 ust. 5 RODO.</w:t>
      </w:r>
    </w:p>
    <w:p w:rsidR="00F65829" w:rsidRDefault="00F65829" w:rsidP="00F65829">
      <w:pPr>
        <w:pStyle w:val="Bezodstpw"/>
      </w:pPr>
    </w:p>
    <w:p w:rsidR="00D14F20" w:rsidRPr="004D0CFA" w:rsidRDefault="00D14F20" w:rsidP="00416D1E">
      <w:pPr>
        <w:jc w:val="both"/>
        <w:rPr>
          <w:rFonts w:ascii="Times New Roman" w:hAnsi="Times New Roman" w:cs="Times New Roman"/>
          <w:b/>
          <w:sz w:val="20"/>
          <w:szCs w:val="20"/>
        </w:rPr>
      </w:pPr>
      <w:r w:rsidRPr="004D0CFA">
        <w:rPr>
          <w:rFonts w:ascii="Times New Roman" w:hAnsi="Times New Roman" w:cs="Times New Roman"/>
          <w:b/>
          <w:sz w:val="20"/>
          <w:szCs w:val="20"/>
        </w:rPr>
        <w:t>III.</w:t>
      </w:r>
      <w:r w:rsidR="00416D1E" w:rsidRPr="004D0CFA">
        <w:rPr>
          <w:rFonts w:ascii="Times New Roman" w:hAnsi="Times New Roman" w:cs="Times New Roman"/>
          <w:b/>
          <w:sz w:val="20"/>
          <w:szCs w:val="20"/>
        </w:rPr>
        <w:t xml:space="preserve"> TRYB U</w:t>
      </w:r>
      <w:r w:rsidRPr="004D0CFA">
        <w:rPr>
          <w:rFonts w:ascii="Times New Roman" w:hAnsi="Times New Roman" w:cs="Times New Roman"/>
          <w:b/>
          <w:sz w:val="20"/>
          <w:szCs w:val="20"/>
        </w:rPr>
        <w:t>DZIELENIA ZAMÓWIENIA</w:t>
      </w:r>
    </w:p>
    <w:p w:rsidR="005F54F6" w:rsidRDefault="00D14F20" w:rsidP="00471481">
      <w:pPr>
        <w:spacing w:after="0"/>
        <w:jc w:val="both"/>
        <w:rPr>
          <w:rFonts w:ascii="Times New Roman" w:hAnsi="Times New Roman" w:cs="Times New Roman"/>
          <w:sz w:val="20"/>
          <w:szCs w:val="20"/>
        </w:rPr>
      </w:pPr>
      <w:r w:rsidRPr="00827EEC">
        <w:rPr>
          <w:rFonts w:ascii="Times New Roman" w:hAnsi="Times New Roman" w:cs="Times New Roman"/>
          <w:sz w:val="20"/>
          <w:szCs w:val="20"/>
        </w:rPr>
        <w:t xml:space="preserve">1.Niniejsze postępowanie prowadzone </w:t>
      </w:r>
      <w:r w:rsidR="00416D1E">
        <w:rPr>
          <w:rFonts w:ascii="Times New Roman" w:hAnsi="Times New Roman" w:cs="Times New Roman"/>
          <w:sz w:val="20"/>
          <w:szCs w:val="20"/>
        </w:rPr>
        <w:t xml:space="preserve">jest w trybie </w:t>
      </w:r>
      <w:r w:rsidR="00842D05">
        <w:rPr>
          <w:rFonts w:ascii="Times New Roman" w:hAnsi="Times New Roman" w:cs="Times New Roman"/>
          <w:sz w:val="20"/>
          <w:szCs w:val="20"/>
        </w:rPr>
        <w:t xml:space="preserve">przetargu nieograniczonego, </w:t>
      </w:r>
      <w:r w:rsidR="00416D1E">
        <w:rPr>
          <w:rFonts w:ascii="Times New Roman" w:hAnsi="Times New Roman" w:cs="Times New Roman"/>
          <w:sz w:val="20"/>
          <w:szCs w:val="20"/>
        </w:rPr>
        <w:t xml:space="preserve">o jakim stanowi art. </w:t>
      </w:r>
      <w:r w:rsidR="00842D05">
        <w:rPr>
          <w:rFonts w:ascii="Times New Roman" w:hAnsi="Times New Roman" w:cs="Times New Roman"/>
          <w:sz w:val="20"/>
          <w:szCs w:val="20"/>
        </w:rPr>
        <w:t>1</w:t>
      </w:r>
      <w:r w:rsidR="007F1E86">
        <w:rPr>
          <w:rFonts w:ascii="Times New Roman" w:hAnsi="Times New Roman" w:cs="Times New Roman"/>
          <w:sz w:val="20"/>
          <w:szCs w:val="20"/>
        </w:rPr>
        <w:t>32</w:t>
      </w:r>
      <w:r w:rsidR="00842D05">
        <w:rPr>
          <w:rFonts w:ascii="Times New Roman" w:hAnsi="Times New Roman" w:cs="Times New Roman"/>
          <w:sz w:val="20"/>
          <w:szCs w:val="20"/>
        </w:rPr>
        <w:t xml:space="preserve"> </w:t>
      </w:r>
      <w:r w:rsidR="00416D1E">
        <w:rPr>
          <w:rFonts w:ascii="Times New Roman" w:hAnsi="Times New Roman" w:cs="Times New Roman"/>
          <w:sz w:val="20"/>
          <w:szCs w:val="20"/>
        </w:rPr>
        <w:t>P.Z.P.</w:t>
      </w:r>
      <w:r w:rsidRPr="00827EEC">
        <w:rPr>
          <w:rFonts w:ascii="Times New Roman" w:hAnsi="Times New Roman" w:cs="Times New Roman"/>
          <w:sz w:val="20"/>
          <w:szCs w:val="20"/>
        </w:rPr>
        <w:t xml:space="preserve"> oraz </w:t>
      </w:r>
      <w:r w:rsidR="005F54F6">
        <w:rPr>
          <w:rFonts w:ascii="Times New Roman" w:hAnsi="Times New Roman" w:cs="Times New Roman"/>
          <w:sz w:val="20"/>
          <w:szCs w:val="20"/>
        </w:rPr>
        <w:t xml:space="preserve">   </w:t>
      </w:r>
    </w:p>
    <w:p w:rsidR="00D14F20" w:rsidRPr="00827EEC" w:rsidRDefault="005F54F6" w:rsidP="00471481">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012819">
        <w:rPr>
          <w:rFonts w:ascii="Times New Roman" w:hAnsi="Times New Roman" w:cs="Times New Roman"/>
          <w:sz w:val="20"/>
          <w:szCs w:val="20"/>
        </w:rPr>
        <w:t>ni</w:t>
      </w:r>
      <w:r w:rsidR="00D14F20" w:rsidRPr="00827EEC">
        <w:rPr>
          <w:rFonts w:ascii="Times New Roman" w:hAnsi="Times New Roman" w:cs="Times New Roman"/>
          <w:sz w:val="20"/>
          <w:szCs w:val="20"/>
        </w:rPr>
        <w:t>niejszej Specyfikacji Warunków Zamówienia, zwaną dalej "SWZ".</w:t>
      </w:r>
      <w:r w:rsidR="00CF5BD3">
        <w:rPr>
          <w:rFonts w:ascii="Times New Roman" w:hAnsi="Times New Roman" w:cs="Times New Roman"/>
          <w:sz w:val="20"/>
          <w:szCs w:val="20"/>
        </w:rPr>
        <w:t xml:space="preserve"> </w:t>
      </w:r>
    </w:p>
    <w:p w:rsidR="00D14F20" w:rsidRPr="00827EEC"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2</w:t>
      </w:r>
      <w:r w:rsidR="00D14F20" w:rsidRPr="00827EEC">
        <w:rPr>
          <w:rFonts w:ascii="Times New Roman" w:hAnsi="Times New Roman" w:cs="Times New Roman"/>
          <w:sz w:val="20"/>
          <w:szCs w:val="20"/>
        </w:rPr>
        <w:t>.</w:t>
      </w:r>
      <w:r w:rsidR="005F54F6">
        <w:rPr>
          <w:rFonts w:ascii="Times New Roman" w:hAnsi="Times New Roman" w:cs="Times New Roman"/>
          <w:sz w:val="20"/>
          <w:szCs w:val="20"/>
        </w:rPr>
        <w:t xml:space="preserve"> </w:t>
      </w:r>
      <w:r w:rsidR="00D14F20" w:rsidRPr="00827EEC">
        <w:rPr>
          <w:rFonts w:ascii="Times New Roman" w:hAnsi="Times New Roman" w:cs="Times New Roman"/>
          <w:sz w:val="20"/>
          <w:szCs w:val="20"/>
        </w:rPr>
        <w:t>Szacunkowa wartość przedmiotowego zamówienia przekracza prog</w:t>
      </w:r>
      <w:r>
        <w:rPr>
          <w:rFonts w:ascii="Times New Roman" w:hAnsi="Times New Roman" w:cs="Times New Roman"/>
          <w:sz w:val="20"/>
          <w:szCs w:val="20"/>
        </w:rPr>
        <w:t>i</w:t>
      </w:r>
      <w:r w:rsidR="00D14F20" w:rsidRPr="00827EEC">
        <w:rPr>
          <w:rFonts w:ascii="Times New Roman" w:hAnsi="Times New Roman" w:cs="Times New Roman"/>
          <w:sz w:val="20"/>
          <w:szCs w:val="20"/>
        </w:rPr>
        <w:t xml:space="preserve"> unijn</w:t>
      </w:r>
      <w:r>
        <w:rPr>
          <w:rFonts w:ascii="Times New Roman" w:hAnsi="Times New Roman" w:cs="Times New Roman"/>
          <w:sz w:val="20"/>
          <w:szCs w:val="20"/>
        </w:rPr>
        <w:t>e,</w:t>
      </w:r>
      <w:r w:rsidR="00D14F20" w:rsidRPr="00827EEC">
        <w:rPr>
          <w:rFonts w:ascii="Times New Roman" w:hAnsi="Times New Roman" w:cs="Times New Roman"/>
          <w:sz w:val="20"/>
          <w:szCs w:val="20"/>
        </w:rPr>
        <w:t xml:space="preserve"> o jakich mowa w art. 3 </w:t>
      </w:r>
      <w:r w:rsidR="009F4659">
        <w:rPr>
          <w:rFonts w:ascii="Times New Roman" w:hAnsi="Times New Roman" w:cs="Times New Roman"/>
          <w:sz w:val="20"/>
          <w:szCs w:val="20"/>
        </w:rPr>
        <w:t xml:space="preserve">ust. 3 </w:t>
      </w:r>
      <w:r w:rsidR="00D14F20" w:rsidRPr="00827EEC">
        <w:rPr>
          <w:rFonts w:ascii="Times New Roman" w:hAnsi="Times New Roman" w:cs="Times New Roman"/>
          <w:sz w:val="20"/>
          <w:szCs w:val="20"/>
        </w:rPr>
        <w:t xml:space="preserve">ustawy </w:t>
      </w:r>
      <w:r w:rsidR="004F1356" w:rsidRPr="004F1356">
        <w:rPr>
          <w:rFonts w:ascii="Times New Roman" w:hAnsi="Times New Roman" w:cs="Times New Roman"/>
          <w:sz w:val="20"/>
          <w:szCs w:val="20"/>
        </w:rPr>
        <w:t>P.Z.P.</w:t>
      </w:r>
    </w:p>
    <w:p w:rsidR="005F54F6" w:rsidRPr="003A2AE7"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3</w:t>
      </w:r>
      <w:r w:rsidR="00D14F20" w:rsidRPr="003A2AE7">
        <w:rPr>
          <w:rFonts w:ascii="Times New Roman" w:hAnsi="Times New Roman" w:cs="Times New Roman"/>
          <w:sz w:val="20"/>
          <w:szCs w:val="20"/>
        </w:rPr>
        <w:t>.</w:t>
      </w:r>
      <w:r w:rsidR="005F54F6" w:rsidRPr="003A2AE7">
        <w:rPr>
          <w:rFonts w:ascii="Times New Roman" w:hAnsi="Times New Roman" w:cs="Times New Roman"/>
          <w:sz w:val="20"/>
          <w:szCs w:val="20"/>
        </w:rPr>
        <w:t xml:space="preserve"> </w:t>
      </w:r>
      <w:r w:rsidR="00D14F20" w:rsidRPr="003A2AE7">
        <w:rPr>
          <w:rFonts w:ascii="Times New Roman" w:hAnsi="Times New Roman" w:cs="Times New Roman"/>
          <w:sz w:val="20"/>
          <w:szCs w:val="20"/>
        </w:rPr>
        <w:t xml:space="preserve">Zgodnie z art. </w:t>
      </w:r>
      <w:r w:rsidR="00354420">
        <w:rPr>
          <w:rFonts w:ascii="Times New Roman" w:hAnsi="Times New Roman" w:cs="Times New Roman"/>
          <w:sz w:val="20"/>
          <w:szCs w:val="20"/>
        </w:rPr>
        <w:t>257</w:t>
      </w:r>
      <w:r w:rsidR="00D14F20" w:rsidRPr="003A2AE7">
        <w:rPr>
          <w:rFonts w:ascii="Times New Roman" w:hAnsi="Times New Roman" w:cs="Times New Roman"/>
          <w:sz w:val="20"/>
          <w:szCs w:val="20"/>
        </w:rPr>
        <w:t xml:space="preserve"> pkt 1 </w:t>
      </w:r>
      <w:r w:rsidR="004F1356" w:rsidRPr="003A2AE7">
        <w:rPr>
          <w:rFonts w:ascii="Times New Roman" w:hAnsi="Times New Roman" w:cs="Times New Roman"/>
          <w:sz w:val="20"/>
          <w:szCs w:val="20"/>
        </w:rPr>
        <w:t>P.Z.P.</w:t>
      </w:r>
      <w:r w:rsidR="00D14F20" w:rsidRPr="003A2AE7">
        <w:rPr>
          <w:rFonts w:ascii="Times New Roman" w:hAnsi="Times New Roman" w:cs="Times New Roman"/>
          <w:sz w:val="20"/>
          <w:szCs w:val="20"/>
        </w:rPr>
        <w:t xml:space="preserve"> Zamawiający przewiduje możliwość unieważnienia przedmiotowego postępowania, </w:t>
      </w:r>
    </w:p>
    <w:p w:rsidR="005F54F6" w:rsidRPr="003A2AE7" w:rsidRDefault="005F54F6" w:rsidP="00416D1E">
      <w:pPr>
        <w:spacing w:after="0" w:line="240" w:lineRule="auto"/>
        <w:ind w:left="142" w:hanging="142"/>
        <w:jc w:val="both"/>
        <w:rPr>
          <w:rFonts w:ascii="Times New Roman" w:hAnsi="Times New Roman" w:cs="Times New Roman"/>
          <w:sz w:val="20"/>
          <w:szCs w:val="20"/>
        </w:rPr>
      </w:pPr>
      <w:r w:rsidRPr="003A2AE7">
        <w:rPr>
          <w:rFonts w:ascii="Times New Roman" w:hAnsi="Times New Roman" w:cs="Times New Roman"/>
          <w:sz w:val="20"/>
          <w:szCs w:val="20"/>
        </w:rPr>
        <w:t xml:space="preserve">    </w:t>
      </w:r>
      <w:r w:rsidR="00D14F20" w:rsidRPr="003A2AE7">
        <w:rPr>
          <w:rFonts w:ascii="Times New Roman" w:hAnsi="Times New Roman" w:cs="Times New Roman"/>
          <w:sz w:val="20"/>
          <w:szCs w:val="20"/>
        </w:rPr>
        <w:t>jeżeli środki, które Zamawiający zamierzał przeznaczyć na sfinansowanie całości lub części zamó</w:t>
      </w:r>
      <w:r w:rsidR="004F1356" w:rsidRPr="003A2AE7">
        <w:rPr>
          <w:rFonts w:ascii="Times New Roman" w:hAnsi="Times New Roman" w:cs="Times New Roman"/>
          <w:sz w:val="20"/>
          <w:szCs w:val="20"/>
        </w:rPr>
        <w:t xml:space="preserve">wienia, </w:t>
      </w:r>
      <w:r w:rsidRPr="003A2AE7">
        <w:rPr>
          <w:rFonts w:ascii="Times New Roman" w:hAnsi="Times New Roman" w:cs="Times New Roman"/>
          <w:sz w:val="20"/>
          <w:szCs w:val="20"/>
        </w:rPr>
        <w:t>nie</w:t>
      </w:r>
      <w:r w:rsidR="004F1356" w:rsidRPr="003A2AE7">
        <w:rPr>
          <w:rFonts w:ascii="Times New Roman" w:hAnsi="Times New Roman" w:cs="Times New Roman"/>
          <w:sz w:val="20"/>
          <w:szCs w:val="20"/>
        </w:rPr>
        <w:t xml:space="preserve"> </w:t>
      </w:r>
    </w:p>
    <w:p w:rsidR="00D14F20" w:rsidRPr="003A2AE7" w:rsidRDefault="005F54F6" w:rsidP="00416D1E">
      <w:pPr>
        <w:spacing w:after="0" w:line="240" w:lineRule="auto"/>
        <w:ind w:left="142" w:hanging="142"/>
        <w:jc w:val="both"/>
        <w:rPr>
          <w:rFonts w:ascii="Times New Roman" w:hAnsi="Times New Roman" w:cs="Times New Roman"/>
          <w:sz w:val="20"/>
          <w:szCs w:val="20"/>
        </w:rPr>
      </w:pPr>
      <w:r w:rsidRPr="003A2AE7">
        <w:rPr>
          <w:rFonts w:ascii="Times New Roman" w:hAnsi="Times New Roman" w:cs="Times New Roman"/>
          <w:sz w:val="20"/>
          <w:szCs w:val="20"/>
        </w:rPr>
        <w:t xml:space="preserve">    </w:t>
      </w:r>
      <w:r w:rsidR="004F1356" w:rsidRPr="003A2AE7">
        <w:rPr>
          <w:rFonts w:ascii="Times New Roman" w:hAnsi="Times New Roman" w:cs="Times New Roman"/>
          <w:sz w:val="20"/>
          <w:szCs w:val="20"/>
        </w:rPr>
        <w:t>zostały mu przyznane</w:t>
      </w:r>
      <w:r w:rsidR="00163853" w:rsidRPr="003A2AE7">
        <w:rPr>
          <w:rFonts w:ascii="Times New Roman" w:hAnsi="Times New Roman" w:cs="Times New Roman"/>
          <w:sz w:val="20"/>
          <w:szCs w:val="20"/>
        </w:rPr>
        <w:t>.</w:t>
      </w:r>
      <w:r w:rsidR="001A2CAB" w:rsidRPr="003A2AE7">
        <w:rPr>
          <w:rFonts w:ascii="Times New Roman" w:hAnsi="Times New Roman" w:cs="Times New Roman"/>
          <w:sz w:val="20"/>
          <w:szCs w:val="20"/>
        </w:rPr>
        <w:t xml:space="preserve"> </w:t>
      </w:r>
    </w:p>
    <w:p w:rsidR="00D14F20" w:rsidRPr="00827EEC"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4</w:t>
      </w:r>
      <w:r w:rsidR="00D14F20" w:rsidRPr="00827EEC">
        <w:rPr>
          <w:rFonts w:ascii="Times New Roman" w:hAnsi="Times New Roman" w:cs="Times New Roman"/>
          <w:sz w:val="20"/>
          <w:szCs w:val="20"/>
        </w:rPr>
        <w:t>.</w:t>
      </w:r>
      <w:r w:rsidR="005F54F6">
        <w:rPr>
          <w:rFonts w:ascii="Times New Roman" w:hAnsi="Times New Roman" w:cs="Times New Roman"/>
          <w:sz w:val="20"/>
          <w:szCs w:val="20"/>
        </w:rPr>
        <w:t xml:space="preserve"> </w:t>
      </w:r>
      <w:r w:rsidR="00D14F20" w:rsidRPr="00827EEC">
        <w:rPr>
          <w:rFonts w:ascii="Times New Roman" w:hAnsi="Times New Roman" w:cs="Times New Roman"/>
          <w:sz w:val="20"/>
          <w:szCs w:val="20"/>
        </w:rPr>
        <w:t>Zamawiający nie przewiduje aukcji elektronicznej.</w:t>
      </w:r>
    </w:p>
    <w:p w:rsidR="00D14F20" w:rsidRPr="003A2AE7"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5</w:t>
      </w:r>
      <w:r w:rsidR="00D14F20" w:rsidRPr="003A2AE7">
        <w:rPr>
          <w:rFonts w:ascii="Times New Roman" w:hAnsi="Times New Roman" w:cs="Times New Roman"/>
          <w:sz w:val="20"/>
          <w:szCs w:val="20"/>
        </w:rPr>
        <w:t>.</w:t>
      </w:r>
      <w:r w:rsidR="005F54F6" w:rsidRPr="003A2AE7">
        <w:rPr>
          <w:rFonts w:ascii="Times New Roman" w:hAnsi="Times New Roman" w:cs="Times New Roman"/>
          <w:sz w:val="20"/>
          <w:szCs w:val="20"/>
        </w:rPr>
        <w:t xml:space="preserve"> </w:t>
      </w:r>
      <w:r w:rsidR="00D14F20" w:rsidRPr="003A2AE7">
        <w:rPr>
          <w:rFonts w:ascii="Times New Roman" w:hAnsi="Times New Roman" w:cs="Times New Roman"/>
          <w:sz w:val="20"/>
          <w:szCs w:val="20"/>
        </w:rPr>
        <w:t xml:space="preserve">Zamawiający </w:t>
      </w:r>
      <w:r w:rsidR="00AE6DD2" w:rsidRPr="003A2AE7">
        <w:rPr>
          <w:rFonts w:ascii="Times New Roman" w:hAnsi="Times New Roman" w:cs="Times New Roman"/>
          <w:sz w:val="20"/>
          <w:szCs w:val="20"/>
        </w:rPr>
        <w:t>dopuszcza</w:t>
      </w:r>
      <w:r w:rsidR="00D14F20" w:rsidRPr="003A2AE7">
        <w:rPr>
          <w:rFonts w:ascii="Times New Roman" w:hAnsi="Times New Roman" w:cs="Times New Roman"/>
          <w:sz w:val="20"/>
          <w:szCs w:val="20"/>
        </w:rPr>
        <w:t xml:space="preserve"> złożeni</w:t>
      </w:r>
      <w:r w:rsidR="003A2AE7" w:rsidRPr="003A2AE7">
        <w:rPr>
          <w:rFonts w:ascii="Times New Roman" w:hAnsi="Times New Roman" w:cs="Times New Roman"/>
          <w:sz w:val="20"/>
          <w:szCs w:val="20"/>
        </w:rPr>
        <w:t>e</w:t>
      </w:r>
      <w:r w:rsidR="00D14F20" w:rsidRPr="003A2AE7">
        <w:rPr>
          <w:rFonts w:ascii="Times New Roman" w:hAnsi="Times New Roman" w:cs="Times New Roman"/>
          <w:sz w:val="20"/>
          <w:szCs w:val="20"/>
        </w:rPr>
        <w:t xml:space="preserve"> oferty w postaci katalogów elektronicznych</w:t>
      </w:r>
      <w:r w:rsidR="00471481" w:rsidRPr="003A2AE7">
        <w:rPr>
          <w:rFonts w:ascii="Times New Roman" w:hAnsi="Times New Roman" w:cs="Times New Roman"/>
          <w:sz w:val="20"/>
          <w:szCs w:val="20"/>
        </w:rPr>
        <w:t>.</w:t>
      </w:r>
    </w:p>
    <w:p w:rsidR="00D14F20" w:rsidRPr="00827EEC"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6</w:t>
      </w:r>
      <w:r w:rsidR="00D14F20" w:rsidRPr="00827EEC">
        <w:rPr>
          <w:rFonts w:ascii="Times New Roman" w:hAnsi="Times New Roman" w:cs="Times New Roman"/>
          <w:sz w:val="20"/>
          <w:szCs w:val="20"/>
        </w:rPr>
        <w:t>.</w:t>
      </w:r>
      <w:r w:rsidR="005F54F6">
        <w:rPr>
          <w:rFonts w:ascii="Times New Roman" w:hAnsi="Times New Roman" w:cs="Times New Roman"/>
          <w:sz w:val="20"/>
          <w:szCs w:val="20"/>
        </w:rPr>
        <w:t xml:space="preserve"> </w:t>
      </w:r>
      <w:r w:rsidR="00D14F20" w:rsidRPr="00827EEC">
        <w:rPr>
          <w:rFonts w:ascii="Times New Roman" w:hAnsi="Times New Roman" w:cs="Times New Roman"/>
          <w:sz w:val="20"/>
          <w:szCs w:val="20"/>
        </w:rPr>
        <w:t>Zamawiający nie prowadzi postępowania w celu zawarcia umowy ramowej.</w:t>
      </w:r>
    </w:p>
    <w:p w:rsidR="005F54F6"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7</w:t>
      </w:r>
      <w:r w:rsidR="00471481">
        <w:rPr>
          <w:rFonts w:ascii="Times New Roman" w:hAnsi="Times New Roman" w:cs="Times New Roman"/>
          <w:sz w:val="20"/>
          <w:szCs w:val="20"/>
        </w:rPr>
        <w:t>.</w:t>
      </w:r>
      <w:r w:rsidR="005F54F6">
        <w:rPr>
          <w:rFonts w:ascii="Times New Roman" w:hAnsi="Times New Roman" w:cs="Times New Roman"/>
          <w:sz w:val="20"/>
          <w:szCs w:val="20"/>
        </w:rPr>
        <w:t xml:space="preserve"> </w:t>
      </w:r>
      <w:r w:rsidR="004F1356">
        <w:rPr>
          <w:rFonts w:ascii="Times New Roman" w:hAnsi="Times New Roman" w:cs="Times New Roman"/>
          <w:sz w:val="20"/>
          <w:szCs w:val="20"/>
        </w:rPr>
        <w:t>Zamawiający ni</w:t>
      </w:r>
      <w:r w:rsidR="00D14F20" w:rsidRPr="00827EEC">
        <w:rPr>
          <w:rFonts w:ascii="Times New Roman" w:hAnsi="Times New Roman" w:cs="Times New Roman"/>
          <w:sz w:val="20"/>
          <w:szCs w:val="20"/>
        </w:rPr>
        <w:t xml:space="preserve">e zastrzega możliwości ubiegania się o udzielenie zamówienia wyłącznie przez wykonawców, </w:t>
      </w:r>
      <w:r w:rsidR="005F54F6">
        <w:rPr>
          <w:rFonts w:ascii="Times New Roman" w:hAnsi="Times New Roman" w:cs="Times New Roman"/>
          <w:sz w:val="20"/>
          <w:szCs w:val="20"/>
        </w:rPr>
        <w:t xml:space="preserve"> </w:t>
      </w:r>
    </w:p>
    <w:p w:rsidR="00D14F20" w:rsidRPr="00827EEC" w:rsidRDefault="005F54F6"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o których mowa w art. 94 </w:t>
      </w:r>
      <w:r w:rsidR="004F1356" w:rsidRPr="004F1356">
        <w:rPr>
          <w:rFonts w:ascii="Times New Roman" w:hAnsi="Times New Roman" w:cs="Times New Roman"/>
          <w:sz w:val="20"/>
          <w:szCs w:val="20"/>
        </w:rPr>
        <w:t>P.Z.P.</w:t>
      </w:r>
    </w:p>
    <w:p w:rsidR="00D14F20" w:rsidRPr="003A2AE7"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8</w:t>
      </w:r>
      <w:r w:rsidR="00D14F20" w:rsidRPr="00827EEC">
        <w:rPr>
          <w:rFonts w:ascii="Times New Roman" w:hAnsi="Times New Roman" w:cs="Times New Roman"/>
          <w:sz w:val="20"/>
          <w:szCs w:val="20"/>
        </w:rPr>
        <w:t>.</w:t>
      </w:r>
      <w:r w:rsidR="005F54F6">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Szczegółowe wymagania dotyczące realizacji oraz egzekwowania wymogu zatrudnienia na podstawie stosunku pracy zostały określone we wzorze umowy oraz Opisie Przedmiotu Zamówienia (OPZ), stanowiącymi </w:t>
      </w:r>
      <w:r w:rsidR="00D14F20" w:rsidRPr="003A2AE7">
        <w:rPr>
          <w:rFonts w:ascii="Times New Roman" w:hAnsi="Times New Roman" w:cs="Times New Roman"/>
          <w:sz w:val="20"/>
          <w:szCs w:val="20"/>
        </w:rPr>
        <w:t xml:space="preserve">odpowiednio </w:t>
      </w:r>
      <w:r w:rsidR="004F1356" w:rsidRPr="003A2AE7">
        <w:rPr>
          <w:rFonts w:ascii="Times New Roman" w:hAnsi="Times New Roman" w:cs="Times New Roman"/>
          <w:sz w:val="20"/>
          <w:szCs w:val="20"/>
        </w:rPr>
        <w:t xml:space="preserve">Załącznik nr </w:t>
      </w:r>
      <w:r w:rsidR="00180B1B" w:rsidRPr="003A2AE7">
        <w:rPr>
          <w:rFonts w:ascii="Times New Roman" w:hAnsi="Times New Roman" w:cs="Times New Roman"/>
          <w:sz w:val="20"/>
          <w:szCs w:val="20"/>
        </w:rPr>
        <w:t>4</w:t>
      </w:r>
      <w:r w:rsidR="004F1356" w:rsidRPr="003A2AE7">
        <w:rPr>
          <w:rFonts w:ascii="Times New Roman" w:hAnsi="Times New Roman" w:cs="Times New Roman"/>
          <w:sz w:val="20"/>
          <w:szCs w:val="20"/>
        </w:rPr>
        <w:t xml:space="preserve"> oraz Załącznik nr 5</w:t>
      </w:r>
      <w:r w:rsidR="00D23900" w:rsidRPr="003A2AE7">
        <w:rPr>
          <w:rFonts w:ascii="Times New Roman" w:hAnsi="Times New Roman" w:cs="Times New Roman"/>
          <w:sz w:val="20"/>
          <w:szCs w:val="20"/>
        </w:rPr>
        <w:t xml:space="preserve"> </w:t>
      </w:r>
      <w:r w:rsidR="00D14F20" w:rsidRPr="003A2AE7">
        <w:rPr>
          <w:rFonts w:ascii="Times New Roman" w:hAnsi="Times New Roman" w:cs="Times New Roman"/>
          <w:sz w:val="20"/>
          <w:szCs w:val="20"/>
        </w:rPr>
        <w:t>do SWZ</w:t>
      </w:r>
      <w:r w:rsidR="00471481" w:rsidRPr="003A2AE7">
        <w:rPr>
          <w:rFonts w:ascii="Times New Roman" w:hAnsi="Times New Roman" w:cs="Times New Roman"/>
          <w:sz w:val="20"/>
          <w:szCs w:val="20"/>
        </w:rPr>
        <w:t>.</w:t>
      </w:r>
    </w:p>
    <w:p w:rsidR="00EE4356"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9</w:t>
      </w:r>
      <w:r w:rsidR="00D14F20" w:rsidRPr="00827EEC">
        <w:rPr>
          <w:rFonts w:ascii="Times New Roman" w:hAnsi="Times New Roman" w:cs="Times New Roman"/>
          <w:sz w:val="20"/>
          <w:szCs w:val="20"/>
        </w:rPr>
        <w:t>.</w:t>
      </w:r>
      <w:r w:rsidR="00D23900">
        <w:rPr>
          <w:rFonts w:ascii="Times New Roman" w:hAnsi="Times New Roman" w:cs="Times New Roman"/>
          <w:sz w:val="20"/>
          <w:szCs w:val="20"/>
        </w:rPr>
        <w:t xml:space="preserve"> </w:t>
      </w:r>
      <w:r w:rsidR="00D14F20" w:rsidRPr="00827EEC">
        <w:rPr>
          <w:rFonts w:ascii="Times New Roman" w:hAnsi="Times New Roman" w:cs="Times New Roman"/>
          <w:sz w:val="20"/>
          <w:szCs w:val="20"/>
        </w:rPr>
        <w:t>Zamawiający nie określa dodatkowych wymagań związanych z zatrudnianiem osób</w:t>
      </w:r>
      <w:r w:rsidR="003732CF">
        <w:rPr>
          <w:rFonts w:ascii="Times New Roman" w:hAnsi="Times New Roman" w:cs="Times New Roman"/>
          <w:sz w:val="20"/>
          <w:szCs w:val="20"/>
        </w:rPr>
        <w:t>,</w:t>
      </w:r>
      <w:r w:rsidR="00D14F20" w:rsidRPr="00827EEC">
        <w:rPr>
          <w:rFonts w:ascii="Times New Roman" w:hAnsi="Times New Roman" w:cs="Times New Roman"/>
          <w:sz w:val="20"/>
          <w:szCs w:val="20"/>
        </w:rPr>
        <w:t xml:space="preserve"> o których mowa w art. 96 </w:t>
      </w:r>
    </w:p>
    <w:p w:rsidR="00D14F20" w:rsidRPr="001B1531" w:rsidRDefault="00EE4356" w:rsidP="007C0A51">
      <w:pPr>
        <w:spacing w:after="0" w:line="240" w:lineRule="auto"/>
        <w:ind w:left="142" w:hanging="142"/>
        <w:jc w:val="both"/>
        <w:rPr>
          <w:rFonts w:ascii="Times New Roman" w:hAnsi="Times New Roman" w:cs="Times New Roman"/>
          <w:color w:val="0070C0"/>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ust. 2 pkt 2 </w:t>
      </w:r>
      <w:r w:rsidR="004F1356" w:rsidRPr="004F1356">
        <w:rPr>
          <w:rFonts w:ascii="Times New Roman" w:hAnsi="Times New Roman" w:cs="Times New Roman"/>
          <w:sz w:val="20"/>
          <w:szCs w:val="20"/>
        </w:rPr>
        <w:t>P.Z.P</w:t>
      </w:r>
      <w:r w:rsidR="007C0A51">
        <w:rPr>
          <w:rFonts w:ascii="Times New Roman" w:hAnsi="Times New Roman" w:cs="Times New Roman"/>
          <w:sz w:val="20"/>
          <w:szCs w:val="20"/>
        </w:rPr>
        <w:t>.</w:t>
      </w:r>
    </w:p>
    <w:p w:rsidR="00B9214D" w:rsidRPr="00827EEC" w:rsidRDefault="00B9214D" w:rsidP="00416D1E">
      <w:pPr>
        <w:spacing w:after="0" w:line="240" w:lineRule="auto"/>
        <w:ind w:left="142" w:hanging="142"/>
        <w:jc w:val="both"/>
        <w:rPr>
          <w:rFonts w:ascii="Times New Roman" w:hAnsi="Times New Roman" w:cs="Times New Roman"/>
          <w:sz w:val="20"/>
          <w:szCs w:val="20"/>
        </w:rPr>
      </w:pPr>
    </w:p>
    <w:p w:rsidR="00D14F20" w:rsidRDefault="004F1356" w:rsidP="00B9214D">
      <w:pPr>
        <w:pStyle w:val="Bezodstpw"/>
        <w:rPr>
          <w:rFonts w:ascii="Times New Roman" w:hAnsi="Times New Roman" w:cs="Times New Roman"/>
          <w:b/>
          <w:sz w:val="20"/>
          <w:szCs w:val="20"/>
        </w:rPr>
      </w:pPr>
      <w:r w:rsidRPr="00074828">
        <w:rPr>
          <w:rFonts w:ascii="Times New Roman" w:hAnsi="Times New Roman" w:cs="Times New Roman"/>
          <w:b/>
          <w:sz w:val="20"/>
          <w:szCs w:val="20"/>
        </w:rPr>
        <w:t xml:space="preserve">DZIAŁ </w:t>
      </w:r>
      <w:r w:rsidR="00D14F20" w:rsidRPr="00074828">
        <w:rPr>
          <w:rFonts w:ascii="Times New Roman" w:hAnsi="Times New Roman" w:cs="Times New Roman"/>
          <w:b/>
          <w:sz w:val="20"/>
          <w:szCs w:val="20"/>
        </w:rPr>
        <w:t>IV.   OPIS PRZEDMIOTU ZAMÓWIENIA</w:t>
      </w:r>
    </w:p>
    <w:p w:rsidR="00C75FC9" w:rsidRPr="00074828" w:rsidRDefault="00C75FC9" w:rsidP="00B9214D">
      <w:pPr>
        <w:pStyle w:val="Bezodstpw"/>
        <w:rPr>
          <w:rFonts w:ascii="Times New Roman" w:hAnsi="Times New Roman" w:cs="Times New Roman"/>
          <w:b/>
          <w:sz w:val="20"/>
          <w:szCs w:val="20"/>
        </w:rPr>
      </w:pPr>
    </w:p>
    <w:p w:rsidR="00E82DFD" w:rsidRDefault="00E82DFD" w:rsidP="007C0A51">
      <w:pPr>
        <w:pStyle w:val="Bezodstpw"/>
        <w:rPr>
          <w:rFonts w:ascii="Times New Roman" w:hAnsi="Times New Roman" w:cs="Times New Roman"/>
          <w:snapToGrid w:val="0"/>
          <w:sz w:val="20"/>
          <w:szCs w:val="20"/>
        </w:rPr>
      </w:pPr>
      <w:r w:rsidRPr="00E82DFD">
        <w:rPr>
          <w:rFonts w:ascii="Times New Roman" w:hAnsi="Times New Roman" w:cs="Times New Roman"/>
          <w:snapToGrid w:val="0"/>
          <w:sz w:val="20"/>
          <w:szCs w:val="20"/>
        </w:rPr>
        <w:t>Przedmiotem zamówienia jest dostawa fabrycznie nowych, nie powystawowych mebli, sprzętu i urządzeń dla tworzonego Centrum Kardiologii w PZOZ z siedzibą w Starachowicach, o wymogach i parametrach techniczno-użytkowych przedstawionych w załącznikach nr 5 oraz 5a do SWZ wraz z montażem, uruchomieniem i przekazaniem do użytku dla potrzeb Powiatowego Zakładu Opieki Zdrowotnej z siedzibą w Starachowicach ul. Batalionów Chłopskich 6 oraz na zasadach określonych we wzorze umowy stanowiącej integralną część SWZ.</w:t>
      </w:r>
    </w:p>
    <w:p w:rsidR="007C0A51" w:rsidRPr="006C46A2" w:rsidRDefault="005F3DFA" w:rsidP="007C0A51">
      <w:pPr>
        <w:pStyle w:val="Bezodstpw"/>
        <w:rPr>
          <w:rFonts w:ascii="Times New Roman" w:hAnsi="Times New Roman" w:cs="Times New Roman"/>
          <w:sz w:val="20"/>
          <w:szCs w:val="20"/>
        </w:rPr>
      </w:pPr>
      <w:r>
        <w:rPr>
          <w:rFonts w:ascii="Times New Roman" w:hAnsi="Times New Roman" w:cs="Times New Roman"/>
          <w:sz w:val="20"/>
          <w:szCs w:val="20"/>
        </w:rPr>
        <w:t xml:space="preserve">1. </w:t>
      </w:r>
      <w:r w:rsidR="007C0A51" w:rsidRPr="00074828">
        <w:rPr>
          <w:rFonts w:ascii="Times New Roman" w:hAnsi="Times New Roman" w:cs="Times New Roman"/>
          <w:sz w:val="20"/>
        </w:rPr>
        <w:t xml:space="preserve">Zamawiający dopuszcza możliwość złożenia ofert równoważnych </w:t>
      </w:r>
      <w:r w:rsidR="007C0A51" w:rsidRPr="007C0A51">
        <w:rPr>
          <w:rFonts w:ascii="Times New Roman" w:hAnsi="Times New Roman" w:cs="Times New Roman"/>
          <w:sz w:val="20"/>
        </w:rPr>
        <w:t xml:space="preserve">(oferowany przedmiot zamówienia nie gorszy </w:t>
      </w:r>
    </w:p>
    <w:p w:rsidR="00590352" w:rsidRDefault="00590352" w:rsidP="007C0A51">
      <w:pPr>
        <w:pStyle w:val="Bezodstpw"/>
        <w:rPr>
          <w:rFonts w:ascii="Times New Roman" w:hAnsi="Times New Roman" w:cs="Times New Roman"/>
          <w:sz w:val="20"/>
        </w:rPr>
      </w:pPr>
      <w:r>
        <w:rPr>
          <w:rFonts w:ascii="Times New Roman" w:hAnsi="Times New Roman" w:cs="Times New Roman"/>
          <w:sz w:val="20"/>
        </w:rPr>
        <w:t xml:space="preserve">    </w:t>
      </w:r>
      <w:r w:rsidR="007C0A51" w:rsidRPr="007C0A51">
        <w:rPr>
          <w:rFonts w:ascii="Times New Roman" w:hAnsi="Times New Roman" w:cs="Times New Roman"/>
          <w:sz w:val="20"/>
        </w:rPr>
        <w:t>niż ten określony w SWZ), jeżeli z opisu przedmiotu zamówienia mogłoby wynikać, iż przedmiot zamówienia określony</w:t>
      </w:r>
    </w:p>
    <w:p w:rsidR="00590352" w:rsidRDefault="00590352" w:rsidP="007C0A51">
      <w:pPr>
        <w:pStyle w:val="Bezodstpw"/>
        <w:rPr>
          <w:rFonts w:ascii="Times New Roman" w:hAnsi="Times New Roman" w:cs="Times New Roman"/>
          <w:sz w:val="20"/>
        </w:rPr>
      </w:pPr>
      <w:r>
        <w:rPr>
          <w:rFonts w:ascii="Times New Roman" w:hAnsi="Times New Roman" w:cs="Times New Roman"/>
          <w:sz w:val="20"/>
        </w:rPr>
        <w:t xml:space="preserve"> </w:t>
      </w:r>
      <w:r w:rsidR="007C0A51" w:rsidRPr="007C0A51">
        <w:rPr>
          <w:rFonts w:ascii="Times New Roman" w:hAnsi="Times New Roman" w:cs="Times New Roman"/>
          <w:sz w:val="20"/>
        </w:rPr>
        <w:t xml:space="preserve"> </w:t>
      </w:r>
      <w:r>
        <w:rPr>
          <w:rFonts w:ascii="Times New Roman" w:hAnsi="Times New Roman" w:cs="Times New Roman"/>
          <w:sz w:val="20"/>
        </w:rPr>
        <w:t xml:space="preserve">  </w:t>
      </w:r>
      <w:r w:rsidR="007C0A51" w:rsidRPr="007C0A51">
        <w:rPr>
          <w:rFonts w:ascii="Times New Roman" w:hAnsi="Times New Roman" w:cs="Times New Roman"/>
          <w:sz w:val="20"/>
        </w:rPr>
        <w:t>został poprzez wskazanie znaku towarowego, pochodzenia lub patentu. W ofercie należy podać swoje odpowiedniki</w:t>
      </w:r>
    </w:p>
    <w:p w:rsidR="00590352" w:rsidRDefault="00590352" w:rsidP="007C0A51">
      <w:pPr>
        <w:pStyle w:val="Bezodstpw"/>
        <w:rPr>
          <w:rFonts w:ascii="Times New Roman" w:hAnsi="Times New Roman" w:cs="Times New Roman"/>
          <w:sz w:val="20"/>
        </w:rPr>
      </w:pPr>
      <w:r>
        <w:rPr>
          <w:rFonts w:ascii="Times New Roman" w:hAnsi="Times New Roman" w:cs="Times New Roman"/>
          <w:sz w:val="20"/>
        </w:rPr>
        <w:t xml:space="preserve">   </w:t>
      </w:r>
      <w:r w:rsidR="007C0A51" w:rsidRPr="007C0A51">
        <w:rPr>
          <w:rFonts w:ascii="Times New Roman" w:hAnsi="Times New Roman" w:cs="Times New Roman"/>
          <w:sz w:val="20"/>
        </w:rPr>
        <w:t xml:space="preserve"> i zamieścić opis dotyczący właściwości odpowiedników. Brak wskazania proponowanych odpowiedników</w:t>
      </w:r>
      <w:r>
        <w:rPr>
          <w:rFonts w:ascii="Times New Roman" w:hAnsi="Times New Roman" w:cs="Times New Roman"/>
          <w:sz w:val="20"/>
        </w:rPr>
        <w:t xml:space="preserve"> </w:t>
      </w:r>
      <w:r w:rsidR="007C0A51" w:rsidRPr="007C0A51">
        <w:rPr>
          <w:rFonts w:ascii="Times New Roman" w:hAnsi="Times New Roman" w:cs="Times New Roman"/>
          <w:sz w:val="20"/>
        </w:rPr>
        <w:t xml:space="preserve"> i opisu </w:t>
      </w:r>
    </w:p>
    <w:p w:rsidR="00590352" w:rsidRDefault="00590352" w:rsidP="007C0A51">
      <w:pPr>
        <w:pStyle w:val="Bezodstpw"/>
        <w:rPr>
          <w:rFonts w:ascii="Times New Roman" w:hAnsi="Times New Roman" w:cs="Times New Roman"/>
          <w:sz w:val="20"/>
        </w:rPr>
      </w:pPr>
      <w:r>
        <w:rPr>
          <w:rFonts w:ascii="Times New Roman" w:hAnsi="Times New Roman" w:cs="Times New Roman"/>
          <w:sz w:val="20"/>
        </w:rPr>
        <w:t xml:space="preserve">   </w:t>
      </w:r>
      <w:r w:rsidR="007C0A51" w:rsidRPr="007C0A51">
        <w:rPr>
          <w:rFonts w:ascii="Times New Roman" w:hAnsi="Times New Roman" w:cs="Times New Roman"/>
          <w:sz w:val="20"/>
        </w:rPr>
        <w:t xml:space="preserve">dotyczącego właściwości zastosowanych odpowiedników stanowi podstawę do odrzucenia oferty – art. 226 ust. 1 pkt. 5 ustawy </w:t>
      </w:r>
    </w:p>
    <w:p w:rsidR="007C0A51" w:rsidRPr="007C0A51" w:rsidRDefault="00590352" w:rsidP="007C0A51">
      <w:pPr>
        <w:pStyle w:val="Bezodstpw"/>
        <w:rPr>
          <w:rFonts w:ascii="Times New Roman" w:hAnsi="Times New Roman" w:cs="Times New Roman"/>
          <w:sz w:val="20"/>
        </w:rPr>
      </w:pPr>
      <w:r>
        <w:rPr>
          <w:rFonts w:ascii="Times New Roman" w:hAnsi="Times New Roman" w:cs="Times New Roman"/>
          <w:sz w:val="20"/>
        </w:rPr>
        <w:t xml:space="preserve">   </w:t>
      </w:r>
      <w:r w:rsidR="007C0A51" w:rsidRPr="007C0A51">
        <w:rPr>
          <w:rFonts w:ascii="Times New Roman" w:hAnsi="Times New Roman" w:cs="Times New Roman"/>
          <w:sz w:val="20"/>
        </w:rPr>
        <w:t>Prawo Zamówień Publicznych.</w:t>
      </w:r>
    </w:p>
    <w:p w:rsidR="007C0A51" w:rsidRDefault="006C46A2" w:rsidP="007C0A51">
      <w:pPr>
        <w:pStyle w:val="Bezodstpw"/>
        <w:rPr>
          <w:rFonts w:ascii="Times New Roman" w:hAnsi="Times New Roman" w:cs="Times New Roman"/>
          <w:sz w:val="20"/>
        </w:rPr>
      </w:pPr>
      <w:r>
        <w:rPr>
          <w:rFonts w:ascii="Times New Roman" w:hAnsi="Times New Roman" w:cs="Times New Roman"/>
          <w:sz w:val="20"/>
        </w:rPr>
        <w:t>2</w:t>
      </w:r>
      <w:r w:rsidR="007C0A51" w:rsidRPr="007C0A51">
        <w:rPr>
          <w:rFonts w:ascii="Times New Roman" w:hAnsi="Times New Roman" w:cs="Times New Roman"/>
          <w:sz w:val="20"/>
        </w:rPr>
        <w:t xml:space="preserve">. Wspólny Słownik Zamówień CPV: </w:t>
      </w:r>
    </w:p>
    <w:p w:rsidR="00E46C86" w:rsidRDefault="00E46C86" w:rsidP="007C0A51">
      <w:pPr>
        <w:pStyle w:val="Bezodstpw"/>
        <w:rPr>
          <w:rFonts w:ascii="Times New Roman" w:hAnsi="Times New Roman" w:cs="Times New Roman"/>
          <w:sz w:val="20"/>
        </w:rPr>
      </w:pPr>
      <w:r>
        <w:rPr>
          <w:rFonts w:ascii="Times New Roman" w:hAnsi="Times New Roman" w:cs="Times New Roman"/>
          <w:sz w:val="20"/>
        </w:rPr>
        <w:t xml:space="preserve">  </w:t>
      </w:r>
      <w:r w:rsidR="00095D81">
        <w:rPr>
          <w:rFonts w:ascii="Times New Roman" w:hAnsi="Times New Roman" w:cs="Times New Roman"/>
          <w:sz w:val="20"/>
        </w:rPr>
        <w:t xml:space="preserve"> </w:t>
      </w:r>
      <w:r>
        <w:rPr>
          <w:rFonts w:ascii="Times New Roman" w:hAnsi="Times New Roman" w:cs="Times New Roman"/>
          <w:sz w:val="20"/>
        </w:rPr>
        <w:t xml:space="preserve"> 33190000-8  Różne urządzenia i produkty medyczne</w:t>
      </w:r>
    </w:p>
    <w:p w:rsidR="00E46C86" w:rsidRDefault="00E46C86" w:rsidP="007C0A51">
      <w:pPr>
        <w:pStyle w:val="Bezodstpw"/>
        <w:rPr>
          <w:rFonts w:ascii="Times New Roman" w:hAnsi="Times New Roman" w:cs="Times New Roman"/>
          <w:sz w:val="20"/>
        </w:rPr>
      </w:pPr>
      <w:r>
        <w:rPr>
          <w:rFonts w:ascii="Times New Roman" w:hAnsi="Times New Roman" w:cs="Times New Roman"/>
          <w:sz w:val="20"/>
        </w:rPr>
        <w:t xml:space="preserve">  </w:t>
      </w:r>
      <w:r w:rsidR="00095D81">
        <w:rPr>
          <w:rFonts w:ascii="Times New Roman" w:hAnsi="Times New Roman" w:cs="Times New Roman"/>
          <w:sz w:val="20"/>
        </w:rPr>
        <w:t xml:space="preserve"> </w:t>
      </w:r>
      <w:r>
        <w:rPr>
          <w:rFonts w:ascii="Times New Roman" w:hAnsi="Times New Roman" w:cs="Times New Roman"/>
          <w:sz w:val="20"/>
        </w:rPr>
        <w:t xml:space="preserve"> </w:t>
      </w:r>
      <w:r w:rsidR="00206C8E">
        <w:rPr>
          <w:rFonts w:ascii="Times New Roman" w:hAnsi="Times New Roman" w:cs="Times New Roman"/>
          <w:sz w:val="20"/>
        </w:rPr>
        <w:t>33192</w:t>
      </w:r>
      <w:r w:rsidRPr="00E46C86">
        <w:rPr>
          <w:rFonts w:ascii="Times New Roman" w:hAnsi="Times New Roman" w:cs="Times New Roman"/>
          <w:sz w:val="20"/>
        </w:rPr>
        <w:t>000-2  Meble medyczne</w:t>
      </w:r>
    </w:p>
    <w:p w:rsidR="00FE7424" w:rsidRDefault="006C46A2" w:rsidP="00475394">
      <w:pPr>
        <w:pStyle w:val="Bezodstpw"/>
        <w:rPr>
          <w:rFonts w:ascii="Times New Roman" w:hAnsi="Times New Roman" w:cs="Times New Roman"/>
          <w:sz w:val="20"/>
        </w:rPr>
      </w:pPr>
      <w:r>
        <w:rPr>
          <w:rFonts w:ascii="Times New Roman" w:hAnsi="Times New Roman" w:cs="Times New Roman"/>
          <w:sz w:val="20"/>
        </w:rPr>
        <w:t>3</w:t>
      </w:r>
      <w:r w:rsidR="007C0A51" w:rsidRPr="007C0A51">
        <w:rPr>
          <w:rFonts w:ascii="Times New Roman" w:hAnsi="Times New Roman" w:cs="Times New Roman"/>
          <w:sz w:val="20"/>
        </w:rPr>
        <w:t xml:space="preserve">. Zamawiający </w:t>
      </w:r>
      <w:r w:rsidR="00A82F24">
        <w:rPr>
          <w:rFonts w:ascii="Times New Roman" w:hAnsi="Times New Roman" w:cs="Times New Roman"/>
          <w:sz w:val="20"/>
        </w:rPr>
        <w:t xml:space="preserve">nie </w:t>
      </w:r>
      <w:r w:rsidR="00F66C4A">
        <w:rPr>
          <w:rFonts w:ascii="Times New Roman" w:hAnsi="Times New Roman" w:cs="Times New Roman"/>
          <w:sz w:val="20"/>
        </w:rPr>
        <w:t>dopuszcza składania</w:t>
      </w:r>
      <w:r w:rsidR="007C0A51" w:rsidRPr="007C0A51">
        <w:rPr>
          <w:rFonts w:ascii="Times New Roman" w:hAnsi="Times New Roman" w:cs="Times New Roman"/>
          <w:sz w:val="20"/>
        </w:rPr>
        <w:t xml:space="preserve"> ofert częściowych</w:t>
      </w:r>
      <w:r w:rsidR="00A82F24">
        <w:rPr>
          <w:rFonts w:ascii="Times New Roman" w:hAnsi="Times New Roman" w:cs="Times New Roman"/>
          <w:sz w:val="20"/>
        </w:rPr>
        <w:t>.</w:t>
      </w:r>
      <w:r w:rsidR="00F66C4A">
        <w:rPr>
          <w:rFonts w:ascii="Times New Roman" w:hAnsi="Times New Roman" w:cs="Times New Roman"/>
          <w:sz w:val="20"/>
        </w:rPr>
        <w:t xml:space="preserve"> </w:t>
      </w:r>
      <w:r w:rsidR="00F66C4A" w:rsidRPr="00F66C4A">
        <w:rPr>
          <w:rFonts w:ascii="Times New Roman" w:hAnsi="Times New Roman" w:cs="Times New Roman"/>
          <w:sz w:val="20"/>
        </w:rPr>
        <w:t>Zamawiający nie dokonał podziału zamówienia na części, ponieważ ma ono charakter niepodzielny ze względu na wymóg spójności estetycznej i technicznej. Ponadto, ze względu na konieczność jednoczasowego montażu i koordynacji dostaw, zaangażowanie kilku wykonawców naraziłoby Zamawiającego na nadmierne trudności organizacyjne, ryzyko opóźnień oraz utrudniłoby dochodzenie roszczeń gw</w:t>
      </w:r>
      <w:r w:rsidR="00FE7424">
        <w:rPr>
          <w:rFonts w:ascii="Times New Roman" w:hAnsi="Times New Roman" w:cs="Times New Roman"/>
          <w:sz w:val="20"/>
        </w:rPr>
        <w:t>arancyjnych.</w:t>
      </w:r>
    </w:p>
    <w:p w:rsidR="00A82F24" w:rsidRPr="000724C9" w:rsidRDefault="00A82F24" w:rsidP="00A82F24">
      <w:pPr>
        <w:pStyle w:val="Bezodstpw"/>
        <w:rPr>
          <w:rFonts w:ascii="Times New Roman" w:hAnsi="Times New Roman" w:cs="Times New Roman"/>
          <w:sz w:val="20"/>
        </w:rPr>
      </w:pPr>
      <w:r w:rsidRPr="000724C9">
        <w:rPr>
          <w:rFonts w:ascii="Times New Roman" w:hAnsi="Times New Roman" w:cs="Times New Roman"/>
          <w:sz w:val="20"/>
        </w:rPr>
        <w:t>Uzasadnienie do braku podziału zamówienia na części:</w:t>
      </w:r>
    </w:p>
    <w:p w:rsidR="00FE7424" w:rsidRDefault="00A82F24" w:rsidP="00A82F24">
      <w:pPr>
        <w:pStyle w:val="Bezodstpw"/>
        <w:rPr>
          <w:rFonts w:ascii="Times New Roman" w:hAnsi="Times New Roman" w:cs="Times New Roman"/>
          <w:sz w:val="20"/>
        </w:rPr>
      </w:pPr>
      <w:r>
        <w:rPr>
          <w:rFonts w:ascii="Times New Roman" w:hAnsi="Times New Roman" w:cs="Times New Roman"/>
          <w:sz w:val="20"/>
        </w:rPr>
        <w:t>3.1</w:t>
      </w:r>
      <w:r w:rsidRPr="00A82F24">
        <w:t xml:space="preserve"> </w:t>
      </w:r>
      <w:r w:rsidRPr="00A82F24">
        <w:rPr>
          <w:rFonts w:ascii="Times New Roman" w:hAnsi="Times New Roman" w:cs="Times New Roman"/>
          <w:sz w:val="20"/>
        </w:rPr>
        <w:t xml:space="preserve">Spójność estetyczna i funkcjonalna </w:t>
      </w:r>
      <w:r>
        <w:rPr>
          <w:rFonts w:ascii="Times New Roman" w:hAnsi="Times New Roman" w:cs="Times New Roman"/>
          <w:sz w:val="20"/>
        </w:rPr>
        <w:t>(w</w:t>
      </w:r>
      <w:r w:rsidRPr="00A82F24">
        <w:rPr>
          <w:rFonts w:ascii="Times New Roman" w:hAnsi="Times New Roman" w:cs="Times New Roman"/>
          <w:sz w:val="20"/>
        </w:rPr>
        <w:t>ymóg ujednolicenia)</w:t>
      </w:r>
      <w:r>
        <w:rPr>
          <w:rFonts w:ascii="Times New Roman" w:hAnsi="Times New Roman" w:cs="Times New Roman"/>
          <w:sz w:val="20"/>
        </w:rPr>
        <w:t xml:space="preserve">: </w:t>
      </w:r>
      <w:r w:rsidRPr="00A82F24">
        <w:rPr>
          <w:rFonts w:ascii="Times New Roman" w:hAnsi="Times New Roman" w:cs="Times New Roman"/>
          <w:sz w:val="20"/>
        </w:rPr>
        <w:t xml:space="preserve">Meble (biurka, fotele, szafy) muszą stanowić jedną linię wzorniczą, kolorystyczną i materiałową, aby zapewnić spójność aranżacji wnętrz biurowych (ergonomia i estetyka). Dostawa </w:t>
      </w:r>
      <w:r w:rsidR="000724C9">
        <w:rPr>
          <w:rFonts w:ascii="Times New Roman" w:hAnsi="Times New Roman" w:cs="Times New Roman"/>
          <w:sz w:val="20"/>
        </w:rPr>
        <w:t xml:space="preserve">               </w:t>
      </w:r>
      <w:r w:rsidRPr="00A82F24">
        <w:rPr>
          <w:rFonts w:ascii="Times New Roman" w:hAnsi="Times New Roman" w:cs="Times New Roman"/>
          <w:sz w:val="20"/>
        </w:rPr>
        <w:t xml:space="preserve">od różnych wykonawców mogłaby skutkować różnicami w odcieniach płyt meblowych, strukturze materiałów czy wymiarach, </w:t>
      </w:r>
      <w:r w:rsidR="000724C9">
        <w:rPr>
          <w:rFonts w:ascii="Times New Roman" w:hAnsi="Times New Roman" w:cs="Times New Roman"/>
          <w:sz w:val="20"/>
        </w:rPr>
        <w:t xml:space="preserve">  </w:t>
      </w:r>
      <w:r w:rsidRPr="00A82F24">
        <w:rPr>
          <w:rFonts w:ascii="Times New Roman" w:hAnsi="Times New Roman" w:cs="Times New Roman"/>
          <w:sz w:val="20"/>
        </w:rPr>
        <w:t>co uniemożliwiłoby stworzenie jednolitego stanowiska pracy.</w:t>
      </w:r>
    </w:p>
    <w:p w:rsidR="00A82F24" w:rsidRDefault="00A82F24" w:rsidP="00A82F24">
      <w:pPr>
        <w:pStyle w:val="Bezodstpw"/>
        <w:rPr>
          <w:rFonts w:ascii="Times New Roman" w:hAnsi="Times New Roman" w:cs="Times New Roman"/>
          <w:sz w:val="20"/>
          <w:szCs w:val="20"/>
        </w:rPr>
      </w:pPr>
      <w:r>
        <w:rPr>
          <w:rFonts w:ascii="Times New Roman" w:hAnsi="Times New Roman" w:cs="Times New Roman"/>
          <w:sz w:val="20"/>
        </w:rPr>
        <w:t xml:space="preserve">3.2 </w:t>
      </w:r>
      <w:r w:rsidRPr="00A82F24">
        <w:rPr>
          <w:rFonts w:ascii="Times New Roman" w:hAnsi="Times New Roman" w:cs="Times New Roman"/>
          <w:sz w:val="20"/>
        </w:rPr>
        <w:t>Spójność techniczna i kompatybilność</w:t>
      </w:r>
      <w:r>
        <w:rPr>
          <w:rFonts w:ascii="Times New Roman" w:hAnsi="Times New Roman" w:cs="Times New Roman"/>
          <w:sz w:val="20"/>
        </w:rPr>
        <w:t>:</w:t>
      </w:r>
      <w:r w:rsidRPr="00A82F24">
        <w:t xml:space="preserve"> </w:t>
      </w:r>
      <w:r w:rsidR="00FE7424">
        <w:rPr>
          <w:rFonts w:ascii="Times New Roman" w:hAnsi="Times New Roman" w:cs="Times New Roman"/>
          <w:sz w:val="20"/>
          <w:szCs w:val="20"/>
        </w:rPr>
        <w:t xml:space="preserve">Meble </w:t>
      </w:r>
      <w:r w:rsidR="00FE7424" w:rsidRPr="00FE7424">
        <w:rPr>
          <w:rFonts w:ascii="Times New Roman" w:hAnsi="Times New Roman" w:cs="Times New Roman"/>
          <w:sz w:val="20"/>
          <w:szCs w:val="20"/>
        </w:rPr>
        <w:t xml:space="preserve">muszą pasować do </w:t>
      </w:r>
      <w:r w:rsidR="00FE7424">
        <w:rPr>
          <w:rFonts w:ascii="Times New Roman" w:hAnsi="Times New Roman" w:cs="Times New Roman"/>
          <w:sz w:val="20"/>
          <w:szCs w:val="20"/>
        </w:rPr>
        <w:t>siebie</w:t>
      </w:r>
      <w:r w:rsidR="00FE7424" w:rsidRPr="00FE7424">
        <w:rPr>
          <w:rFonts w:ascii="Times New Roman" w:hAnsi="Times New Roman" w:cs="Times New Roman"/>
          <w:sz w:val="20"/>
          <w:szCs w:val="20"/>
        </w:rPr>
        <w:t xml:space="preserve"> pod względem wysokości,</w:t>
      </w:r>
      <w:r w:rsidR="00FE7424">
        <w:rPr>
          <w:rFonts w:ascii="Times New Roman" w:hAnsi="Times New Roman" w:cs="Times New Roman"/>
          <w:sz w:val="20"/>
          <w:szCs w:val="20"/>
        </w:rPr>
        <w:t xml:space="preserve"> szerokości i głębokości</w:t>
      </w:r>
      <w:r w:rsidR="00FE7424" w:rsidRPr="00FE7424">
        <w:rPr>
          <w:rFonts w:ascii="Times New Roman" w:hAnsi="Times New Roman" w:cs="Times New Roman"/>
          <w:sz w:val="20"/>
          <w:szCs w:val="20"/>
        </w:rPr>
        <w:t xml:space="preserve"> </w:t>
      </w:r>
      <w:r w:rsidR="00475394">
        <w:rPr>
          <w:rFonts w:ascii="Times New Roman" w:hAnsi="Times New Roman" w:cs="Times New Roman"/>
          <w:sz w:val="20"/>
          <w:szCs w:val="20"/>
        </w:rPr>
        <w:t xml:space="preserve">                     </w:t>
      </w:r>
      <w:r w:rsidR="00FE7424" w:rsidRPr="00FE7424">
        <w:rPr>
          <w:rFonts w:ascii="Times New Roman" w:hAnsi="Times New Roman" w:cs="Times New Roman"/>
          <w:sz w:val="20"/>
          <w:szCs w:val="20"/>
        </w:rPr>
        <w:t xml:space="preserve">a ewentualne szafy/kontenery do systemu mocowań </w:t>
      </w:r>
      <w:r w:rsidR="00FE7424">
        <w:rPr>
          <w:rFonts w:ascii="Times New Roman" w:hAnsi="Times New Roman" w:cs="Times New Roman"/>
          <w:sz w:val="20"/>
          <w:szCs w:val="20"/>
        </w:rPr>
        <w:t>pozostałych mebli i zabudów</w:t>
      </w:r>
      <w:r w:rsidR="00FE7424" w:rsidRPr="00FE7424">
        <w:rPr>
          <w:rFonts w:ascii="Times New Roman" w:hAnsi="Times New Roman" w:cs="Times New Roman"/>
          <w:sz w:val="20"/>
          <w:szCs w:val="20"/>
        </w:rPr>
        <w:t>.</w:t>
      </w:r>
      <w:r w:rsidR="00FE7424">
        <w:rPr>
          <w:rFonts w:ascii="Times New Roman" w:hAnsi="Times New Roman" w:cs="Times New Roman"/>
          <w:sz w:val="20"/>
          <w:szCs w:val="20"/>
        </w:rPr>
        <w:t xml:space="preserve"> </w:t>
      </w:r>
      <w:r w:rsidR="00FE7424" w:rsidRPr="00FE7424">
        <w:rPr>
          <w:rFonts w:ascii="Times New Roman" w:hAnsi="Times New Roman" w:cs="Times New Roman"/>
          <w:sz w:val="20"/>
          <w:szCs w:val="20"/>
        </w:rPr>
        <w:t>Jeden wykonawca gwarantuje, że wszystkie elementy wyposażenia będą ze sobą kompatybilne i stworzą spójny, funkcjonalny system</w:t>
      </w:r>
      <w:r w:rsidR="00FE7424">
        <w:rPr>
          <w:rFonts w:ascii="Times New Roman" w:hAnsi="Times New Roman" w:cs="Times New Roman"/>
          <w:sz w:val="20"/>
          <w:szCs w:val="20"/>
        </w:rPr>
        <w:t>.</w:t>
      </w:r>
    </w:p>
    <w:p w:rsidR="00FE7424" w:rsidRDefault="00FE7424" w:rsidP="00A82F24">
      <w:pPr>
        <w:pStyle w:val="Bezodstpw"/>
        <w:rPr>
          <w:rFonts w:ascii="Times New Roman" w:hAnsi="Times New Roman" w:cs="Times New Roman"/>
          <w:sz w:val="20"/>
          <w:szCs w:val="20"/>
        </w:rPr>
      </w:pPr>
      <w:r>
        <w:rPr>
          <w:rFonts w:ascii="Times New Roman" w:hAnsi="Times New Roman" w:cs="Times New Roman"/>
          <w:sz w:val="20"/>
          <w:szCs w:val="20"/>
        </w:rPr>
        <w:lastRenderedPageBreak/>
        <w:t xml:space="preserve">3.3 </w:t>
      </w:r>
      <w:r w:rsidRPr="00FE7424">
        <w:rPr>
          <w:rFonts w:ascii="Times New Roman" w:hAnsi="Times New Roman" w:cs="Times New Roman"/>
          <w:sz w:val="20"/>
          <w:szCs w:val="20"/>
        </w:rPr>
        <w:t>Logistyka i koordynacja</w:t>
      </w:r>
      <w:r>
        <w:rPr>
          <w:rFonts w:ascii="Times New Roman" w:hAnsi="Times New Roman" w:cs="Times New Roman"/>
          <w:sz w:val="20"/>
          <w:szCs w:val="20"/>
        </w:rPr>
        <w:t xml:space="preserve">: </w:t>
      </w:r>
      <w:r w:rsidRPr="00FE7424">
        <w:rPr>
          <w:rFonts w:ascii="Times New Roman" w:hAnsi="Times New Roman" w:cs="Times New Roman"/>
          <w:sz w:val="20"/>
          <w:szCs w:val="20"/>
        </w:rPr>
        <w:t>Konieczność skoordynowania działań różnych wykonawców realizujących poszczególne części zamówienia mogłaby zagrozić właściwemu wykonaniu zamówienia.</w:t>
      </w:r>
      <w:r>
        <w:rPr>
          <w:rFonts w:ascii="Times New Roman" w:hAnsi="Times New Roman" w:cs="Times New Roman"/>
          <w:sz w:val="20"/>
          <w:szCs w:val="20"/>
        </w:rPr>
        <w:t xml:space="preserve"> Dostawy mebli, sprzętu i urządzeń </w:t>
      </w:r>
      <w:r w:rsidRPr="00FE7424">
        <w:rPr>
          <w:rFonts w:ascii="Times New Roman" w:hAnsi="Times New Roman" w:cs="Times New Roman"/>
          <w:sz w:val="20"/>
          <w:szCs w:val="20"/>
        </w:rPr>
        <w:t xml:space="preserve">wymagają precyzyjnego montażu w tym samym czasie. Różni dostawcy mogą spowodować opóźnienia w montażu, co </w:t>
      </w:r>
      <w:r>
        <w:rPr>
          <w:rFonts w:ascii="Times New Roman" w:hAnsi="Times New Roman" w:cs="Times New Roman"/>
          <w:sz w:val="20"/>
          <w:szCs w:val="20"/>
        </w:rPr>
        <w:t>zablokuje możliwość użytkowania.</w:t>
      </w:r>
    </w:p>
    <w:p w:rsidR="00FE7424" w:rsidRDefault="00FE7424" w:rsidP="00A82F24">
      <w:pPr>
        <w:pStyle w:val="Bezodstpw"/>
        <w:rPr>
          <w:rFonts w:ascii="Times New Roman" w:hAnsi="Times New Roman" w:cs="Times New Roman"/>
          <w:sz w:val="20"/>
          <w:szCs w:val="20"/>
        </w:rPr>
      </w:pPr>
      <w:r>
        <w:rPr>
          <w:rFonts w:ascii="Times New Roman" w:hAnsi="Times New Roman" w:cs="Times New Roman"/>
          <w:sz w:val="20"/>
          <w:szCs w:val="20"/>
        </w:rPr>
        <w:t xml:space="preserve">3.4 </w:t>
      </w:r>
      <w:r w:rsidRPr="00FE7424">
        <w:rPr>
          <w:rFonts w:ascii="Times New Roman" w:hAnsi="Times New Roman" w:cs="Times New Roman"/>
          <w:sz w:val="20"/>
          <w:szCs w:val="20"/>
        </w:rPr>
        <w:t>Spójność odpowiedzialności</w:t>
      </w:r>
      <w:r>
        <w:rPr>
          <w:rFonts w:ascii="Times New Roman" w:hAnsi="Times New Roman" w:cs="Times New Roman"/>
          <w:sz w:val="20"/>
          <w:szCs w:val="20"/>
        </w:rPr>
        <w:t xml:space="preserve">: </w:t>
      </w:r>
      <w:r w:rsidRPr="00FE7424">
        <w:rPr>
          <w:rFonts w:ascii="Times New Roman" w:hAnsi="Times New Roman" w:cs="Times New Roman"/>
          <w:sz w:val="20"/>
          <w:szCs w:val="20"/>
        </w:rPr>
        <w:t>Wykonawca ponosi kompleksową odpowiedzialność za sprawny montaż i funkcjonowanie całego wyposażenia.</w:t>
      </w:r>
      <w:r>
        <w:rPr>
          <w:rFonts w:ascii="Times New Roman" w:hAnsi="Times New Roman" w:cs="Times New Roman"/>
          <w:sz w:val="20"/>
          <w:szCs w:val="20"/>
        </w:rPr>
        <w:t xml:space="preserve"> </w:t>
      </w:r>
      <w:r w:rsidRPr="00FE7424">
        <w:rPr>
          <w:rFonts w:ascii="Times New Roman" w:hAnsi="Times New Roman" w:cs="Times New Roman"/>
          <w:sz w:val="20"/>
          <w:szCs w:val="20"/>
        </w:rPr>
        <w:t>W przypadku usterek, j</w:t>
      </w:r>
      <w:r>
        <w:rPr>
          <w:rFonts w:ascii="Times New Roman" w:hAnsi="Times New Roman" w:cs="Times New Roman"/>
          <w:sz w:val="20"/>
          <w:szCs w:val="20"/>
        </w:rPr>
        <w:t>eden wykonawca odpowiada za całość zamówienia</w:t>
      </w:r>
      <w:r w:rsidRPr="00FE7424">
        <w:rPr>
          <w:rFonts w:ascii="Times New Roman" w:hAnsi="Times New Roman" w:cs="Times New Roman"/>
          <w:sz w:val="20"/>
          <w:szCs w:val="20"/>
        </w:rPr>
        <w:t>, co ułatwia dochodzenie roszczeń gwarancyjnych i serwisowych. Przy wielu wykonawcach dochodzi do „przerzucania się” odpowiedzialnością za wady (np. uszkodzenie blatu podczas montażu przez inną firmę).</w:t>
      </w:r>
    </w:p>
    <w:p w:rsidR="00FE7424" w:rsidRPr="007C0A51" w:rsidRDefault="00FE7424" w:rsidP="00A82F24">
      <w:pPr>
        <w:pStyle w:val="Bezodstpw"/>
        <w:rPr>
          <w:rFonts w:ascii="Times New Roman" w:hAnsi="Times New Roman" w:cs="Times New Roman"/>
          <w:sz w:val="20"/>
        </w:rPr>
      </w:pPr>
      <w:r>
        <w:rPr>
          <w:rFonts w:ascii="Times New Roman" w:hAnsi="Times New Roman" w:cs="Times New Roman"/>
          <w:sz w:val="20"/>
          <w:szCs w:val="20"/>
        </w:rPr>
        <w:t>3.5</w:t>
      </w:r>
      <w:r w:rsidRPr="00FE7424">
        <w:t xml:space="preserve"> </w:t>
      </w:r>
      <w:r w:rsidRPr="00FE7424">
        <w:rPr>
          <w:rFonts w:ascii="Times New Roman" w:hAnsi="Times New Roman" w:cs="Times New Roman"/>
          <w:sz w:val="20"/>
          <w:szCs w:val="20"/>
        </w:rPr>
        <w:t>Ekonomia i efektywność</w:t>
      </w:r>
      <w:r>
        <w:rPr>
          <w:rFonts w:ascii="Times New Roman" w:hAnsi="Times New Roman" w:cs="Times New Roman"/>
          <w:sz w:val="20"/>
          <w:szCs w:val="20"/>
        </w:rPr>
        <w:t xml:space="preserve">: </w:t>
      </w:r>
      <w:r w:rsidRPr="00FE7424">
        <w:rPr>
          <w:rFonts w:ascii="Times New Roman" w:hAnsi="Times New Roman" w:cs="Times New Roman"/>
          <w:sz w:val="20"/>
          <w:szCs w:val="20"/>
        </w:rPr>
        <w:t>Realizacja całości przez jednego wykonaw</w:t>
      </w:r>
      <w:r>
        <w:rPr>
          <w:rFonts w:ascii="Times New Roman" w:hAnsi="Times New Roman" w:cs="Times New Roman"/>
          <w:sz w:val="20"/>
          <w:szCs w:val="20"/>
        </w:rPr>
        <w:t xml:space="preserve">cę zmniejsza koszty transportu oraz montażu a </w:t>
      </w:r>
      <w:r w:rsidR="000724C9">
        <w:rPr>
          <w:rFonts w:ascii="Times New Roman" w:hAnsi="Times New Roman" w:cs="Times New Roman"/>
          <w:sz w:val="20"/>
          <w:szCs w:val="20"/>
        </w:rPr>
        <w:t>Z</w:t>
      </w:r>
      <w:r w:rsidRPr="00FE7424">
        <w:rPr>
          <w:rFonts w:ascii="Times New Roman" w:hAnsi="Times New Roman" w:cs="Times New Roman"/>
          <w:sz w:val="20"/>
          <w:szCs w:val="20"/>
        </w:rPr>
        <w:t>amawiający prowadzi jedno postępowanie, podpisuje jedną umowę, co obniża koszty organizacyjne i administracyjne.</w:t>
      </w:r>
    </w:p>
    <w:p w:rsidR="007C0A51" w:rsidRPr="007C0A51" w:rsidRDefault="006C46A2" w:rsidP="007C0A51">
      <w:pPr>
        <w:pStyle w:val="Bezodstpw"/>
        <w:rPr>
          <w:rFonts w:ascii="Times New Roman" w:hAnsi="Times New Roman" w:cs="Times New Roman"/>
          <w:sz w:val="20"/>
        </w:rPr>
      </w:pPr>
      <w:r>
        <w:rPr>
          <w:rFonts w:ascii="Times New Roman" w:hAnsi="Times New Roman" w:cs="Times New Roman"/>
          <w:sz w:val="20"/>
        </w:rPr>
        <w:t>4</w:t>
      </w:r>
      <w:r w:rsidR="007C0A51" w:rsidRPr="007C0A51">
        <w:rPr>
          <w:rFonts w:ascii="Times New Roman" w:hAnsi="Times New Roman" w:cs="Times New Roman"/>
          <w:sz w:val="20"/>
        </w:rPr>
        <w:t>. Zamawiający nie dopuszcza składania ofert wariantowych.</w:t>
      </w:r>
    </w:p>
    <w:p w:rsidR="007C0A51" w:rsidRPr="007C0A51" w:rsidRDefault="006C46A2" w:rsidP="007C0A51">
      <w:pPr>
        <w:pStyle w:val="Bezodstpw"/>
        <w:rPr>
          <w:rFonts w:ascii="Times New Roman" w:hAnsi="Times New Roman" w:cs="Times New Roman"/>
          <w:sz w:val="20"/>
        </w:rPr>
      </w:pPr>
      <w:r>
        <w:rPr>
          <w:rFonts w:ascii="Times New Roman" w:hAnsi="Times New Roman" w:cs="Times New Roman"/>
          <w:sz w:val="20"/>
        </w:rPr>
        <w:t>5</w:t>
      </w:r>
      <w:r w:rsidR="007C0A51" w:rsidRPr="007C0A51">
        <w:rPr>
          <w:rFonts w:ascii="Times New Roman" w:hAnsi="Times New Roman" w:cs="Times New Roman"/>
          <w:sz w:val="20"/>
        </w:rPr>
        <w:t xml:space="preserve">. Zamawiający nie przewiduje udzielania zamówień, o których mowa w art. 214 ust. 1 pkt. 8 ustawy P.Z.P. – </w:t>
      </w:r>
    </w:p>
    <w:p w:rsidR="007C0A51" w:rsidRPr="0052468D" w:rsidRDefault="006C46A2" w:rsidP="007C0A51">
      <w:pPr>
        <w:pStyle w:val="Bezodstpw"/>
        <w:rPr>
          <w:rFonts w:ascii="Times New Roman" w:hAnsi="Times New Roman" w:cs="Times New Roman"/>
          <w:sz w:val="20"/>
        </w:rPr>
      </w:pPr>
      <w:r>
        <w:rPr>
          <w:rFonts w:ascii="Times New Roman" w:hAnsi="Times New Roman" w:cs="Times New Roman"/>
          <w:sz w:val="20"/>
        </w:rPr>
        <w:t>6</w:t>
      </w:r>
      <w:r w:rsidR="007C0A51" w:rsidRPr="007C0A51">
        <w:rPr>
          <w:rFonts w:ascii="Times New Roman" w:hAnsi="Times New Roman" w:cs="Times New Roman"/>
          <w:sz w:val="20"/>
        </w:rPr>
        <w:t xml:space="preserve">. </w:t>
      </w:r>
      <w:r w:rsidR="007C0A51" w:rsidRPr="0052468D">
        <w:rPr>
          <w:rFonts w:ascii="Times New Roman" w:hAnsi="Times New Roman" w:cs="Times New Roman"/>
          <w:sz w:val="20"/>
        </w:rPr>
        <w:t>Szczegółowy opis oraz sposób realizacji zamówienia zawiera Opis Przedmiotu Zamówienia (OPZ), stanowiący</w:t>
      </w:r>
    </w:p>
    <w:p w:rsidR="00095D81" w:rsidRPr="0052468D" w:rsidRDefault="0052468D" w:rsidP="000724C9">
      <w:pPr>
        <w:pStyle w:val="Bezodstpw"/>
        <w:rPr>
          <w:rFonts w:ascii="Times New Roman" w:hAnsi="Times New Roman" w:cs="Times New Roman"/>
          <w:sz w:val="20"/>
        </w:rPr>
      </w:pPr>
      <w:r w:rsidRPr="0052468D">
        <w:rPr>
          <w:rFonts w:ascii="Times New Roman" w:hAnsi="Times New Roman" w:cs="Times New Roman"/>
          <w:sz w:val="20"/>
        </w:rPr>
        <w:t xml:space="preserve">    Załącznik nr 5 do SWZ oraz formularz asortymentowo-cenowy, stanowiący załącznik nr 5a do SWZ.</w:t>
      </w:r>
    </w:p>
    <w:p w:rsidR="000724C9" w:rsidRPr="00DD048D" w:rsidRDefault="000724C9" w:rsidP="000724C9">
      <w:pPr>
        <w:pStyle w:val="Bezodstpw"/>
        <w:rPr>
          <w:rFonts w:ascii="Times New Roman" w:hAnsi="Times New Roman" w:cs="Times New Roman"/>
          <w:color w:val="FF0000"/>
          <w:sz w:val="20"/>
        </w:rPr>
      </w:pPr>
    </w:p>
    <w:p w:rsidR="00D14F20" w:rsidRPr="00FF40CA" w:rsidRDefault="001D3E50" w:rsidP="00416D1E">
      <w:pPr>
        <w:jc w:val="both"/>
        <w:rPr>
          <w:rFonts w:ascii="Times New Roman" w:hAnsi="Times New Roman" w:cs="Times New Roman"/>
          <w:b/>
          <w:sz w:val="20"/>
          <w:szCs w:val="20"/>
        </w:rPr>
      </w:pPr>
      <w:r w:rsidRPr="00FF40CA">
        <w:rPr>
          <w:rFonts w:ascii="Times New Roman" w:hAnsi="Times New Roman" w:cs="Times New Roman"/>
          <w:b/>
          <w:sz w:val="20"/>
          <w:szCs w:val="20"/>
        </w:rPr>
        <w:t xml:space="preserve">DZIAŁ </w:t>
      </w:r>
      <w:r w:rsidR="00D14F20" w:rsidRPr="00FF40CA">
        <w:rPr>
          <w:rFonts w:ascii="Times New Roman" w:hAnsi="Times New Roman" w:cs="Times New Roman"/>
          <w:b/>
          <w:sz w:val="20"/>
          <w:szCs w:val="20"/>
        </w:rPr>
        <w:t>V.  WIZJA LOKALNA</w:t>
      </w:r>
    </w:p>
    <w:p w:rsidR="00095D81" w:rsidRDefault="00095D81" w:rsidP="00095D81">
      <w:pPr>
        <w:pStyle w:val="Bezodstpw"/>
        <w:rPr>
          <w:rFonts w:ascii="Times New Roman" w:hAnsi="Times New Roman" w:cs="Times New Roman"/>
          <w:sz w:val="20"/>
          <w:szCs w:val="20"/>
        </w:rPr>
      </w:pPr>
      <w:r>
        <w:rPr>
          <w:rFonts w:ascii="Times New Roman" w:hAnsi="Times New Roman" w:cs="Times New Roman"/>
          <w:sz w:val="20"/>
          <w:szCs w:val="20"/>
        </w:rPr>
        <w:t xml:space="preserve">Zamawiający w ramach przedmiotowego postępowania umożliwia zainteresowanym Wykonawcom dokonanie wizji lokalnej </w:t>
      </w:r>
    </w:p>
    <w:p w:rsidR="00095D81" w:rsidRDefault="00095D81" w:rsidP="00095D81">
      <w:pPr>
        <w:pStyle w:val="Bezodstpw"/>
        <w:rPr>
          <w:rFonts w:ascii="Times New Roman" w:hAnsi="Times New Roman" w:cs="Times New Roman"/>
          <w:sz w:val="20"/>
          <w:szCs w:val="20"/>
        </w:rPr>
      </w:pPr>
      <w:r>
        <w:rPr>
          <w:rFonts w:ascii="Times New Roman" w:hAnsi="Times New Roman" w:cs="Times New Roman"/>
          <w:sz w:val="20"/>
          <w:szCs w:val="20"/>
        </w:rPr>
        <w:t xml:space="preserve">w siedzibie tj. w dni robocze od poniedziałku do piątku, w godzinach od 7:30  do 13:00. Wykonawca winien każdorazowo poinformować Zamawiającego o zamiarze dokonania wizji lokalnej. Zgłoszenie należy przekazać w formie elektronicznej </w:t>
      </w:r>
    </w:p>
    <w:p w:rsidR="00095D81" w:rsidRDefault="00095D81" w:rsidP="00095D81">
      <w:pPr>
        <w:pStyle w:val="Bezodstpw"/>
        <w:rPr>
          <w:rFonts w:ascii="Times New Roman" w:hAnsi="Times New Roman" w:cs="Times New Roman"/>
          <w:sz w:val="20"/>
          <w:szCs w:val="20"/>
        </w:rPr>
      </w:pPr>
      <w:r>
        <w:rPr>
          <w:rFonts w:ascii="Times New Roman" w:hAnsi="Times New Roman" w:cs="Times New Roman"/>
          <w:sz w:val="20"/>
          <w:szCs w:val="20"/>
        </w:rPr>
        <w:t xml:space="preserve">za pośrednictwem Platformy znajdującej się pod adresem: </w:t>
      </w:r>
      <w:hyperlink r:id="rId11" w:history="1">
        <w:r>
          <w:rPr>
            <w:rStyle w:val="Hipercze"/>
            <w:rFonts w:ascii="Times New Roman" w:hAnsi="Times New Roman" w:cs="Times New Roman"/>
            <w:sz w:val="20"/>
            <w:szCs w:val="20"/>
          </w:rPr>
          <w:t>https://szpital-starachowice.ezamawiajacy.pl</w:t>
        </w:r>
      </w:hyperlink>
      <w:r>
        <w:rPr>
          <w:rStyle w:val="Hipercze"/>
          <w:rFonts w:ascii="Times New Roman" w:hAnsi="Times New Roman" w:cs="Times New Roman"/>
          <w:sz w:val="20"/>
          <w:szCs w:val="20"/>
        </w:rPr>
        <w:t xml:space="preserve">/  </w:t>
      </w:r>
      <w:r>
        <w:rPr>
          <w:rFonts w:ascii="Times New Roman" w:hAnsi="Times New Roman" w:cs="Times New Roman"/>
          <w:sz w:val="20"/>
          <w:szCs w:val="20"/>
        </w:rPr>
        <w:t>poprzez zakładkę „Korespondencja". Wizja lokalna nie jest obowiązkowa.</w:t>
      </w:r>
    </w:p>
    <w:p w:rsidR="00095D81" w:rsidRDefault="00095D81" w:rsidP="00095D81">
      <w:pPr>
        <w:pStyle w:val="Bezodstpw"/>
        <w:rPr>
          <w:rFonts w:ascii="Times New Roman" w:hAnsi="Times New Roman" w:cs="Times New Roman"/>
          <w:b/>
          <w:sz w:val="20"/>
          <w:szCs w:val="20"/>
        </w:rPr>
      </w:pPr>
    </w:p>
    <w:p w:rsidR="00D14F20" w:rsidRPr="00866C51" w:rsidRDefault="00095D81" w:rsidP="00095D81">
      <w:pPr>
        <w:tabs>
          <w:tab w:val="left" w:pos="860"/>
        </w:tabs>
        <w:jc w:val="both"/>
        <w:rPr>
          <w:rFonts w:ascii="Times New Roman" w:hAnsi="Times New Roman" w:cs="Times New Roman"/>
          <w:b/>
          <w:sz w:val="20"/>
          <w:szCs w:val="20"/>
        </w:rPr>
      </w:pPr>
      <w:r w:rsidRPr="00866C51">
        <w:rPr>
          <w:rFonts w:ascii="Times New Roman" w:hAnsi="Times New Roman" w:cs="Times New Roman"/>
          <w:b/>
          <w:sz w:val="20"/>
          <w:szCs w:val="20"/>
        </w:rPr>
        <w:t xml:space="preserve"> </w:t>
      </w:r>
      <w:r w:rsidR="002F7CE9" w:rsidRPr="00866C51">
        <w:rPr>
          <w:rFonts w:ascii="Times New Roman" w:hAnsi="Times New Roman" w:cs="Times New Roman"/>
          <w:b/>
          <w:sz w:val="20"/>
          <w:szCs w:val="20"/>
        </w:rPr>
        <w:t xml:space="preserve">DZIAŁ </w:t>
      </w:r>
      <w:r w:rsidR="00D14F20" w:rsidRPr="00866C51">
        <w:rPr>
          <w:rFonts w:ascii="Times New Roman" w:hAnsi="Times New Roman" w:cs="Times New Roman"/>
          <w:b/>
          <w:sz w:val="20"/>
          <w:szCs w:val="20"/>
        </w:rPr>
        <w:t>VI. POD</w:t>
      </w:r>
      <w:r w:rsidR="002F7CE9" w:rsidRPr="00866C51">
        <w:rPr>
          <w:rFonts w:ascii="Times New Roman" w:hAnsi="Times New Roman" w:cs="Times New Roman"/>
          <w:b/>
          <w:sz w:val="20"/>
          <w:szCs w:val="20"/>
        </w:rPr>
        <w:t>WYKONAWSTWO</w:t>
      </w:r>
    </w:p>
    <w:p w:rsidR="00D14F20" w:rsidRPr="00827EEC" w:rsidRDefault="00D14F20" w:rsidP="00866C51">
      <w:pPr>
        <w:spacing w:after="0" w:line="240" w:lineRule="auto"/>
        <w:ind w:left="142" w:hanging="142"/>
        <w:jc w:val="both"/>
        <w:rPr>
          <w:rFonts w:ascii="Times New Roman" w:hAnsi="Times New Roman" w:cs="Times New Roman"/>
          <w:sz w:val="20"/>
          <w:szCs w:val="20"/>
        </w:rPr>
      </w:pPr>
      <w:r w:rsidRPr="00827EEC">
        <w:rPr>
          <w:rFonts w:ascii="Times New Roman" w:hAnsi="Times New Roman" w:cs="Times New Roman"/>
          <w:sz w:val="20"/>
          <w:szCs w:val="20"/>
        </w:rPr>
        <w:t>1.</w:t>
      </w:r>
      <w:r w:rsidR="00A05A01">
        <w:rPr>
          <w:rFonts w:ascii="Times New Roman" w:hAnsi="Times New Roman" w:cs="Times New Roman"/>
          <w:sz w:val="20"/>
          <w:szCs w:val="20"/>
        </w:rPr>
        <w:t xml:space="preserve"> </w:t>
      </w:r>
      <w:r w:rsidRPr="00827EEC">
        <w:rPr>
          <w:rFonts w:ascii="Times New Roman" w:hAnsi="Times New Roman" w:cs="Times New Roman"/>
          <w:sz w:val="20"/>
          <w:szCs w:val="20"/>
        </w:rPr>
        <w:t>Wykonawca może powierzyć wykonanie części zamówieni</w:t>
      </w:r>
      <w:r w:rsidR="00471481">
        <w:rPr>
          <w:rFonts w:ascii="Times New Roman" w:hAnsi="Times New Roman" w:cs="Times New Roman"/>
          <w:sz w:val="20"/>
          <w:szCs w:val="20"/>
        </w:rPr>
        <w:t>a podwykonawcy (podwykonawcom)</w:t>
      </w:r>
      <w:r w:rsidRPr="00827EEC">
        <w:rPr>
          <w:rFonts w:ascii="Times New Roman" w:hAnsi="Times New Roman" w:cs="Times New Roman"/>
          <w:sz w:val="20"/>
          <w:szCs w:val="20"/>
        </w:rPr>
        <w:t>.</w:t>
      </w:r>
    </w:p>
    <w:p w:rsidR="00D14F20" w:rsidRPr="00827EEC" w:rsidRDefault="00D14F20" w:rsidP="00866C51">
      <w:pPr>
        <w:spacing w:after="0" w:line="240" w:lineRule="auto"/>
        <w:ind w:left="142" w:hanging="142"/>
        <w:jc w:val="both"/>
        <w:rPr>
          <w:rFonts w:ascii="Times New Roman" w:hAnsi="Times New Roman" w:cs="Times New Roman"/>
          <w:sz w:val="20"/>
          <w:szCs w:val="20"/>
        </w:rPr>
      </w:pPr>
      <w:r w:rsidRPr="00827EEC">
        <w:rPr>
          <w:rFonts w:ascii="Times New Roman" w:hAnsi="Times New Roman" w:cs="Times New Roman"/>
          <w:sz w:val="20"/>
          <w:szCs w:val="20"/>
        </w:rPr>
        <w:t>2.</w:t>
      </w:r>
      <w:r w:rsidR="00A05A01">
        <w:rPr>
          <w:rFonts w:ascii="Times New Roman" w:hAnsi="Times New Roman" w:cs="Times New Roman"/>
          <w:sz w:val="20"/>
          <w:szCs w:val="20"/>
        </w:rPr>
        <w:t xml:space="preserve"> </w:t>
      </w:r>
      <w:r w:rsidRPr="00827EEC">
        <w:rPr>
          <w:rFonts w:ascii="Times New Roman" w:hAnsi="Times New Roman" w:cs="Times New Roman"/>
          <w:sz w:val="20"/>
          <w:szCs w:val="20"/>
        </w:rPr>
        <w:t>Zamawiający nie zastrzega obowiązku osobistego wykonania przez Wykonawcę kluczowych części zamówienia.</w:t>
      </w:r>
    </w:p>
    <w:p w:rsidR="00A05A01" w:rsidRDefault="00D14F20" w:rsidP="00866C51">
      <w:pPr>
        <w:spacing w:after="0" w:line="240" w:lineRule="auto"/>
        <w:ind w:left="142" w:hanging="142"/>
        <w:jc w:val="both"/>
        <w:rPr>
          <w:rFonts w:ascii="Times New Roman" w:hAnsi="Times New Roman" w:cs="Times New Roman"/>
          <w:sz w:val="20"/>
          <w:szCs w:val="20"/>
        </w:rPr>
      </w:pPr>
      <w:r w:rsidRPr="00827EEC">
        <w:rPr>
          <w:rFonts w:ascii="Times New Roman" w:hAnsi="Times New Roman" w:cs="Times New Roman"/>
          <w:sz w:val="20"/>
          <w:szCs w:val="20"/>
        </w:rPr>
        <w:t>3.</w:t>
      </w:r>
      <w:r w:rsidR="00A05A01">
        <w:rPr>
          <w:rFonts w:ascii="Times New Roman" w:hAnsi="Times New Roman" w:cs="Times New Roman"/>
          <w:sz w:val="20"/>
          <w:szCs w:val="20"/>
        </w:rPr>
        <w:t xml:space="preserve"> </w:t>
      </w:r>
      <w:r w:rsidRPr="00827EEC">
        <w:rPr>
          <w:rFonts w:ascii="Times New Roman" w:hAnsi="Times New Roman" w:cs="Times New Roman"/>
          <w:sz w:val="20"/>
          <w:szCs w:val="20"/>
        </w:rPr>
        <w:t>Zamawiający wymaga, aby w przypadku powierzenia c</w:t>
      </w:r>
      <w:r w:rsidR="00471481">
        <w:rPr>
          <w:rFonts w:ascii="Times New Roman" w:hAnsi="Times New Roman" w:cs="Times New Roman"/>
          <w:sz w:val="20"/>
          <w:szCs w:val="20"/>
        </w:rPr>
        <w:t xml:space="preserve">zęści zamówienia podwykonawcom, </w:t>
      </w:r>
      <w:r w:rsidRPr="00827EEC">
        <w:rPr>
          <w:rFonts w:ascii="Times New Roman" w:hAnsi="Times New Roman" w:cs="Times New Roman"/>
          <w:sz w:val="20"/>
          <w:szCs w:val="20"/>
        </w:rPr>
        <w:t xml:space="preserve">Wykonawca wskazał </w:t>
      </w:r>
      <w:r w:rsidR="00A05A01">
        <w:rPr>
          <w:rFonts w:ascii="Times New Roman" w:hAnsi="Times New Roman" w:cs="Times New Roman"/>
          <w:sz w:val="20"/>
          <w:szCs w:val="20"/>
        </w:rPr>
        <w:t xml:space="preserve"> </w:t>
      </w:r>
    </w:p>
    <w:p w:rsidR="00A05A01" w:rsidRDefault="00A05A01" w:rsidP="00866C51">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w ofercie części zamówienia, których wykonanie zamierza powierzyć podwykonawcom oraz podał (o ile są mu </w:t>
      </w:r>
    </w:p>
    <w:p w:rsidR="00D14F20" w:rsidRPr="00C41C9F" w:rsidRDefault="00A05A01" w:rsidP="00C41C9F">
      <w:pPr>
        <w:pStyle w:val="Bezodstpw"/>
        <w:rPr>
          <w:rFonts w:ascii="Times New Roman" w:hAnsi="Times New Roman" w:cs="Times New Roman"/>
          <w:sz w:val="20"/>
          <w:szCs w:val="20"/>
        </w:rPr>
      </w:pPr>
      <w:r w:rsidRPr="00C41C9F">
        <w:rPr>
          <w:rFonts w:ascii="Times New Roman" w:hAnsi="Times New Roman" w:cs="Times New Roman"/>
          <w:sz w:val="20"/>
          <w:szCs w:val="20"/>
        </w:rPr>
        <w:t xml:space="preserve">    </w:t>
      </w:r>
      <w:r w:rsidR="00D14F20" w:rsidRPr="00C41C9F">
        <w:rPr>
          <w:rFonts w:ascii="Times New Roman" w:hAnsi="Times New Roman" w:cs="Times New Roman"/>
          <w:sz w:val="20"/>
          <w:szCs w:val="20"/>
        </w:rPr>
        <w:t>wiadome na tym etapie") na</w:t>
      </w:r>
      <w:r w:rsidR="00866C51" w:rsidRPr="00C41C9F">
        <w:rPr>
          <w:rFonts w:ascii="Times New Roman" w:hAnsi="Times New Roman" w:cs="Times New Roman"/>
          <w:sz w:val="20"/>
          <w:szCs w:val="20"/>
        </w:rPr>
        <w:t>zwy (firmy) tych podwykonawców (art</w:t>
      </w:r>
      <w:r w:rsidR="000D6693" w:rsidRPr="00C41C9F">
        <w:rPr>
          <w:rFonts w:ascii="Times New Roman" w:hAnsi="Times New Roman" w:cs="Times New Roman"/>
          <w:sz w:val="20"/>
          <w:szCs w:val="20"/>
        </w:rPr>
        <w:t xml:space="preserve">. </w:t>
      </w:r>
      <w:r w:rsidR="00866C51" w:rsidRPr="00C41C9F">
        <w:rPr>
          <w:rFonts w:ascii="Times New Roman" w:hAnsi="Times New Roman" w:cs="Times New Roman"/>
          <w:sz w:val="20"/>
          <w:szCs w:val="20"/>
        </w:rPr>
        <w:t xml:space="preserve"> 462 ust. 2 P.Z.P</w:t>
      </w:r>
      <w:r w:rsidR="00D14F20" w:rsidRPr="00C41C9F">
        <w:rPr>
          <w:rFonts w:ascii="Times New Roman" w:hAnsi="Times New Roman" w:cs="Times New Roman"/>
          <w:sz w:val="20"/>
          <w:szCs w:val="20"/>
        </w:rPr>
        <w:t>.</w:t>
      </w:r>
      <w:r w:rsidR="00866C51" w:rsidRPr="00C41C9F">
        <w:rPr>
          <w:rFonts w:ascii="Times New Roman" w:hAnsi="Times New Roman" w:cs="Times New Roman"/>
          <w:sz w:val="20"/>
          <w:szCs w:val="20"/>
        </w:rPr>
        <w:t>)</w:t>
      </w:r>
      <w:r w:rsidR="00471481" w:rsidRPr="00C41C9F">
        <w:rPr>
          <w:rFonts w:ascii="Times New Roman" w:hAnsi="Times New Roman" w:cs="Times New Roman"/>
          <w:sz w:val="20"/>
          <w:szCs w:val="20"/>
        </w:rPr>
        <w:t>.</w:t>
      </w:r>
    </w:p>
    <w:p w:rsidR="00C75FC9" w:rsidRDefault="00064F29" w:rsidP="00C75FC9">
      <w:pPr>
        <w:pStyle w:val="Bezodstpw"/>
        <w:tabs>
          <w:tab w:val="left" w:pos="2310"/>
        </w:tabs>
        <w:rPr>
          <w:rFonts w:ascii="Times New Roman" w:hAnsi="Times New Roman" w:cs="Times New Roman"/>
          <w:b/>
          <w:sz w:val="20"/>
          <w:szCs w:val="20"/>
        </w:rPr>
      </w:pPr>
      <w:r>
        <w:rPr>
          <w:rFonts w:ascii="Times New Roman" w:hAnsi="Times New Roman" w:cs="Times New Roman"/>
          <w:b/>
          <w:sz w:val="20"/>
          <w:szCs w:val="20"/>
        </w:rPr>
        <w:tab/>
      </w:r>
    </w:p>
    <w:p w:rsidR="00D14F20" w:rsidRDefault="00866C51" w:rsidP="00C75FC9">
      <w:pPr>
        <w:pStyle w:val="Bezodstpw"/>
        <w:tabs>
          <w:tab w:val="left" w:pos="2310"/>
        </w:tabs>
        <w:rPr>
          <w:rFonts w:ascii="Times New Roman" w:hAnsi="Times New Roman" w:cs="Times New Roman"/>
          <w:b/>
          <w:sz w:val="20"/>
          <w:szCs w:val="20"/>
        </w:rPr>
      </w:pPr>
      <w:r>
        <w:rPr>
          <w:rFonts w:ascii="Times New Roman" w:hAnsi="Times New Roman" w:cs="Times New Roman"/>
          <w:b/>
          <w:sz w:val="20"/>
          <w:szCs w:val="20"/>
        </w:rPr>
        <w:t xml:space="preserve">DZIAŁ </w:t>
      </w:r>
      <w:r w:rsidR="00D14F20" w:rsidRPr="00866C51">
        <w:rPr>
          <w:rFonts w:ascii="Times New Roman" w:hAnsi="Times New Roman" w:cs="Times New Roman"/>
          <w:b/>
          <w:sz w:val="20"/>
          <w:szCs w:val="20"/>
        </w:rPr>
        <w:t>VII. TERMIN WYKONANIA ZAMÓWIENIA</w:t>
      </w:r>
      <w:r w:rsidR="00C41C9F">
        <w:rPr>
          <w:rFonts w:ascii="Times New Roman" w:hAnsi="Times New Roman" w:cs="Times New Roman"/>
          <w:b/>
          <w:sz w:val="20"/>
          <w:szCs w:val="20"/>
        </w:rPr>
        <w:tab/>
      </w:r>
    </w:p>
    <w:p w:rsidR="009A058B" w:rsidRPr="00310F1D" w:rsidRDefault="009A058B" w:rsidP="00C75FC9">
      <w:pPr>
        <w:pStyle w:val="Bezodstpw"/>
        <w:tabs>
          <w:tab w:val="left" w:pos="2310"/>
        </w:tabs>
        <w:rPr>
          <w:rFonts w:ascii="Times New Roman" w:hAnsi="Times New Roman" w:cs="Times New Roman"/>
          <w:b/>
          <w:sz w:val="20"/>
          <w:szCs w:val="20"/>
        </w:rPr>
      </w:pPr>
    </w:p>
    <w:p w:rsidR="009A058B" w:rsidRPr="00310F1D" w:rsidRDefault="00275FC3" w:rsidP="00275FC3">
      <w:pPr>
        <w:pStyle w:val="Bezodstpw"/>
        <w:ind w:left="227" w:hanging="284"/>
        <w:rPr>
          <w:rFonts w:ascii="Times New Roman" w:hAnsi="Times New Roman" w:cs="Times New Roman"/>
          <w:snapToGrid w:val="0"/>
          <w:sz w:val="20"/>
          <w:szCs w:val="20"/>
        </w:rPr>
      </w:pPr>
      <w:r>
        <w:rPr>
          <w:rFonts w:ascii="Times New Roman" w:hAnsi="Times New Roman" w:cs="Times New Roman"/>
          <w:sz w:val="20"/>
          <w:szCs w:val="20"/>
        </w:rPr>
        <w:t xml:space="preserve"> </w:t>
      </w:r>
      <w:r w:rsidR="00D14F20" w:rsidRPr="00310F1D">
        <w:rPr>
          <w:rFonts w:ascii="Times New Roman" w:hAnsi="Times New Roman" w:cs="Times New Roman"/>
          <w:sz w:val="20"/>
          <w:szCs w:val="20"/>
        </w:rPr>
        <w:t>1.</w:t>
      </w:r>
      <w:r w:rsidR="00FD53F9" w:rsidRPr="00310F1D">
        <w:rPr>
          <w:rFonts w:cs="Arial"/>
        </w:rPr>
        <w:t xml:space="preserve"> </w:t>
      </w:r>
      <w:r w:rsidR="009A058B" w:rsidRPr="00310F1D">
        <w:rPr>
          <w:rFonts w:ascii="Times New Roman" w:hAnsi="Times New Roman" w:cs="Times New Roman"/>
          <w:snapToGrid w:val="0"/>
          <w:sz w:val="20"/>
          <w:szCs w:val="20"/>
        </w:rPr>
        <w:t xml:space="preserve">Termin realizacji zamówienia wynosi: do </w:t>
      </w:r>
      <w:r w:rsidR="00463F5D" w:rsidRPr="00C00FDE">
        <w:rPr>
          <w:rFonts w:ascii="Times New Roman" w:hAnsi="Times New Roman" w:cs="Times New Roman"/>
          <w:snapToGrid w:val="0"/>
          <w:sz w:val="20"/>
          <w:szCs w:val="20"/>
        </w:rPr>
        <w:t>31.05</w:t>
      </w:r>
      <w:r w:rsidR="006C46A2" w:rsidRPr="00C00FDE">
        <w:rPr>
          <w:rFonts w:ascii="Times New Roman" w:hAnsi="Times New Roman" w:cs="Times New Roman"/>
          <w:snapToGrid w:val="0"/>
          <w:sz w:val="20"/>
          <w:szCs w:val="20"/>
        </w:rPr>
        <w:t>.2026 r.</w:t>
      </w:r>
      <w:r w:rsidRPr="00C00FDE">
        <w:rPr>
          <w:rFonts w:ascii="Times New Roman" w:hAnsi="Times New Roman" w:cs="Times New Roman"/>
          <w:snapToGrid w:val="0"/>
          <w:sz w:val="20"/>
          <w:szCs w:val="20"/>
        </w:rPr>
        <w:t xml:space="preserve"> </w:t>
      </w:r>
      <w:r>
        <w:rPr>
          <w:rFonts w:ascii="Times New Roman" w:hAnsi="Times New Roman" w:cs="Times New Roman"/>
          <w:snapToGrid w:val="0"/>
          <w:sz w:val="20"/>
          <w:szCs w:val="20"/>
        </w:rPr>
        <w:t xml:space="preserve">(w przypadku zawarcia aneksu </w:t>
      </w:r>
      <w:r w:rsidR="00663F91">
        <w:rPr>
          <w:rFonts w:ascii="Times New Roman" w:hAnsi="Times New Roman" w:cs="Times New Roman"/>
          <w:snapToGrid w:val="0"/>
          <w:sz w:val="20"/>
          <w:szCs w:val="20"/>
        </w:rPr>
        <w:t xml:space="preserve">do umowy pomiędzy </w:t>
      </w:r>
      <w:r>
        <w:rPr>
          <w:rFonts w:ascii="Times New Roman" w:hAnsi="Times New Roman" w:cs="Times New Roman"/>
          <w:snapToGrid w:val="0"/>
          <w:sz w:val="20"/>
          <w:szCs w:val="20"/>
        </w:rPr>
        <w:t>Zamawiając</w:t>
      </w:r>
      <w:r w:rsidR="00663F91">
        <w:rPr>
          <w:rFonts w:ascii="Times New Roman" w:hAnsi="Times New Roman" w:cs="Times New Roman"/>
          <w:snapToGrid w:val="0"/>
          <w:sz w:val="20"/>
          <w:szCs w:val="20"/>
        </w:rPr>
        <w:t>ym</w:t>
      </w:r>
      <w:r>
        <w:rPr>
          <w:rFonts w:ascii="Times New Roman" w:hAnsi="Times New Roman" w:cs="Times New Roman"/>
          <w:snapToGrid w:val="0"/>
          <w:sz w:val="20"/>
          <w:szCs w:val="20"/>
        </w:rPr>
        <w:t xml:space="preserve">  </w:t>
      </w:r>
      <w:r w:rsidR="00663F91">
        <w:rPr>
          <w:rFonts w:ascii="Times New Roman" w:hAnsi="Times New Roman" w:cs="Times New Roman"/>
          <w:snapToGrid w:val="0"/>
          <w:sz w:val="20"/>
          <w:szCs w:val="20"/>
        </w:rPr>
        <w:t xml:space="preserve">               a</w:t>
      </w:r>
      <w:r>
        <w:rPr>
          <w:rFonts w:ascii="Times New Roman" w:hAnsi="Times New Roman" w:cs="Times New Roman"/>
          <w:snapToGrid w:val="0"/>
          <w:sz w:val="20"/>
          <w:szCs w:val="20"/>
        </w:rPr>
        <w:t xml:space="preserve"> </w:t>
      </w:r>
      <w:r w:rsidRPr="00275FC3">
        <w:rPr>
          <w:rFonts w:ascii="Times New Roman" w:hAnsi="Times New Roman" w:cs="Times New Roman"/>
          <w:snapToGrid w:val="0"/>
          <w:sz w:val="20"/>
          <w:szCs w:val="20"/>
        </w:rPr>
        <w:t>Skarb</w:t>
      </w:r>
      <w:r>
        <w:rPr>
          <w:rFonts w:ascii="Times New Roman" w:hAnsi="Times New Roman" w:cs="Times New Roman"/>
          <w:snapToGrid w:val="0"/>
          <w:sz w:val="20"/>
          <w:szCs w:val="20"/>
        </w:rPr>
        <w:t>em Państwa – Ministerstwem</w:t>
      </w:r>
      <w:r w:rsidRPr="00275FC3">
        <w:rPr>
          <w:rFonts w:ascii="Times New Roman" w:hAnsi="Times New Roman" w:cs="Times New Roman"/>
          <w:snapToGrid w:val="0"/>
          <w:sz w:val="20"/>
          <w:szCs w:val="20"/>
        </w:rPr>
        <w:t xml:space="preserve"> Zdrowia</w:t>
      </w:r>
      <w:r w:rsidR="00663F91">
        <w:rPr>
          <w:rFonts w:ascii="Times New Roman" w:hAnsi="Times New Roman" w:cs="Times New Roman"/>
          <w:snapToGrid w:val="0"/>
          <w:sz w:val="20"/>
          <w:szCs w:val="20"/>
        </w:rPr>
        <w:t xml:space="preserve"> w zakresie zmiany okresu rozliczenia dotacji, </w:t>
      </w:r>
      <w:r>
        <w:rPr>
          <w:rFonts w:ascii="Times New Roman" w:hAnsi="Times New Roman" w:cs="Times New Roman"/>
          <w:snapToGrid w:val="0"/>
          <w:sz w:val="20"/>
          <w:szCs w:val="20"/>
        </w:rPr>
        <w:t xml:space="preserve"> termin realizacji zamówienia może zostać przedłużony do 23.06.2026 r.).</w:t>
      </w:r>
    </w:p>
    <w:p w:rsidR="00EB4ECE" w:rsidRPr="00F92A9B" w:rsidRDefault="00D14F20" w:rsidP="00EB4ECE">
      <w:pPr>
        <w:pStyle w:val="Bezodstpw"/>
        <w:rPr>
          <w:rFonts w:ascii="Times New Roman" w:hAnsi="Times New Roman" w:cs="Times New Roman"/>
          <w:sz w:val="20"/>
          <w:szCs w:val="20"/>
        </w:rPr>
      </w:pPr>
      <w:r w:rsidRPr="00F92A9B">
        <w:rPr>
          <w:rFonts w:ascii="Times New Roman" w:hAnsi="Times New Roman" w:cs="Times New Roman"/>
          <w:sz w:val="20"/>
          <w:szCs w:val="20"/>
        </w:rPr>
        <w:t>2.</w:t>
      </w:r>
      <w:r w:rsidR="00EB4ECE" w:rsidRPr="00F92A9B">
        <w:rPr>
          <w:rFonts w:ascii="Times New Roman" w:hAnsi="Times New Roman" w:cs="Times New Roman"/>
          <w:sz w:val="20"/>
          <w:szCs w:val="20"/>
        </w:rPr>
        <w:t xml:space="preserve"> </w:t>
      </w:r>
      <w:r w:rsidRPr="00F92A9B">
        <w:rPr>
          <w:rFonts w:ascii="Times New Roman" w:hAnsi="Times New Roman" w:cs="Times New Roman"/>
          <w:sz w:val="20"/>
          <w:szCs w:val="20"/>
        </w:rPr>
        <w:t xml:space="preserve">Szczegółowe zagadnienia dotyczące terminu realizacji umowy uregulowane są we wzorze umowy stanowiącej </w:t>
      </w:r>
    </w:p>
    <w:p w:rsidR="00D14F20" w:rsidRPr="00F92A9B" w:rsidRDefault="00EB4ECE" w:rsidP="00EB4ECE">
      <w:pPr>
        <w:pStyle w:val="Bezodstpw"/>
        <w:rPr>
          <w:rFonts w:ascii="Times New Roman" w:hAnsi="Times New Roman" w:cs="Times New Roman"/>
          <w:sz w:val="20"/>
          <w:szCs w:val="20"/>
        </w:rPr>
      </w:pPr>
      <w:r w:rsidRPr="00F92A9B">
        <w:rPr>
          <w:rFonts w:ascii="Times New Roman" w:hAnsi="Times New Roman" w:cs="Times New Roman"/>
          <w:sz w:val="20"/>
          <w:szCs w:val="20"/>
        </w:rPr>
        <w:t xml:space="preserve">    </w:t>
      </w:r>
      <w:r w:rsidR="00D14F20" w:rsidRPr="00F92A9B">
        <w:rPr>
          <w:rFonts w:ascii="Times New Roman" w:hAnsi="Times New Roman" w:cs="Times New Roman"/>
          <w:sz w:val="20"/>
          <w:szCs w:val="20"/>
        </w:rPr>
        <w:t xml:space="preserve">załącznik nr </w:t>
      </w:r>
      <w:r w:rsidR="00866C51" w:rsidRPr="00F92A9B">
        <w:rPr>
          <w:rFonts w:ascii="Times New Roman" w:hAnsi="Times New Roman" w:cs="Times New Roman"/>
          <w:sz w:val="20"/>
          <w:szCs w:val="20"/>
        </w:rPr>
        <w:t>4</w:t>
      </w:r>
      <w:r w:rsidR="00D14F20" w:rsidRPr="00F92A9B">
        <w:rPr>
          <w:rFonts w:ascii="Times New Roman" w:hAnsi="Times New Roman" w:cs="Times New Roman"/>
          <w:sz w:val="20"/>
          <w:szCs w:val="20"/>
        </w:rPr>
        <w:t xml:space="preserve"> do SWZ.</w:t>
      </w:r>
    </w:p>
    <w:p w:rsidR="00EB4ECE" w:rsidRDefault="00EB4ECE" w:rsidP="00EB4ECE">
      <w:pPr>
        <w:pStyle w:val="Bezodstpw"/>
        <w:rPr>
          <w:b/>
          <w:sz w:val="20"/>
          <w:szCs w:val="20"/>
        </w:rPr>
      </w:pPr>
    </w:p>
    <w:p w:rsidR="00D14F20" w:rsidRPr="00866C51" w:rsidRDefault="00866C51" w:rsidP="00416D1E">
      <w:pPr>
        <w:jc w:val="both"/>
        <w:rPr>
          <w:rFonts w:ascii="Times New Roman" w:hAnsi="Times New Roman" w:cs="Times New Roman"/>
          <w:b/>
          <w:sz w:val="20"/>
          <w:szCs w:val="20"/>
        </w:rPr>
      </w:pPr>
      <w:r w:rsidRPr="00866C51">
        <w:rPr>
          <w:rFonts w:ascii="Times New Roman" w:hAnsi="Times New Roman" w:cs="Times New Roman"/>
          <w:b/>
          <w:sz w:val="20"/>
          <w:szCs w:val="20"/>
        </w:rPr>
        <w:t xml:space="preserve">DZIAŁ </w:t>
      </w:r>
      <w:r w:rsidR="00D14F20" w:rsidRPr="00866C51">
        <w:rPr>
          <w:rFonts w:ascii="Times New Roman" w:hAnsi="Times New Roman" w:cs="Times New Roman"/>
          <w:b/>
          <w:sz w:val="20"/>
          <w:szCs w:val="20"/>
        </w:rPr>
        <w:t>VIII.</w:t>
      </w:r>
      <w:r w:rsidR="00180B1B">
        <w:rPr>
          <w:rFonts w:ascii="Times New Roman" w:hAnsi="Times New Roman" w:cs="Times New Roman"/>
          <w:b/>
          <w:sz w:val="20"/>
          <w:szCs w:val="20"/>
        </w:rPr>
        <w:t xml:space="preserve"> WARUNKI UDZIAŁU W POSTĘPOWANIU</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1. O udzielenie zamówienia mogą ubiegać się Wykonawcy, którzy nie podlegają wykluczeniu na zasadach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określonych w Dziale IX SWZ oraz spełniają określone przez Zamawiającego warunki udziału w postępowaniu.</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2. O udzielenie zamówienia mogą ubiegać się Wykonawcy, którzy spełniają warunki dotyczące:</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1) zdolności do występowania w obrocie gospodarczym: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 Zamawiający nie stawia warunku w powyższym zakresie.</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2) uprawnień do prowadzenia określonej działalności gospodarczej lub zawodowej, o ile wynika to z odrębnych przepisów: </w:t>
      </w:r>
    </w:p>
    <w:p w:rsidR="009F799B" w:rsidRPr="00652294" w:rsidRDefault="00F32495" w:rsidP="00652294">
      <w:pPr>
        <w:pStyle w:val="Bezodstpw"/>
        <w:rPr>
          <w:rFonts w:ascii="Times New Roman" w:hAnsi="Times New Roman" w:cs="Times New Roman"/>
          <w:color w:val="FF0000"/>
          <w:sz w:val="20"/>
          <w:szCs w:val="20"/>
        </w:rPr>
      </w:pPr>
      <w:r w:rsidRPr="00652294">
        <w:rPr>
          <w:rFonts w:ascii="Times New Roman" w:hAnsi="Times New Roman" w:cs="Times New Roman"/>
          <w:color w:val="FF0000"/>
          <w:sz w:val="20"/>
          <w:szCs w:val="20"/>
        </w:rPr>
        <w:t xml:space="preserve">   </w:t>
      </w:r>
      <w:r w:rsidR="00F92A9B" w:rsidRPr="005E28D9">
        <w:rPr>
          <w:rFonts w:ascii="Times New Roman" w:hAnsi="Times New Roman" w:cs="Times New Roman"/>
          <w:sz w:val="20"/>
          <w:szCs w:val="20"/>
        </w:rPr>
        <w:t xml:space="preserve"> </w:t>
      </w:r>
      <w:r w:rsidR="005E28D9" w:rsidRPr="005E28D9">
        <w:rPr>
          <w:rFonts w:ascii="Times New Roman" w:hAnsi="Times New Roman" w:cs="Times New Roman"/>
          <w:sz w:val="20"/>
          <w:szCs w:val="20"/>
        </w:rPr>
        <w:t xml:space="preserve">- </w:t>
      </w:r>
      <w:r w:rsidR="009F799B" w:rsidRPr="00652294">
        <w:rPr>
          <w:rFonts w:ascii="Times New Roman" w:hAnsi="Times New Roman" w:cs="Times New Roman"/>
          <w:sz w:val="20"/>
          <w:szCs w:val="20"/>
        </w:rPr>
        <w:t>Zamawiający nie określa szczegółowego warunku w tym zakresie</w:t>
      </w:r>
      <w:r w:rsidR="009F799B" w:rsidRPr="00652294">
        <w:rPr>
          <w:rFonts w:ascii="Times New Roman" w:hAnsi="Times New Roman" w:cs="Times New Roman"/>
          <w:color w:val="FF0000"/>
          <w:sz w:val="20"/>
          <w:szCs w:val="20"/>
        </w:rPr>
        <w:t xml:space="preserve">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3) sytuacji ekonomicznej lub finansowej: </w:t>
      </w:r>
    </w:p>
    <w:p w:rsidR="00F92A9B"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w:t>
      </w:r>
      <w:r w:rsidR="005E28D9">
        <w:rPr>
          <w:rFonts w:ascii="Times New Roman" w:hAnsi="Times New Roman" w:cs="Times New Roman"/>
          <w:sz w:val="20"/>
          <w:szCs w:val="20"/>
        </w:rPr>
        <w:t xml:space="preserve"> </w:t>
      </w:r>
      <w:r w:rsidRPr="00652294">
        <w:rPr>
          <w:rFonts w:ascii="Times New Roman" w:hAnsi="Times New Roman" w:cs="Times New Roman"/>
          <w:sz w:val="20"/>
          <w:szCs w:val="20"/>
        </w:rPr>
        <w:t>- przedstawienie informacji potwierdzających, że wykonawca jest ubezpieczony od odpowiedzialności cywilnej w zakresie</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w:t>
      </w:r>
      <w:r w:rsidR="00F92A9B" w:rsidRPr="00652294">
        <w:rPr>
          <w:rFonts w:ascii="Times New Roman" w:hAnsi="Times New Roman" w:cs="Times New Roman"/>
          <w:sz w:val="20"/>
          <w:szCs w:val="20"/>
        </w:rPr>
        <w:t xml:space="preserve">   </w:t>
      </w:r>
      <w:r w:rsidRPr="00652294">
        <w:rPr>
          <w:rFonts w:ascii="Times New Roman" w:hAnsi="Times New Roman" w:cs="Times New Roman"/>
          <w:sz w:val="20"/>
          <w:szCs w:val="20"/>
        </w:rPr>
        <w:t>prowadzonej działalności związanej z przedmiotem zamówienia.</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4) zdolności technicznej lub zawodowej: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w:t>
      </w:r>
      <w:r w:rsidR="005E28D9">
        <w:rPr>
          <w:rFonts w:ascii="Times New Roman" w:hAnsi="Times New Roman" w:cs="Times New Roman"/>
          <w:sz w:val="20"/>
          <w:szCs w:val="20"/>
        </w:rPr>
        <w:t xml:space="preserve"> </w:t>
      </w:r>
      <w:r w:rsidRPr="00652294">
        <w:rPr>
          <w:rFonts w:ascii="Times New Roman" w:hAnsi="Times New Roman" w:cs="Times New Roman"/>
          <w:sz w:val="20"/>
          <w:szCs w:val="20"/>
        </w:rPr>
        <w:t xml:space="preserve"> - Wykonawca spełni warunek, jeżeli wykaże, że w okresie ostatnich 3 lat przed upływem terminu składania ofert, a jeżeli  </w:t>
      </w:r>
    </w:p>
    <w:p w:rsidR="00652294"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okres prowadzenia działalności jest krótszy - w tym okresie, wykonał należycie dostawy </w:t>
      </w:r>
      <w:r w:rsidR="005E28D9">
        <w:rPr>
          <w:rFonts w:ascii="Times New Roman" w:hAnsi="Times New Roman" w:cs="Times New Roman"/>
          <w:sz w:val="20"/>
          <w:szCs w:val="20"/>
        </w:rPr>
        <w:t>mebli</w:t>
      </w:r>
      <w:r w:rsidRPr="00652294">
        <w:rPr>
          <w:rFonts w:ascii="Times New Roman" w:hAnsi="Times New Roman" w:cs="Times New Roman"/>
          <w:sz w:val="20"/>
          <w:szCs w:val="20"/>
        </w:rPr>
        <w:t>,</w:t>
      </w:r>
      <w:r w:rsidR="005E28D9">
        <w:rPr>
          <w:rFonts w:ascii="Times New Roman" w:hAnsi="Times New Roman" w:cs="Times New Roman"/>
          <w:sz w:val="20"/>
          <w:szCs w:val="20"/>
        </w:rPr>
        <w:t xml:space="preserve"> sprzętu i urządzeń</w:t>
      </w:r>
    </w:p>
    <w:p w:rsidR="00F32495" w:rsidRPr="00652294" w:rsidRDefault="00652294"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w:t>
      </w:r>
      <w:r w:rsidR="00F32495" w:rsidRPr="00652294">
        <w:rPr>
          <w:rFonts w:ascii="Times New Roman" w:hAnsi="Times New Roman" w:cs="Times New Roman"/>
          <w:sz w:val="20"/>
          <w:szCs w:val="20"/>
        </w:rPr>
        <w:t xml:space="preserve"> </w:t>
      </w:r>
      <w:r w:rsidRPr="00652294">
        <w:rPr>
          <w:rFonts w:ascii="Times New Roman" w:hAnsi="Times New Roman" w:cs="Times New Roman"/>
          <w:sz w:val="20"/>
          <w:szCs w:val="20"/>
        </w:rPr>
        <w:t xml:space="preserve">  </w:t>
      </w:r>
      <w:r w:rsidR="00F32495" w:rsidRPr="00652294">
        <w:rPr>
          <w:rFonts w:ascii="Times New Roman" w:hAnsi="Times New Roman" w:cs="Times New Roman"/>
          <w:sz w:val="20"/>
          <w:szCs w:val="20"/>
        </w:rPr>
        <w:t>odpowiadających swoim rodzajem i wartością dostawom stanowiącym przedmiot zamówienia.</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3. Zamawiający, w stosunku do Wykonawców wspólnie ubiegających się o udzielenie zamówienia, w odniesieniu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do warunku dotyczącego zdolności technicznej lub zawodowej - dopuszcza łączne spełnianie warunku przez Wykonawców.</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4. Zamawiający może na każdym etapie postępowania, uznać, że wykonawca nie posiada wymaganych zdolności,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jeżeli posiadanie przez wykonawcę sprzecznych interesów, w szczególności zaangażowanie zasobów technicznych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lub zawodowych wykonawcy winne przedsięwzięcia gospodarcze wykonawcy może mieć negatywny wpływ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na realizację zamówienia.</w:t>
      </w:r>
    </w:p>
    <w:p w:rsidR="00777AB1" w:rsidRDefault="00777AB1" w:rsidP="00777AB1">
      <w:pPr>
        <w:pStyle w:val="Bezodstpw"/>
      </w:pPr>
    </w:p>
    <w:p w:rsidR="00D14F20" w:rsidRPr="001A3ED2" w:rsidRDefault="001A3ED2" w:rsidP="00416D1E">
      <w:pPr>
        <w:jc w:val="both"/>
        <w:rPr>
          <w:rFonts w:ascii="Times New Roman" w:hAnsi="Times New Roman" w:cs="Times New Roman"/>
          <w:b/>
          <w:sz w:val="20"/>
          <w:szCs w:val="20"/>
        </w:rPr>
      </w:pPr>
      <w:r w:rsidRPr="001A3ED2">
        <w:rPr>
          <w:rFonts w:ascii="Times New Roman" w:hAnsi="Times New Roman" w:cs="Times New Roman"/>
          <w:b/>
          <w:sz w:val="20"/>
          <w:szCs w:val="20"/>
        </w:rPr>
        <w:lastRenderedPageBreak/>
        <w:t xml:space="preserve">DZIAŁ </w:t>
      </w:r>
      <w:r w:rsidR="00D14F20" w:rsidRPr="001A3ED2">
        <w:rPr>
          <w:rFonts w:ascii="Times New Roman" w:hAnsi="Times New Roman" w:cs="Times New Roman"/>
          <w:b/>
          <w:sz w:val="20"/>
          <w:szCs w:val="20"/>
        </w:rPr>
        <w:t>IX.   PODSTAWY WYKLUCZENIA Z POSTĘPOWANIA</w:t>
      </w:r>
    </w:p>
    <w:p w:rsidR="00D14F20" w:rsidRPr="00827EEC" w:rsidRDefault="00D14F20" w:rsidP="00986E1A">
      <w:pPr>
        <w:spacing w:after="0" w:line="240" w:lineRule="auto"/>
        <w:ind w:left="142" w:hanging="142"/>
        <w:jc w:val="both"/>
        <w:rPr>
          <w:rFonts w:ascii="Times New Roman" w:hAnsi="Times New Roman" w:cs="Times New Roman"/>
          <w:sz w:val="20"/>
          <w:szCs w:val="20"/>
        </w:rPr>
      </w:pPr>
      <w:r w:rsidRPr="00827EEC">
        <w:rPr>
          <w:rFonts w:ascii="Times New Roman" w:hAnsi="Times New Roman" w:cs="Times New Roman"/>
          <w:sz w:val="20"/>
          <w:szCs w:val="20"/>
        </w:rPr>
        <w:t>1.</w:t>
      </w:r>
      <w:r w:rsidR="005F5041">
        <w:rPr>
          <w:rFonts w:ascii="Times New Roman" w:hAnsi="Times New Roman" w:cs="Times New Roman"/>
          <w:sz w:val="20"/>
          <w:szCs w:val="20"/>
        </w:rPr>
        <w:t xml:space="preserve"> </w:t>
      </w:r>
      <w:r w:rsidRPr="00827EEC">
        <w:rPr>
          <w:rFonts w:ascii="Times New Roman" w:hAnsi="Times New Roman" w:cs="Times New Roman"/>
          <w:sz w:val="20"/>
          <w:szCs w:val="20"/>
        </w:rPr>
        <w:t>Z postępowania o udzielenie zamówienia wyklucza się Wykonawców, w stosunku</w:t>
      </w:r>
      <w:r w:rsidR="00727CCE">
        <w:rPr>
          <w:rFonts w:ascii="Times New Roman" w:hAnsi="Times New Roman" w:cs="Times New Roman"/>
          <w:sz w:val="20"/>
          <w:szCs w:val="20"/>
        </w:rPr>
        <w:t>,</w:t>
      </w:r>
      <w:r w:rsidRPr="00827EEC">
        <w:rPr>
          <w:rFonts w:ascii="Times New Roman" w:hAnsi="Times New Roman" w:cs="Times New Roman"/>
          <w:sz w:val="20"/>
          <w:szCs w:val="20"/>
        </w:rPr>
        <w:t xml:space="preserve"> do</w:t>
      </w:r>
      <w:r w:rsidR="00A24A8C">
        <w:rPr>
          <w:rFonts w:ascii="Times New Roman" w:hAnsi="Times New Roman" w:cs="Times New Roman"/>
          <w:sz w:val="20"/>
          <w:szCs w:val="20"/>
        </w:rPr>
        <w:t xml:space="preserve"> </w:t>
      </w:r>
      <w:r w:rsidRPr="00827EEC">
        <w:rPr>
          <w:rFonts w:ascii="Times New Roman" w:hAnsi="Times New Roman" w:cs="Times New Roman"/>
          <w:sz w:val="20"/>
          <w:szCs w:val="20"/>
        </w:rPr>
        <w:t xml:space="preserve">których zachodzi którakolwiek </w:t>
      </w:r>
      <w:r w:rsidR="00986E1A">
        <w:rPr>
          <w:rFonts w:ascii="Times New Roman" w:hAnsi="Times New Roman" w:cs="Times New Roman"/>
          <w:sz w:val="20"/>
          <w:szCs w:val="20"/>
        </w:rPr>
        <w:t xml:space="preserve">                                     </w:t>
      </w:r>
      <w:r w:rsidRPr="00827EEC">
        <w:rPr>
          <w:rFonts w:ascii="Times New Roman" w:hAnsi="Times New Roman" w:cs="Times New Roman"/>
          <w:sz w:val="20"/>
          <w:szCs w:val="20"/>
        </w:rPr>
        <w:t>z okoliczności wskazanych:</w:t>
      </w:r>
    </w:p>
    <w:p w:rsidR="00D14F20" w:rsidRPr="00F92A9B" w:rsidRDefault="001A3ED2" w:rsidP="001A3ED2">
      <w:pPr>
        <w:spacing w:after="0" w:line="240" w:lineRule="auto"/>
        <w:ind w:left="284" w:hanging="142"/>
        <w:jc w:val="both"/>
        <w:rPr>
          <w:rFonts w:ascii="Times New Roman" w:hAnsi="Times New Roman" w:cs="Times New Roman"/>
          <w:sz w:val="20"/>
          <w:szCs w:val="20"/>
        </w:rPr>
      </w:pPr>
      <w:r w:rsidRPr="00F92A9B">
        <w:rPr>
          <w:rFonts w:ascii="Times New Roman" w:hAnsi="Times New Roman" w:cs="Times New Roman"/>
          <w:sz w:val="20"/>
          <w:szCs w:val="20"/>
        </w:rPr>
        <w:t xml:space="preserve">1) </w:t>
      </w:r>
      <w:r w:rsidR="00D14F20" w:rsidRPr="00F92A9B">
        <w:rPr>
          <w:rFonts w:ascii="Times New Roman" w:hAnsi="Times New Roman" w:cs="Times New Roman"/>
          <w:sz w:val="20"/>
          <w:szCs w:val="20"/>
        </w:rPr>
        <w:t xml:space="preserve">w art. 108 ust. 1 </w:t>
      </w:r>
      <w:r w:rsidRPr="00F92A9B">
        <w:rPr>
          <w:rFonts w:ascii="Times New Roman" w:hAnsi="Times New Roman" w:cs="Times New Roman"/>
          <w:sz w:val="20"/>
          <w:szCs w:val="20"/>
        </w:rPr>
        <w:t>P.Z.P.</w:t>
      </w:r>
    </w:p>
    <w:p w:rsidR="00D14F20" w:rsidRPr="00F92A9B" w:rsidRDefault="00D14F20" w:rsidP="001A3ED2">
      <w:pPr>
        <w:spacing w:after="0" w:line="240" w:lineRule="auto"/>
        <w:ind w:left="284" w:hanging="142"/>
        <w:jc w:val="both"/>
        <w:rPr>
          <w:rFonts w:ascii="Times New Roman" w:hAnsi="Times New Roman" w:cs="Times New Roman"/>
          <w:sz w:val="20"/>
          <w:szCs w:val="20"/>
        </w:rPr>
      </w:pPr>
      <w:r w:rsidRPr="00F92A9B">
        <w:rPr>
          <w:rFonts w:ascii="Times New Roman" w:hAnsi="Times New Roman" w:cs="Times New Roman"/>
          <w:sz w:val="20"/>
          <w:szCs w:val="20"/>
        </w:rPr>
        <w:t>2)</w:t>
      </w:r>
      <w:r w:rsidR="005F5041" w:rsidRPr="00F92A9B">
        <w:rPr>
          <w:rFonts w:ascii="Times New Roman" w:hAnsi="Times New Roman" w:cs="Times New Roman"/>
          <w:sz w:val="20"/>
          <w:szCs w:val="20"/>
        </w:rPr>
        <w:t xml:space="preserve"> </w:t>
      </w:r>
      <w:r w:rsidRPr="00F92A9B">
        <w:rPr>
          <w:rFonts w:ascii="Times New Roman" w:hAnsi="Times New Roman" w:cs="Times New Roman"/>
          <w:sz w:val="20"/>
          <w:szCs w:val="20"/>
        </w:rPr>
        <w:t xml:space="preserve">w art. 109 ust. l pkt. </w:t>
      </w:r>
      <w:r w:rsidR="00652294">
        <w:rPr>
          <w:rFonts w:ascii="Times New Roman" w:hAnsi="Times New Roman" w:cs="Times New Roman"/>
          <w:sz w:val="20"/>
          <w:szCs w:val="20"/>
        </w:rPr>
        <w:t xml:space="preserve">1, </w:t>
      </w:r>
      <w:r w:rsidRPr="00F92A9B">
        <w:rPr>
          <w:rFonts w:ascii="Times New Roman" w:hAnsi="Times New Roman" w:cs="Times New Roman"/>
          <w:sz w:val="20"/>
          <w:szCs w:val="20"/>
        </w:rPr>
        <w:t xml:space="preserve">4, 5, 7 </w:t>
      </w:r>
      <w:r w:rsidR="001A3ED2" w:rsidRPr="00F92A9B">
        <w:rPr>
          <w:rFonts w:ascii="Times New Roman" w:hAnsi="Times New Roman" w:cs="Times New Roman"/>
          <w:sz w:val="20"/>
          <w:szCs w:val="20"/>
        </w:rPr>
        <w:t>P.Z.P.</w:t>
      </w:r>
      <w:r w:rsidRPr="00F92A9B">
        <w:rPr>
          <w:rFonts w:ascii="Times New Roman" w:hAnsi="Times New Roman" w:cs="Times New Roman"/>
          <w:sz w:val="20"/>
          <w:szCs w:val="20"/>
        </w:rPr>
        <w:t xml:space="preserve"> tj.:</w:t>
      </w:r>
    </w:p>
    <w:p w:rsidR="00652294" w:rsidRPr="00652294" w:rsidRDefault="00D14F20" w:rsidP="005F5041">
      <w:pPr>
        <w:spacing w:after="0" w:line="240" w:lineRule="auto"/>
        <w:ind w:left="284" w:hanging="142"/>
        <w:rPr>
          <w:rFonts w:ascii="Times New Roman" w:hAnsi="Times New Roman" w:cs="Times New Roman"/>
          <w:sz w:val="20"/>
          <w:szCs w:val="20"/>
        </w:rPr>
      </w:pPr>
      <w:r w:rsidRPr="00652294">
        <w:rPr>
          <w:rFonts w:ascii="Times New Roman" w:hAnsi="Times New Roman" w:cs="Times New Roman"/>
          <w:sz w:val="20"/>
          <w:szCs w:val="20"/>
        </w:rPr>
        <w:t>a)</w:t>
      </w:r>
      <w:r w:rsidR="005F5041" w:rsidRPr="00652294">
        <w:rPr>
          <w:rFonts w:ascii="Times New Roman" w:hAnsi="Times New Roman" w:cs="Times New Roman"/>
          <w:sz w:val="20"/>
          <w:szCs w:val="20"/>
        </w:rPr>
        <w:t xml:space="preserve"> </w:t>
      </w:r>
      <w:r w:rsidR="00652294" w:rsidRPr="00652294">
        <w:rPr>
          <w:rFonts w:ascii="Times New Roman" w:hAnsi="Times New Roman" w:cs="Times New Roman"/>
          <w:sz w:val="20"/>
          <w:szCs w:val="20"/>
        </w:rPr>
        <w:t xml:space="preserve">który naruszył obowiązki dotyczące płatności podatków, opłat lub składek na ubezpieczenia społeczne lub zdrowotne, </w:t>
      </w:r>
      <w:r w:rsidR="00652294">
        <w:rPr>
          <w:rFonts w:ascii="Times New Roman" w:hAnsi="Times New Roman" w:cs="Times New Roman"/>
          <w:sz w:val="20"/>
          <w:szCs w:val="20"/>
        </w:rPr>
        <w:t xml:space="preserve">                        </w:t>
      </w:r>
      <w:r w:rsidR="00652294" w:rsidRPr="00652294">
        <w:rPr>
          <w:rFonts w:ascii="Times New Roman" w:hAnsi="Times New Roman" w:cs="Times New Roman"/>
          <w:sz w:val="20"/>
          <w:szCs w:val="20"/>
        </w:rPr>
        <w:t xml:space="preserve">z wyjątkiem przypadku, o którym mowa w art. 108 ust. 1 pkt 3, chyba że wykonawca odpowiednio przed upływem terminu do składania wniosków o dopuszczenie do udziału w postępowaniu albo przed upływem terminu składania ofert dokonał </w:t>
      </w:r>
      <w:r w:rsidR="00652294">
        <w:rPr>
          <w:rFonts w:ascii="Times New Roman" w:hAnsi="Times New Roman" w:cs="Times New Roman"/>
          <w:sz w:val="20"/>
          <w:szCs w:val="20"/>
        </w:rPr>
        <w:t xml:space="preserve"> </w:t>
      </w:r>
      <w:r w:rsidR="00652294" w:rsidRPr="00652294">
        <w:rPr>
          <w:rFonts w:ascii="Times New Roman" w:hAnsi="Times New Roman" w:cs="Times New Roman"/>
          <w:sz w:val="20"/>
          <w:szCs w:val="20"/>
        </w:rPr>
        <w:t>płatności należnych podatków, opłat lub składek na ubezpieczenia społeczne lub zdrowotne wraz z odsetkami lub grzywnami lub zawarł wiążące porozumienie w sprawie spłaty tych należności;</w:t>
      </w:r>
    </w:p>
    <w:p w:rsidR="00652294" w:rsidRDefault="00652294"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b) </w:t>
      </w:r>
      <w:r w:rsidR="00D14F20" w:rsidRPr="00827EEC">
        <w:rPr>
          <w:rFonts w:ascii="Times New Roman" w:hAnsi="Times New Roman" w:cs="Times New Roman"/>
          <w:sz w:val="20"/>
          <w:szCs w:val="20"/>
        </w:rPr>
        <w:t>w stosunku</w:t>
      </w:r>
      <w:r w:rsidR="001A3ED2">
        <w:rPr>
          <w:rFonts w:ascii="Times New Roman" w:hAnsi="Times New Roman" w:cs="Times New Roman"/>
          <w:sz w:val="20"/>
          <w:szCs w:val="20"/>
        </w:rPr>
        <w:t>,</w:t>
      </w:r>
      <w:r w:rsidR="00D14F20" w:rsidRPr="00827EEC">
        <w:rPr>
          <w:rFonts w:ascii="Times New Roman" w:hAnsi="Times New Roman" w:cs="Times New Roman"/>
          <w:sz w:val="20"/>
          <w:szCs w:val="20"/>
        </w:rPr>
        <w:t xml:space="preserve"> do którego otwarto likwidację, ogłoszono upadłość, którego aktywami zarządza likwidator lub sad, zawarł układ</w:t>
      </w:r>
    </w:p>
    <w:p w:rsidR="00D14F20" w:rsidRPr="00827EEC" w:rsidRDefault="00652294"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 </w:t>
      </w:r>
      <w:r>
        <w:rPr>
          <w:rFonts w:ascii="Times New Roman" w:hAnsi="Times New Roman" w:cs="Times New Roman"/>
          <w:sz w:val="20"/>
          <w:szCs w:val="20"/>
        </w:rPr>
        <w:t xml:space="preserve">  </w:t>
      </w:r>
      <w:r w:rsidR="00D14F20" w:rsidRPr="00827EEC">
        <w:rPr>
          <w:rFonts w:ascii="Times New Roman" w:hAnsi="Times New Roman" w:cs="Times New Roman"/>
          <w:sz w:val="20"/>
          <w:szCs w:val="20"/>
        </w:rPr>
        <w:t>z wierzycielami, którego działalność gospodarcza jest zawieszona albo znajduje się on w innej tego</w:t>
      </w:r>
      <w:r w:rsidR="0045140B">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rodzaju sytuacji </w:t>
      </w:r>
      <w:r>
        <w:rPr>
          <w:rFonts w:ascii="Times New Roman" w:hAnsi="Times New Roman" w:cs="Times New Roman"/>
          <w:sz w:val="20"/>
          <w:szCs w:val="20"/>
        </w:rPr>
        <w:t xml:space="preserve"> </w:t>
      </w:r>
      <w:r w:rsidR="005E28D9">
        <w:rPr>
          <w:rFonts w:ascii="Times New Roman" w:hAnsi="Times New Roman" w:cs="Times New Roman"/>
          <w:sz w:val="20"/>
          <w:szCs w:val="20"/>
        </w:rPr>
        <w:t xml:space="preserve">  </w:t>
      </w:r>
      <w:r w:rsidR="00D14F20" w:rsidRPr="00827EEC">
        <w:rPr>
          <w:rFonts w:ascii="Times New Roman" w:hAnsi="Times New Roman" w:cs="Times New Roman"/>
          <w:sz w:val="20"/>
          <w:szCs w:val="20"/>
        </w:rPr>
        <w:t>wynikającej z podobnej procedury przewidzianej w przepisach miejsca wszczęcia tej procedury;</w:t>
      </w:r>
    </w:p>
    <w:p w:rsidR="00D14F20" w:rsidRPr="00827EEC" w:rsidRDefault="00652294" w:rsidP="005E28D9">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c)</w:t>
      </w:r>
      <w:r w:rsidR="005F5041">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który w sposób zawiniony poważnie naruszył obowiązki zawodowe, co podważa jego uczciwość, </w:t>
      </w:r>
      <w:r w:rsidR="005F5041">
        <w:rPr>
          <w:rFonts w:ascii="Times New Roman" w:hAnsi="Times New Roman" w:cs="Times New Roman"/>
          <w:sz w:val="20"/>
          <w:szCs w:val="20"/>
        </w:rPr>
        <w:t xml:space="preserve"> </w:t>
      </w:r>
      <w:r w:rsidR="00D14F20" w:rsidRPr="00827EEC">
        <w:rPr>
          <w:rFonts w:ascii="Times New Roman" w:hAnsi="Times New Roman" w:cs="Times New Roman"/>
          <w:sz w:val="20"/>
          <w:szCs w:val="20"/>
        </w:rPr>
        <w:t>w szczególności gdy wykonawca w wyniku zamierzonego działania lub rażącego niedbalstwa nie wykonał lub nienależycie wykonał zamówienie, co zamawiający jest w stanie wykazać za pomocą stosownych dowodów:</w:t>
      </w:r>
    </w:p>
    <w:p w:rsidR="005F5041" w:rsidRDefault="00652294"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d</w:t>
      </w:r>
      <w:r w:rsidR="00D14F20" w:rsidRPr="00827EEC">
        <w:rPr>
          <w:rFonts w:ascii="Times New Roman" w:hAnsi="Times New Roman" w:cs="Times New Roman"/>
          <w:sz w:val="20"/>
          <w:szCs w:val="20"/>
        </w:rPr>
        <w:t>)</w:t>
      </w:r>
      <w:r w:rsidR="005F5041">
        <w:rPr>
          <w:rFonts w:ascii="Times New Roman" w:hAnsi="Times New Roman" w:cs="Times New Roman"/>
          <w:sz w:val="20"/>
          <w:szCs w:val="20"/>
        </w:rPr>
        <w:t xml:space="preserve"> </w:t>
      </w:r>
      <w:r w:rsidR="00D14F20" w:rsidRPr="00827EEC">
        <w:rPr>
          <w:rFonts w:ascii="Times New Roman" w:hAnsi="Times New Roman" w:cs="Times New Roman"/>
          <w:sz w:val="20"/>
          <w:szCs w:val="20"/>
        </w:rPr>
        <w:t>który z przyczyn leżących po jego strome, w znacznym stopniu lub zakresie nie wykonał lub nienależycie</w:t>
      </w:r>
    </w:p>
    <w:p w:rsidR="005F5041" w:rsidRDefault="005F5041"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 </w:t>
      </w: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wykonał albo długotrwale nienależycie wykonywał istotne zobowiązanie wynikające z wcześniejszej urnowy </w:t>
      </w:r>
    </w:p>
    <w:p w:rsidR="005F5041" w:rsidRDefault="005F5041"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w sprawie zamówienia publicznego lub umowy koncesji, co doprowadziło do wypowiedzenia lub odstąpienia </w:t>
      </w:r>
      <w:r>
        <w:rPr>
          <w:rFonts w:ascii="Times New Roman" w:hAnsi="Times New Roman" w:cs="Times New Roman"/>
          <w:sz w:val="20"/>
          <w:szCs w:val="20"/>
        </w:rPr>
        <w:t xml:space="preserve">  </w:t>
      </w:r>
    </w:p>
    <w:p w:rsidR="00D14F20" w:rsidRPr="00827EEC" w:rsidRDefault="005F5041"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od umowy, odszkodowania, wykonania zastępczego lub realizacji uprawnień z tytułu rękojmi za wady;</w:t>
      </w:r>
    </w:p>
    <w:p w:rsidR="00D14F20" w:rsidRDefault="00D14F20" w:rsidP="005F5041">
      <w:pPr>
        <w:spacing w:after="0" w:line="240" w:lineRule="auto"/>
        <w:rPr>
          <w:rFonts w:ascii="Times New Roman" w:hAnsi="Times New Roman" w:cs="Times New Roman"/>
          <w:sz w:val="20"/>
          <w:szCs w:val="20"/>
        </w:rPr>
      </w:pPr>
      <w:r w:rsidRPr="00827EEC">
        <w:rPr>
          <w:rFonts w:ascii="Times New Roman" w:hAnsi="Times New Roman" w:cs="Times New Roman"/>
          <w:sz w:val="20"/>
          <w:szCs w:val="20"/>
        </w:rPr>
        <w:t>2.</w:t>
      </w:r>
      <w:r w:rsidR="00EC6718">
        <w:rPr>
          <w:rFonts w:ascii="Times New Roman" w:hAnsi="Times New Roman" w:cs="Times New Roman"/>
          <w:sz w:val="20"/>
          <w:szCs w:val="20"/>
        </w:rPr>
        <w:t xml:space="preserve"> </w:t>
      </w:r>
      <w:r w:rsidRPr="00827EEC">
        <w:rPr>
          <w:rFonts w:ascii="Times New Roman" w:hAnsi="Times New Roman" w:cs="Times New Roman"/>
          <w:sz w:val="20"/>
          <w:szCs w:val="20"/>
        </w:rPr>
        <w:t xml:space="preserve">Wykluczenie Wykonawcy następuje zgodnie z art. 111 </w:t>
      </w:r>
      <w:r w:rsidR="001A3ED2">
        <w:rPr>
          <w:rFonts w:ascii="Times New Roman" w:hAnsi="Times New Roman" w:cs="Times New Roman"/>
          <w:sz w:val="20"/>
          <w:szCs w:val="20"/>
        </w:rPr>
        <w:t>P.Z.P.</w:t>
      </w:r>
    </w:p>
    <w:p w:rsidR="00652294" w:rsidRPr="00520FD3" w:rsidRDefault="00652294" w:rsidP="00652294">
      <w:pPr>
        <w:pStyle w:val="Bezodstpw"/>
        <w:rPr>
          <w:rFonts w:ascii="Times New Roman" w:hAnsi="Times New Roman" w:cs="Times New Roman"/>
          <w:sz w:val="20"/>
        </w:rPr>
      </w:pPr>
      <w:r w:rsidRPr="00520FD3">
        <w:rPr>
          <w:rFonts w:ascii="Times New Roman" w:hAnsi="Times New Roman" w:cs="Times New Roman"/>
          <w:sz w:val="20"/>
        </w:rPr>
        <w:t>3. Ponadto, o udzielenie zamówienia mogą ubiegać się Wykonawcy, którzy:</w:t>
      </w:r>
    </w:p>
    <w:p w:rsidR="00652294" w:rsidRDefault="00652294" w:rsidP="00652294">
      <w:pPr>
        <w:pStyle w:val="Bezodstpw"/>
        <w:rPr>
          <w:rFonts w:ascii="Times New Roman" w:hAnsi="Times New Roman" w:cs="Times New Roman"/>
          <w:sz w:val="20"/>
        </w:rPr>
      </w:pPr>
      <w:r w:rsidRPr="00520FD3">
        <w:rPr>
          <w:rFonts w:ascii="Times New Roman" w:hAnsi="Times New Roman" w:cs="Times New Roman"/>
          <w:sz w:val="20"/>
        </w:rPr>
        <w:t>1)</w:t>
      </w:r>
      <w:r>
        <w:rPr>
          <w:rFonts w:ascii="Times New Roman" w:hAnsi="Times New Roman" w:cs="Times New Roman"/>
          <w:sz w:val="20"/>
        </w:rPr>
        <w:t xml:space="preserve"> </w:t>
      </w:r>
      <w:r w:rsidRPr="00520FD3">
        <w:rPr>
          <w:rFonts w:ascii="Times New Roman" w:hAnsi="Times New Roman" w:cs="Times New Roman"/>
          <w:sz w:val="20"/>
        </w:rPr>
        <w:t xml:space="preserve">nie podlegają wykluczeniu na podstawie art. 7 ust. 1 ustawy z dnia 13 kwietnia 2022 r. o szczególnych rozwiązaniach </w:t>
      </w:r>
    </w:p>
    <w:p w:rsidR="00652294" w:rsidRDefault="00652294" w:rsidP="00652294">
      <w:pPr>
        <w:pStyle w:val="Bezodstpw"/>
        <w:rPr>
          <w:rFonts w:ascii="Times New Roman" w:hAnsi="Times New Roman" w:cs="Times New Roman"/>
          <w:sz w:val="20"/>
        </w:rPr>
      </w:pPr>
      <w:r>
        <w:rPr>
          <w:rFonts w:ascii="Times New Roman" w:hAnsi="Times New Roman" w:cs="Times New Roman"/>
          <w:sz w:val="20"/>
        </w:rPr>
        <w:t xml:space="preserve">    </w:t>
      </w:r>
      <w:r w:rsidRPr="00520FD3">
        <w:rPr>
          <w:rFonts w:ascii="Times New Roman" w:hAnsi="Times New Roman" w:cs="Times New Roman"/>
          <w:sz w:val="20"/>
        </w:rPr>
        <w:t xml:space="preserve">w zakresie przeciwdziałania wspieraniu agresji na Ukrainę oraz służących ochronie bezpieczeństwa narodowego </w:t>
      </w:r>
    </w:p>
    <w:p w:rsidR="00652294" w:rsidRPr="00520FD3" w:rsidRDefault="00652294" w:rsidP="00652294">
      <w:pPr>
        <w:pStyle w:val="Bezodstpw"/>
        <w:rPr>
          <w:rFonts w:ascii="Times New Roman" w:hAnsi="Times New Roman" w:cs="Times New Roman"/>
          <w:sz w:val="20"/>
        </w:rPr>
      </w:pPr>
      <w:r>
        <w:rPr>
          <w:rFonts w:ascii="Times New Roman" w:hAnsi="Times New Roman" w:cs="Times New Roman"/>
          <w:sz w:val="20"/>
        </w:rPr>
        <w:t xml:space="preserve">    </w:t>
      </w:r>
      <w:r w:rsidRPr="00520FD3">
        <w:rPr>
          <w:rFonts w:ascii="Times New Roman" w:hAnsi="Times New Roman" w:cs="Times New Roman"/>
          <w:sz w:val="20"/>
        </w:rPr>
        <w:t>(dalej: „ustawa UOBN”);</w:t>
      </w:r>
    </w:p>
    <w:p w:rsidR="00652294" w:rsidRDefault="00652294" w:rsidP="00652294">
      <w:pPr>
        <w:pStyle w:val="Bezodstpw"/>
        <w:rPr>
          <w:rFonts w:ascii="Times New Roman" w:hAnsi="Times New Roman" w:cs="Times New Roman"/>
          <w:sz w:val="20"/>
        </w:rPr>
      </w:pPr>
      <w:r w:rsidRPr="00520FD3">
        <w:rPr>
          <w:rFonts w:ascii="Times New Roman" w:hAnsi="Times New Roman" w:cs="Times New Roman"/>
          <w:sz w:val="20"/>
        </w:rPr>
        <w:t>2)</w:t>
      </w:r>
      <w:r>
        <w:rPr>
          <w:rFonts w:ascii="Times New Roman" w:hAnsi="Times New Roman" w:cs="Times New Roman"/>
          <w:sz w:val="20"/>
        </w:rPr>
        <w:t xml:space="preserve"> </w:t>
      </w:r>
      <w:r w:rsidRPr="00520FD3">
        <w:rPr>
          <w:rFonts w:ascii="Times New Roman" w:hAnsi="Times New Roman" w:cs="Times New Roman"/>
          <w:sz w:val="20"/>
        </w:rPr>
        <w:t xml:space="preserve">nie zostali objęci zakazem udzielania lub dalszego wykonywania wszelkich zamówień publicznych na podstawie art. 5k </w:t>
      </w:r>
    </w:p>
    <w:p w:rsidR="00652294" w:rsidRDefault="00652294" w:rsidP="00652294">
      <w:pPr>
        <w:pStyle w:val="Bezodstpw"/>
        <w:rPr>
          <w:rFonts w:ascii="Times New Roman" w:hAnsi="Times New Roman" w:cs="Times New Roman"/>
          <w:sz w:val="20"/>
        </w:rPr>
      </w:pPr>
      <w:r>
        <w:rPr>
          <w:rFonts w:ascii="Times New Roman" w:hAnsi="Times New Roman" w:cs="Times New Roman"/>
          <w:sz w:val="20"/>
        </w:rPr>
        <w:t xml:space="preserve">    </w:t>
      </w:r>
      <w:r w:rsidRPr="00520FD3">
        <w:rPr>
          <w:rFonts w:ascii="Times New Roman" w:hAnsi="Times New Roman" w:cs="Times New Roman"/>
          <w:sz w:val="20"/>
        </w:rPr>
        <w:t xml:space="preserve">Rozporządzenia Rady (UE) 2022/576 z dnia 8 kwietnia 2022 r. w sprawie zmiany rozporządzenia (UE) nr 833/2014 </w:t>
      </w:r>
    </w:p>
    <w:p w:rsidR="00652294" w:rsidRDefault="00652294" w:rsidP="00652294">
      <w:pPr>
        <w:pStyle w:val="Bezodstpw"/>
        <w:rPr>
          <w:rFonts w:ascii="Times New Roman" w:hAnsi="Times New Roman" w:cs="Times New Roman"/>
          <w:sz w:val="20"/>
        </w:rPr>
      </w:pPr>
      <w:r>
        <w:rPr>
          <w:rFonts w:ascii="Times New Roman" w:hAnsi="Times New Roman" w:cs="Times New Roman"/>
          <w:sz w:val="20"/>
        </w:rPr>
        <w:t xml:space="preserve">    </w:t>
      </w:r>
      <w:r w:rsidRPr="00520FD3">
        <w:rPr>
          <w:rFonts w:ascii="Times New Roman" w:hAnsi="Times New Roman" w:cs="Times New Roman"/>
          <w:sz w:val="20"/>
        </w:rPr>
        <w:t xml:space="preserve">dotyczącego środków ograniczających w związku z działaniami Rosji destabilizującymi sytuację na Ukrainie (dalej: </w:t>
      </w:r>
    </w:p>
    <w:p w:rsidR="00652294" w:rsidRPr="00986E1A" w:rsidRDefault="00652294" w:rsidP="005F5041">
      <w:pPr>
        <w:pStyle w:val="Bezodstpw"/>
        <w:rPr>
          <w:rFonts w:ascii="Times New Roman" w:hAnsi="Times New Roman" w:cs="Times New Roman"/>
          <w:sz w:val="20"/>
        </w:rPr>
      </w:pPr>
      <w:r>
        <w:rPr>
          <w:rFonts w:ascii="Times New Roman" w:hAnsi="Times New Roman" w:cs="Times New Roman"/>
          <w:sz w:val="20"/>
        </w:rPr>
        <w:t xml:space="preserve">   </w:t>
      </w:r>
      <w:r w:rsidRPr="00520FD3">
        <w:rPr>
          <w:rFonts w:ascii="Times New Roman" w:hAnsi="Times New Roman" w:cs="Times New Roman"/>
          <w:sz w:val="20"/>
        </w:rPr>
        <w:t>„Rozporządzenie Rady UE”).</w:t>
      </w:r>
    </w:p>
    <w:p w:rsidR="005F3DFA" w:rsidRDefault="005F3DFA" w:rsidP="005F5041">
      <w:pPr>
        <w:pStyle w:val="Bezodstpw"/>
        <w:rPr>
          <w:rFonts w:ascii="Times New Roman" w:hAnsi="Times New Roman" w:cs="Times New Roman"/>
          <w:b/>
          <w:sz w:val="20"/>
          <w:szCs w:val="20"/>
        </w:rPr>
      </w:pPr>
    </w:p>
    <w:p w:rsidR="005F5041" w:rsidRPr="00755E34" w:rsidRDefault="001A3ED2" w:rsidP="005F5041">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X.</w:t>
      </w:r>
      <w:r w:rsidR="005F5041"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 xml:space="preserve">OŚWIADCZENIA I DOKUMENTY, JAKIE ZOBOWIĄZANI SĄ DOSTARCZYĆ </w:t>
      </w:r>
    </w:p>
    <w:p w:rsidR="005F5041" w:rsidRPr="00755E34" w:rsidRDefault="005F5041" w:rsidP="005F5041">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                  </w:t>
      </w:r>
      <w:r w:rsidR="00777AB1"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 xml:space="preserve">WYKONAWCY W CELU POTWIERDZENIA SPEŁNIANIA WARUNKÓW </w:t>
      </w:r>
      <w:r w:rsidR="00F01F74" w:rsidRPr="00755E34">
        <w:rPr>
          <w:rFonts w:ascii="Times New Roman" w:hAnsi="Times New Roman" w:cs="Times New Roman"/>
          <w:b/>
          <w:sz w:val="20"/>
          <w:szCs w:val="20"/>
        </w:rPr>
        <w:t>UDZIAŁU</w:t>
      </w:r>
    </w:p>
    <w:p w:rsidR="005F5041" w:rsidRPr="00755E34" w:rsidRDefault="00777AB1" w:rsidP="005F5041">
      <w:pPr>
        <w:pStyle w:val="Bezodstpw"/>
        <w:rPr>
          <w:rFonts w:ascii="Times New Roman" w:hAnsi="Times New Roman" w:cs="Times New Roman"/>
          <w:sz w:val="20"/>
          <w:szCs w:val="20"/>
        </w:rPr>
      </w:pPr>
      <w:r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 xml:space="preserve">W POSTĘPOWANIU ORAZ WYKAZANIA BRAKU PODSTAW WYKLUCZENIA </w:t>
      </w:r>
    </w:p>
    <w:p w:rsidR="005F5041" w:rsidRPr="00755E34" w:rsidRDefault="005F5041" w:rsidP="005F5041">
      <w:pPr>
        <w:pStyle w:val="Bezodstpw"/>
        <w:rPr>
          <w:sz w:val="20"/>
          <w:szCs w:val="20"/>
        </w:rPr>
      </w:pPr>
    </w:p>
    <w:p w:rsidR="00562473" w:rsidRPr="00755E34" w:rsidRDefault="003C4B8B" w:rsidP="003C4B8B">
      <w:pPr>
        <w:pStyle w:val="Bezodstpw"/>
        <w:rPr>
          <w:rFonts w:ascii="Times New Roman" w:hAnsi="Times New Roman" w:cs="Times New Roman"/>
          <w:b/>
          <w:sz w:val="20"/>
          <w:szCs w:val="20"/>
          <w:u w:val="single"/>
        </w:rPr>
      </w:pPr>
      <w:r w:rsidRPr="00755E34">
        <w:rPr>
          <w:rFonts w:ascii="Times New Roman" w:hAnsi="Times New Roman" w:cs="Times New Roman"/>
          <w:b/>
          <w:sz w:val="20"/>
          <w:szCs w:val="20"/>
        </w:rPr>
        <w:t xml:space="preserve">1. </w:t>
      </w:r>
      <w:r w:rsidR="00D42C7D" w:rsidRPr="00755E34">
        <w:rPr>
          <w:rFonts w:ascii="Times New Roman" w:hAnsi="Times New Roman" w:cs="Times New Roman"/>
          <w:b/>
          <w:sz w:val="20"/>
          <w:szCs w:val="20"/>
        </w:rPr>
        <w:t>Oświadczenia i dokumenty</w:t>
      </w:r>
      <w:r w:rsidR="0082718E" w:rsidRPr="00755E34">
        <w:rPr>
          <w:rFonts w:ascii="Times New Roman" w:hAnsi="Times New Roman" w:cs="Times New Roman"/>
          <w:b/>
          <w:sz w:val="20"/>
          <w:szCs w:val="20"/>
        </w:rPr>
        <w:t xml:space="preserve"> </w:t>
      </w:r>
      <w:r w:rsidR="00D42C7D" w:rsidRPr="00755E34">
        <w:rPr>
          <w:rFonts w:ascii="Times New Roman" w:hAnsi="Times New Roman" w:cs="Times New Roman"/>
          <w:b/>
          <w:sz w:val="20"/>
          <w:szCs w:val="20"/>
          <w:u w:val="single"/>
        </w:rPr>
        <w:t>s</w:t>
      </w:r>
      <w:r w:rsidR="00A959CC" w:rsidRPr="00755E34">
        <w:rPr>
          <w:rFonts w:ascii="Times New Roman" w:hAnsi="Times New Roman" w:cs="Times New Roman"/>
          <w:b/>
          <w:sz w:val="20"/>
          <w:szCs w:val="20"/>
          <w:u w:val="single"/>
        </w:rPr>
        <w:t xml:space="preserve">kładane </w:t>
      </w:r>
      <w:r w:rsidR="00562473" w:rsidRPr="00755E34">
        <w:rPr>
          <w:rFonts w:ascii="Times New Roman" w:hAnsi="Times New Roman" w:cs="Times New Roman"/>
          <w:b/>
          <w:sz w:val="20"/>
          <w:szCs w:val="20"/>
          <w:u w:val="single"/>
        </w:rPr>
        <w:t>wraz z ofertą przez Wykonawcę:</w:t>
      </w:r>
    </w:p>
    <w:p w:rsidR="00EA43DD" w:rsidRPr="00755E34" w:rsidRDefault="003C4B8B" w:rsidP="00EA43DD">
      <w:pPr>
        <w:autoSpaceDE w:val="0"/>
        <w:autoSpaceDN w:val="0"/>
        <w:adjustRightInd w:val="0"/>
        <w:spacing w:after="0" w:line="240" w:lineRule="auto"/>
        <w:rPr>
          <w:rFonts w:ascii="Times New Roman" w:eastAsia="TimesNewRoman" w:hAnsi="Times New Roman" w:cs="Times New Roman"/>
          <w:sz w:val="20"/>
          <w:szCs w:val="20"/>
        </w:rPr>
      </w:pPr>
      <w:r w:rsidRPr="004A780F">
        <w:rPr>
          <w:rFonts w:ascii="Times New Roman" w:hAnsi="Times New Roman" w:cs="Times New Roman"/>
          <w:bCs/>
          <w:sz w:val="20"/>
          <w:szCs w:val="20"/>
        </w:rPr>
        <w:t>1.1</w:t>
      </w:r>
      <w:r w:rsidR="004A780F">
        <w:rPr>
          <w:rFonts w:ascii="Times New Roman" w:hAnsi="Times New Roman" w:cs="Times New Roman"/>
          <w:b/>
          <w:bCs/>
          <w:sz w:val="20"/>
          <w:szCs w:val="20"/>
          <w:u w:val="single"/>
        </w:rPr>
        <w:t xml:space="preserve">  </w:t>
      </w:r>
      <w:r w:rsidR="00FF0AB5" w:rsidRPr="00755E34">
        <w:rPr>
          <w:rFonts w:ascii="Times New Roman" w:hAnsi="Times New Roman" w:cs="Times New Roman"/>
          <w:b/>
          <w:bCs/>
          <w:sz w:val="20"/>
          <w:szCs w:val="20"/>
          <w:u w:val="single"/>
        </w:rPr>
        <w:t>oświadczenie w zakresie uproszczonym</w:t>
      </w:r>
      <w:r w:rsidR="00FF0AB5" w:rsidRPr="00755E34">
        <w:rPr>
          <w:rFonts w:ascii="Arial" w:hAnsi="Arial" w:cs="Arial"/>
          <w:b/>
          <w:bCs/>
          <w:u w:val="single"/>
        </w:rPr>
        <w:t xml:space="preserve"> </w:t>
      </w:r>
      <w:r w:rsidR="00F4244F" w:rsidRPr="00755E34">
        <w:rPr>
          <w:rFonts w:ascii="Times New Roman" w:hAnsi="Times New Roman" w:cs="Times New Roman"/>
          <w:sz w:val="20"/>
          <w:szCs w:val="20"/>
        </w:rPr>
        <w:t xml:space="preserve"> o braku podstaw do wykluczenia</w:t>
      </w:r>
      <w:r w:rsidR="00EA43DD" w:rsidRPr="00755E34">
        <w:rPr>
          <w:rFonts w:ascii="Times New Roman" w:hAnsi="Times New Roman" w:cs="Times New Roman"/>
          <w:sz w:val="20"/>
          <w:szCs w:val="20"/>
        </w:rPr>
        <w:t xml:space="preserve"> z postepowania,</w:t>
      </w:r>
      <w:r w:rsidR="00F4244F" w:rsidRPr="00755E34">
        <w:rPr>
          <w:rFonts w:ascii="Times New Roman" w:hAnsi="Times New Roman" w:cs="Times New Roman"/>
          <w:sz w:val="20"/>
          <w:szCs w:val="20"/>
        </w:rPr>
        <w:t xml:space="preserve"> </w:t>
      </w:r>
      <w:r w:rsidR="00EA43DD" w:rsidRPr="00755E34">
        <w:rPr>
          <w:rFonts w:ascii="Times New Roman" w:eastAsia="TimesNewRoman" w:hAnsi="Times New Roman" w:cs="Times New Roman"/>
          <w:sz w:val="20"/>
          <w:szCs w:val="20"/>
        </w:rPr>
        <w:t>o których mowa w:</w:t>
      </w:r>
    </w:p>
    <w:p w:rsidR="00EA43DD" w:rsidRPr="00755E34" w:rsidRDefault="00EA43DD" w:rsidP="00EA43DD">
      <w:pPr>
        <w:autoSpaceDE w:val="0"/>
        <w:autoSpaceDN w:val="0"/>
        <w:adjustRightInd w:val="0"/>
        <w:spacing w:after="0" w:line="240" w:lineRule="auto"/>
        <w:rPr>
          <w:rFonts w:ascii="Times New Roman" w:eastAsia="TimesNewRoman" w:hAnsi="Times New Roman" w:cs="Times New Roman"/>
          <w:sz w:val="20"/>
          <w:szCs w:val="20"/>
        </w:rPr>
      </w:pPr>
      <w:r w:rsidRPr="00755E34">
        <w:rPr>
          <w:rFonts w:ascii="Times New Roman" w:eastAsia="TimesNewRoman" w:hAnsi="Times New Roman" w:cs="Times New Roman"/>
          <w:sz w:val="20"/>
          <w:szCs w:val="20"/>
        </w:rPr>
        <w:t>a) art. 108 ust. 1 pkt 3 ustawy,</w:t>
      </w:r>
    </w:p>
    <w:p w:rsidR="00EA43DD" w:rsidRDefault="00EA43DD" w:rsidP="00EA43DD">
      <w:pPr>
        <w:autoSpaceDE w:val="0"/>
        <w:autoSpaceDN w:val="0"/>
        <w:adjustRightInd w:val="0"/>
        <w:spacing w:after="0" w:line="240" w:lineRule="auto"/>
        <w:rPr>
          <w:rFonts w:ascii="Times New Roman" w:eastAsia="TimesNewRoman" w:hAnsi="Times New Roman" w:cs="Times New Roman"/>
          <w:sz w:val="20"/>
          <w:szCs w:val="20"/>
        </w:rPr>
      </w:pPr>
      <w:r w:rsidRPr="00755E34">
        <w:rPr>
          <w:rFonts w:ascii="Times New Roman" w:eastAsia="TimesNewRoman" w:hAnsi="Times New Roman" w:cs="Times New Roman"/>
          <w:sz w:val="20"/>
          <w:szCs w:val="20"/>
        </w:rPr>
        <w:t>b) art. 108 ust. 1 pkt 4 ustawy, dotyczących orzeczenia zakazu ubiegania się o zamówienie publiczne tytułem środka</w:t>
      </w:r>
    </w:p>
    <w:p w:rsidR="00EA43DD" w:rsidRPr="00755E34" w:rsidRDefault="00F92A9B" w:rsidP="00EA43DD">
      <w:pPr>
        <w:autoSpaceDE w:val="0"/>
        <w:autoSpaceDN w:val="0"/>
        <w:adjustRightInd w:val="0"/>
        <w:spacing w:after="0" w:line="240" w:lineRule="auto"/>
        <w:rPr>
          <w:rFonts w:ascii="Times New Roman" w:eastAsia="TimesNewRoman" w:hAnsi="Times New Roman" w:cs="Times New Roman"/>
          <w:sz w:val="20"/>
          <w:szCs w:val="20"/>
        </w:rPr>
      </w:pPr>
      <w:r>
        <w:rPr>
          <w:rFonts w:ascii="Times New Roman" w:eastAsia="TimesNewRoman" w:hAnsi="Times New Roman" w:cs="Times New Roman"/>
          <w:sz w:val="20"/>
          <w:szCs w:val="20"/>
        </w:rPr>
        <w:t xml:space="preserve">    </w:t>
      </w:r>
      <w:r w:rsidR="00EA43DD" w:rsidRPr="00755E34">
        <w:rPr>
          <w:rFonts w:ascii="Times New Roman" w:eastAsia="TimesNewRoman" w:hAnsi="Times New Roman" w:cs="Times New Roman"/>
          <w:sz w:val="20"/>
          <w:szCs w:val="20"/>
        </w:rPr>
        <w:t>zapobiegawczego,</w:t>
      </w:r>
    </w:p>
    <w:p w:rsidR="00EA43DD" w:rsidRDefault="00EA43DD" w:rsidP="00EA43DD">
      <w:pPr>
        <w:autoSpaceDE w:val="0"/>
        <w:autoSpaceDN w:val="0"/>
        <w:adjustRightInd w:val="0"/>
        <w:spacing w:after="0" w:line="240" w:lineRule="auto"/>
        <w:rPr>
          <w:rFonts w:ascii="Times New Roman" w:eastAsia="TimesNewRoman" w:hAnsi="Times New Roman" w:cs="Times New Roman"/>
          <w:sz w:val="20"/>
          <w:szCs w:val="20"/>
        </w:rPr>
      </w:pPr>
      <w:r w:rsidRPr="00755E34">
        <w:rPr>
          <w:rFonts w:ascii="Times New Roman" w:eastAsia="TimesNewRoman" w:hAnsi="Times New Roman" w:cs="Times New Roman"/>
          <w:sz w:val="20"/>
          <w:szCs w:val="20"/>
        </w:rPr>
        <w:t>c) art. 108 ust. 1 pkt 5 ustawy, dotyczących zawarcia z innymi wykonawcami porozumienia mającego na celu zakłócenie</w:t>
      </w:r>
    </w:p>
    <w:p w:rsidR="00EA43DD" w:rsidRPr="00755E34" w:rsidRDefault="00F92A9B" w:rsidP="00EA43DD">
      <w:pPr>
        <w:autoSpaceDE w:val="0"/>
        <w:autoSpaceDN w:val="0"/>
        <w:adjustRightInd w:val="0"/>
        <w:spacing w:after="0" w:line="240" w:lineRule="auto"/>
        <w:rPr>
          <w:rFonts w:ascii="Times New Roman" w:eastAsia="TimesNewRoman" w:hAnsi="Times New Roman" w:cs="Times New Roman"/>
          <w:sz w:val="20"/>
          <w:szCs w:val="20"/>
        </w:rPr>
      </w:pPr>
      <w:r>
        <w:rPr>
          <w:rFonts w:ascii="Times New Roman" w:eastAsia="TimesNewRoman" w:hAnsi="Times New Roman" w:cs="Times New Roman"/>
          <w:sz w:val="20"/>
          <w:szCs w:val="20"/>
        </w:rPr>
        <w:t xml:space="preserve">    </w:t>
      </w:r>
      <w:r w:rsidR="00EA43DD" w:rsidRPr="00755E34">
        <w:rPr>
          <w:rFonts w:ascii="Times New Roman" w:eastAsia="TimesNewRoman" w:hAnsi="Times New Roman" w:cs="Times New Roman"/>
          <w:sz w:val="20"/>
          <w:szCs w:val="20"/>
        </w:rPr>
        <w:t>konkurencji,</w:t>
      </w:r>
    </w:p>
    <w:p w:rsidR="00EA43DD" w:rsidRPr="00755E34" w:rsidRDefault="00EA43DD" w:rsidP="00EA43DD">
      <w:pPr>
        <w:autoSpaceDE w:val="0"/>
        <w:autoSpaceDN w:val="0"/>
        <w:adjustRightInd w:val="0"/>
        <w:spacing w:after="0" w:line="240" w:lineRule="auto"/>
        <w:rPr>
          <w:rFonts w:ascii="Times New Roman" w:eastAsia="TimesNewRoman" w:hAnsi="Times New Roman" w:cs="Times New Roman"/>
          <w:sz w:val="20"/>
          <w:szCs w:val="20"/>
        </w:rPr>
      </w:pPr>
      <w:r w:rsidRPr="00755E34">
        <w:rPr>
          <w:rFonts w:ascii="Times New Roman" w:eastAsia="TimesNewRoman" w:hAnsi="Times New Roman" w:cs="Times New Roman"/>
          <w:sz w:val="20"/>
          <w:szCs w:val="20"/>
        </w:rPr>
        <w:t>d) art. 108 ust. 1 pkt 6 ustawy,</w:t>
      </w:r>
    </w:p>
    <w:p w:rsidR="00EA43DD" w:rsidRPr="00755E34" w:rsidRDefault="00EA43DD" w:rsidP="00EA43DD">
      <w:pPr>
        <w:pStyle w:val="Bezodstpw"/>
        <w:rPr>
          <w:rFonts w:ascii="Times New Roman" w:hAnsi="Times New Roman" w:cs="Times New Roman"/>
          <w:sz w:val="20"/>
          <w:szCs w:val="20"/>
        </w:rPr>
      </w:pPr>
      <w:r w:rsidRPr="00755E34">
        <w:rPr>
          <w:rFonts w:ascii="Times New Roman" w:hAnsi="Times New Roman" w:cs="Times New Roman"/>
          <w:sz w:val="20"/>
          <w:szCs w:val="20"/>
        </w:rPr>
        <w:t>e) art.</w:t>
      </w:r>
      <w:r w:rsidR="005F3DFA">
        <w:rPr>
          <w:rFonts w:ascii="Times New Roman" w:hAnsi="Times New Roman" w:cs="Times New Roman"/>
          <w:sz w:val="20"/>
          <w:szCs w:val="20"/>
        </w:rPr>
        <w:t xml:space="preserve"> </w:t>
      </w:r>
      <w:r w:rsidRPr="00755E34">
        <w:rPr>
          <w:rFonts w:ascii="Times New Roman" w:hAnsi="Times New Roman" w:cs="Times New Roman"/>
          <w:sz w:val="20"/>
          <w:szCs w:val="20"/>
        </w:rPr>
        <w:t xml:space="preserve">109 ust. 1 pkt </w:t>
      </w:r>
      <w:r w:rsidR="00652294">
        <w:rPr>
          <w:rFonts w:ascii="Times New Roman" w:hAnsi="Times New Roman" w:cs="Times New Roman"/>
          <w:sz w:val="20"/>
          <w:szCs w:val="20"/>
        </w:rPr>
        <w:t>1,</w:t>
      </w:r>
      <w:r w:rsidR="00986E1A">
        <w:rPr>
          <w:rFonts w:ascii="Times New Roman" w:hAnsi="Times New Roman" w:cs="Times New Roman"/>
          <w:sz w:val="20"/>
          <w:szCs w:val="20"/>
        </w:rPr>
        <w:t xml:space="preserve"> </w:t>
      </w:r>
      <w:r w:rsidRPr="00755E34">
        <w:rPr>
          <w:rFonts w:ascii="Times New Roman" w:hAnsi="Times New Roman" w:cs="Times New Roman"/>
          <w:sz w:val="20"/>
          <w:szCs w:val="20"/>
        </w:rPr>
        <w:t>4,</w:t>
      </w:r>
      <w:r w:rsidR="00986E1A">
        <w:rPr>
          <w:rFonts w:ascii="Times New Roman" w:hAnsi="Times New Roman" w:cs="Times New Roman"/>
          <w:sz w:val="20"/>
          <w:szCs w:val="20"/>
        </w:rPr>
        <w:t xml:space="preserve"> </w:t>
      </w:r>
      <w:r w:rsidRPr="00755E34">
        <w:rPr>
          <w:rFonts w:ascii="Times New Roman" w:hAnsi="Times New Roman" w:cs="Times New Roman"/>
          <w:sz w:val="20"/>
          <w:szCs w:val="20"/>
        </w:rPr>
        <w:t>5 i 7</w:t>
      </w:r>
    </w:p>
    <w:p w:rsidR="00F4244F" w:rsidRPr="00755E34" w:rsidRDefault="00F4244F" w:rsidP="00EA43DD">
      <w:pPr>
        <w:pStyle w:val="Bezodstpw"/>
        <w:rPr>
          <w:rFonts w:ascii="Times New Roman" w:hAnsi="Times New Roman" w:cs="Times New Roman"/>
          <w:sz w:val="20"/>
          <w:szCs w:val="20"/>
        </w:rPr>
      </w:pPr>
      <w:r w:rsidRPr="00755E34">
        <w:rPr>
          <w:rFonts w:ascii="Times New Roman" w:hAnsi="Times New Roman" w:cs="Times New Roman"/>
          <w:sz w:val="20"/>
          <w:szCs w:val="20"/>
        </w:rPr>
        <w:t>oraz o spełnieniu warunków udziału w postępowaniu</w:t>
      </w:r>
      <w:r w:rsidR="00FF0AB5"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2B3AD0">
        <w:rPr>
          <w:rFonts w:ascii="Times New Roman" w:hAnsi="Times New Roman" w:cs="Times New Roman"/>
          <w:sz w:val="20"/>
          <w:szCs w:val="20"/>
        </w:rPr>
        <w:t xml:space="preserve"> </w:t>
      </w:r>
      <w:r w:rsidRPr="00755E34">
        <w:rPr>
          <w:rFonts w:ascii="Times New Roman" w:hAnsi="Times New Roman" w:cs="Times New Roman"/>
          <w:sz w:val="20"/>
          <w:szCs w:val="20"/>
        </w:rPr>
        <w:t xml:space="preserve">składane  na podstawie art.125 ust.1 </w:t>
      </w:r>
      <w:proofErr w:type="spellStart"/>
      <w:r w:rsidRPr="00755E34">
        <w:rPr>
          <w:rFonts w:ascii="Times New Roman" w:hAnsi="Times New Roman" w:cs="Times New Roman"/>
          <w:sz w:val="20"/>
          <w:szCs w:val="20"/>
        </w:rPr>
        <w:t>uPZP</w:t>
      </w:r>
      <w:proofErr w:type="spellEnd"/>
      <w:r w:rsidRPr="00755E34">
        <w:rPr>
          <w:rFonts w:ascii="Times New Roman" w:hAnsi="Times New Roman" w:cs="Times New Roman"/>
          <w:sz w:val="20"/>
          <w:szCs w:val="20"/>
        </w:rPr>
        <w:t xml:space="preserve"> , aktualne na dzień składania ofert </w:t>
      </w:r>
      <w:r w:rsidR="00BB1B8F" w:rsidRPr="00755E34">
        <w:rPr>
          <w:rFonts w:ascii="Times New Roman" w:hAnsi="Times New Roman" w:cs="Times New Roman"/>
          <w:bCs/>
          <w:sz w:val="20"/>
          <w:szCs w:val="20"/>
        </w:rPr>
        <w:t xml:space="preserve">w formie Jednolitego Europejskiego Dokumentu Zamówień zwanego dalej JEDZ </w:t>
      </w:r>
      <w:r w:rsidRPr="00755E34">
        <w:rPr>
          <w:rFonts w:ascii="Times New Roman" w:hAnsi="Times New Roman" w:cs="Times New Roman"/>
          <w:sz w:val="20"/>
          <w:szCs w:val="20"/>
        </w:rPr>
        <w:t>(wzór stanowi załącznik nr 2 do SWZ);</w:t>
      </w:r>
    </w:p>
    <w:p w:rsidR="00F4244F" w:rsidRPr="00755E34" w:rsidRDefault="00F4244F" w:rsidP="00F4244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Informacje zawarte w oświadczeniu, o którym mowa w pkt 1.1 stanowią </w:t>
      </w:r>
      <w:r w:rsidR="00BB1B8F" w:rsidRPr="00755E34">
        <w:rPr>
          <w:rFonts w:ascii="Times New Roman" w:hAnsi="Times New Roman" w:cs="Times New Roman"/>
          <w:sz w:val="20"/>
          <w:szCs w:val="20"/>
        </w:rPr>
        <w:t xml:space="preserve">dowód </w:t>
      </w:r>
      <w:r w:rsidRPr="00755E34">
        <w:rPr>
          <w:rFonts w:ascii="Times New Roman" w:hAnsi="Times New Roman" w:cs="Times New Roman"/>
          <w:sz w:val="20"/>
          <w:szCs w:val="20"/>
        </w:rPr>
        <w:t>potwierdz</w:t>
      </w:r>
      <w:r w:rsidR="00BB1B8F" w:rsidRPr="00755E34">
        <w:rPr>
          <w:rFonts w:ascii="Times New Roman" w:hAnsi="Times New Roman" w:cs="Times New Roman"/>
          <w:sz w:val="20"/>
          <w:szCs w:val="20"/>
        </w:rPr>
        <w:t xml:space="preserve">ający brak podstaw </w:t>
      </w:r>
      <w:r w:rsidRPr="00755E34">
        <w:rPr>
          <w:rFonts w:ascii="Times New Roman" w:hAnsi="Times New Roman" w:cs="Times New Roman"/>
          <w:sz w:val="20"/>
          <w:szCs w:val="20"/>
        </w:rPr>
        <w:t>wykluczeni</w:t>
      </w:r>
      <w:r w:rsidR="00BB1B8F" w:rsidRPr="00755E34">
        <w:rPr>
          <w:rFonts w:ascii="Times New Roman" w:hAnsi="Times New Roman" w:cs="Times New Roman"/>
          <w:sz w:val="20"/>
          <w:szCs w:val="20"/>
        </w:rPr>
        <w:t xml:space="preserve">a oraz spełnienie </w:t>
      </w:r>
      <w:r w:rsidRPr="00755E34">
        <w:rPr>
          <w:rFonts w:ascii="Times New Roman" w:hAnsi="Times New Roman" w:cs="Times New Roman"/>
          <w:sz w:val="20"/>
          <w:szCs w:val="20"/>
        </w:rPr>
        <w:t>warunk</w:t>
      </w:r>
      <w:r w:rsidR="00BB1B8F" w:rsidRPr="00755E34">
        <w:rPr>
          <w:rFonts w:ascii="Times New Roman" w:hAnsi="Times New Roman" w:cs="Times New Roman"/>
          <w:sz w:val="20"/>
          <w:szCs w:val="20"/>
        </w:rPr>
        <w:t>ów</w:t>
      </w:r>
      <w:r w:rsidRPr="00755E34">
        <w:rPr>
          <w:rFonts w:ascii="Times New Roman" w:hAnsi="Times New Roman" w:cs="Times New Roman"/>
          <w:sz w:val="20"/>
          <w:szCs w:val="20"/>
        </w:rPr>
        <w:t xml:space="preserve"> udziału w postępowaniu</w:t>
      </w:r>
      <w:r w:rsidR="00BB1B8F" w:rsidRPr="00755E34">
        <w:rPr>
          <w:rFonts w:ascii="Times New Roman" w:hAnsi="Times New Roman" w:cs="Times New Roman"/>
          <w:sz w:val="20"/>
          <w:szCs w:val="20"/>
        </w:rPr>
        <w:t xml:space="preserve"> tymczasowo zastępując wymagane przez Zamawiającego podmiotowe środki dowodowe.</w:t>
      </w:r>
    </w:p>
    <w:p w:rsidR="00B13F4C" w:rsidRPr="00755E34" w:rsidRDefault="00B13F4C" w:rsidP="00B13F4C">
      <w:pPr>
        <w:pStyle w:val="Bezodstpw"/>
        <w:rPr>
          <w:rFonts w:ascii="Times New Roman" w:hAnsi="Times New Roman" w:cs="Times New Roman"/>
          <w:sz w:val="20"/>
          <w:szCs w:val="20"/>
        </w:rPr>
      </w:pPr>
      <w:r w:rsidRPr="00F92A9B">
        <w:rPr>
          <w:rFonts w:ascii="Times New Roman" w:hAnsi="Times New Roman" w:cs="Times New Roman"/>
          <w:sz w:val="20"/>
          <w:szCs w:val="20"/>
        </w:rPr>
        <w:t>1.</w:t>
      </w:r>
      <w:r w:rsidR="00F4244F" w:rsidRPr="00F92A9B">
        <w:rPr>
          <w:rFonts w:ascii="Times New Roman" w:hAnsi="Times New Roman" w:cs="Times New Roman"/>
          <w:sz w:val="20"/>
          <w:szCs w:val="20"/>
        </w:rPr>
        <w:t>2</w:t>
      </w:r>
      <w:r w:rsidR="00F4244F"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 </w:t>
      </w:r>
      <w:r w:rsidRPr="00755E34">
        <w:rPr>
          <w:rFonts w:ascii="Times New Roman" w:hAnsi="Times New Roman" w:cs="Times New Roman"/>
          <w:b/>
          <w:bCs/>
          <w:sz w:val="20"/>
          <w:szCs w:val="20"/>
          <w:u w:val="single"/>
        </w:rPr>
        <w:t>formularz ofertowy</w:t>
      </w:r>
      <w:r w:rsidRPr="00755E34">
        <w:rPr>
          <w:rFonts w:ascii="Times New Roman" w:hAnsi="Times New Roman" w:cs="Times New Roman"/>
          <w:sz w:val="20"/>
          <w:szCs w:val="20"/>
        </w:rPr>
        <w:t xml:space="preserve"> (wzór stanowi zał. nr 1 do niniejszej SWZ),</w:t>
      </w:r>
    </w:p>
    <w:p w:rsidR="00390153" w:rsidRPr="00390153" w:rsidRDefault="005E28D9" w:rsidP="005E28D9">
      <w:pPr>
        <w:pStyle w:val="Bezodstpw"/>
        <w:ind w:left="369" w:hanging="426"/>
        <w:rPr>
          <w:rFonts w:ascii="Times New Roman" w:hAnsi="Times New Roman" w:cs="Times New Roman"/>
          <w:sz w:val="20"/>
          <w:szCs w:val="20"/>
        </w:rPr>
      </w:pPr>
      <w:r>
        <w:rPr>
          <w:rFonts w:ascii="Times New Roman" w:hAnsi="Times New Roman" w:cs="Times New Roman"/>
          <w:sz w:val="20"/>
          <w:szCs w:val="20"/>
        </w:rPr>
        <w:t xml:space="preserve"> </w:t>
      </w:r>
      <w:r w:rsidR="00B13F4C" w:rsidRPr="00390153">
        <w:rPr>
          <w:rFonts w:ascii="Times New Roman" w:hAnsi="Times New Roman" w:cs="Times New Roman"/>
          <w:sz w:val="20"/>
          <w:szCs w:val="20"/>
        </w:rPr>
        <w:t>1.</w:t>
      </w:r>
      <w:r w:rsidR="00F4244F" w:rsidRPr="00390153">
        <w:rPr>
          <w:rFonts w:ascii="Times New Roman" w:hAnsi="Times New Roman" w:cs="Times New Roman"/>
          <w:sz w:val="20"/>
          <w:szCs w:val="20"/>
        </w:rPr>
        <w:t>3</w:t>
      </w:r>
      <w:r w:rsidR="00B13F4C" w:rsidRPr="00390153">
        <w:rPr>
          <w:rFonts w:ascii="Times New Roman" w:hAnsi="Times New Roman" w:cs="Times New Roman"/>
          <w:sz w:val="20"/>
          <w:szCs w:val="20"/>
        </w:rPr>
        <w:t xml:space="preserve"> </w:t>
      </w:r>
      <w:r w:rsidR="00F4244F" w:rsidRPr="00390153">
        <w:rPr>
          <w:rFonts w:ascii="Times New Roman" w:hAnsi="Times New Roman" w:cs="Times New Roman"/>
          <w:sz w:val="20"/>
          <w:szCs w:val="20"/>
        </w:rPr>
        <w:t xml:space="preserve"> </w:t>
      </w:r>
      <w:r w:rsidR="00390153" w:rsidRPr="00390153">
        <w:rPr>
          <w:rFonts w:ascii="Times New Roman" w:hAnsi="Times New Roman" w:cs="Times New Roman"/>
          <w:b/>
          <w:sz w:val="20"/>
          <w:szCs w:val="20"/>
          <w:u w:val="single"/>
        </w:rPr>
        <w:t xml:space="preserve">zestawienie wymaganych parametrów techniczno-użytkowych </w:t>
      </w:r>
      <w:r>
        <w:rPr>
          <w:rFonts w:ascii="Times New Roman" w:hAnsi="Times New Roman" w:cs="Times New Roman"/>
          <w:b/>
          <w:sz w:val="20"/>
          <w:szCs w:val="20"/>
          <w:u w:val="single"/>
        </w:rPr>
        <w:t xml:space="preserve">oraz  opis przedmiotu zamówienia </w:t>
      </w:r>
      <w:r w:rsidR="00390153" w:rsidRPr="00390153">
        <w:rPr>
          <w:rFonts w:ascii="Times New Roman" w:hAnsi="Times New Roman" w:cs="Times New Roman"/>
          <w:sz w:val="20"/>
          <w:szCs w:val="20"/>
        </w:rPr>
        <w:t>wypełniony</w:t>
      </w:r>
      <w:r>
        <w:rPr>
          <w:rFonts w:ascii="Times New Roman" w:hAnsi="Times New Roman" w:cs="Times New Roman"/>
          <w:sz w:val="20"/>
          <w:szCs w:val="20"/>
        </w:rPr>
        <w:t xml:space="preserve">                          </w:t>
      </w:r>
      <w:r w:rsidR="00390153" w:rsidRPr="00390153">
        <w:rPr>
          <w:rFonts w:ascii="Times New Roman" w:hAnsi="Times New Roman" w:cs="Times New Roman"/>
          <w:sz w:val="20"/>
          <w:szCs w:val="20"/>
        </w:rPr>
        <w:t xml:space="preserve"> i podpisany przez Wykonawcę, </w:t>
      </w:r>
      <w:r w:rsidR="00B13F4C" w:rsidRPr="00390153">
        <w:rPr>
          <w:rFonts w:ascii="Times New Roman" w:hAnsi="Times New Roman" w:cs="Times New Roman"/>
          <w:sz w:val="20"/>
          <w:szCs w:val="20"/>
        </w:rPr>
        <w:t>(wzór stanowi</w:t>
      </w:r>
      <w:r>
        <w:rPr>
          <w:rFonts w:ascii="Times New Roman" w:hAnsi="Times New Roman" w:cs="Times New Roman"/>
          <w:sz w:val="20"/>
          <w:szCs w:val="20"/>
        </w:rPr>
        <w:t>ą</w:t>
      </w:r>
      <w:r w:rsidR="00B13F4C" w:rsidRPr="00390153">
        <w:rPr>
          <w:rFonts w:ascii="Times New Roman" w:hAnsi="Times New Roman" w:cs="Times New Roman"/>
          <w:sz w:val="20"/>
          <w:szCs w:val="20"/>
        </w:rPr>
        <w:t xml:space="preserve"> załącznik</w:t>
      </w:r>
      <w:r>
        <w:rPr>
          <w:rFonts w:ascii="Times New Roman" w:hAnsi="Times New Roman" w:cs="Times New Roman"/>
          <w:sz w:val="20"/>
          <w:szCs w:val="20"/>
        </w:rPr>
        <w:t>i</w:t>
      </w:r>
      <w:r w:rsidR="00B13F4C" w:rsidRPr="00390153">
        <w:rPr>
          <w:rFonts w:ascii="Times New Roman" w:hAnsi="Times New Roman" w:cs="Times New Roman"/>
          <w:sz w:val="20"/>
          <w:szCs w:val="20"/>
        </w:rPr>
        <w:t xml:space="preserve"> nr 5 </w:t>
      </w:r>
      <w:r>
        <w:rPr>
          <w:rFonts w:ascii="Times New Roman" w:hAnsi="Times New Roman" w:cs="Times New Roman"/>
          <w:sz w:val="20"/>
          <w:szCs w:val="20"/>
        </w:rPr>
        <w:t xml:space="preserve">oraz 5a </w:t>
      </w:r>
      <w:r w:rsidR="00B13F4C" w:rsidRPr="00390153">
        <w:rPr>
          <w:rFonts w:ascii="Times New Roman" w:hAnsi="Times New Roman" w:cs="Times New Roman"/>
          <w:sz w:val="20"/>
          <w:szCs w:val="20"/>
        </w:rPr>
        <w:t xml:space="preserve">do niniejszej </w:t>
      </w:r>
      <w:r w:rsidR="00F4244F" w:rsidRPr="00390153">
        <w:rPr>
          <w:rFonts w:ascii="Times New Roman" w:hAnsi="Times New Roman" w:cs="Times New Roman"/>
          <w:sz w:val="20"/>
          <w:szCs w:val="20"/>
        </w:rPr>
        <w:t>SWZ</w:t>
      </w:r>
      <w:r w:rsidR="00B13F4C" w:rsidRPr="00390153">
        <w:rPr>
          <w:rFonts w:ascii="Times New Roman" w:hAnsi="Times New Roman" w:cs="Times New Roman"/>
          <w:sz w:val="20"/>
          <w:szCs w:val="20"/>
        </w:rPr>
        <w:t>)</w:t>
      </w:r>
      <w:r>
        <w:rPr>
          <w:rFonts w:ascii="Times New Roman" w:hAnsi="Times New Roman" w:cs="Times New Roman"/>
          <w:sz w:val="20"/>
          <w:szCs w:val="20"/>
        </w:rPr>
        <w:t>,</w:t>
      </w:r>
      <w:r w:rsidR="00B13F4C" w:rsidRPr="00390153">
        <w:rPr>
          <w:rFonts w:ascii="Times New Roman" w:hAnsi="Times New Roman" w:cs="Times New Roman"/>
          <w:sz w:val="20"/>
          <w:szCs w:val="20"/>
        </w:rPr>
        <w:t xml:space="preserve"> </w:t>
      </w:r>
    </w:p>
    <w:p w:rsidR="00876AB5" w:rsidRPr="00390153" w:rsidRDefault="00B13F4C" w:rsidP="00390153">
      <w:pPr>
        <w:pStyle w:val="Bezodstpw"/>
        <w:rPr>
          <w:rFonts w:ascii="Times New Roman" w:hAnsi="Times New Roman" w:cs="Times New Roman"/>
          <w:sz w:val="20"/>
          <w:szCs w:val="20"/>
        </w:rPr>
      </w:pPr>
      <w:r w:rsidRPr="00390153">
        <w:rPr>
          <w:rFonts w:ascii="Times New Roman" w:hAnsi="Times New Roman" w:cs="Times New Roman"/>
          <w:sz w:val="20"/>
          <w:szCs w:val="20"/>
        </w:rPr>
        <w:t>1.</w:t>
      </w:r>
      <w:r w:rsidR="00390153">
        <w:rPr>
          <w:rFonts w:ascii="Times New Roman" w:hAnsi="Times New Roman" w:cs="Times New Roman"/>
          <w:sz w:val="20"/>
          <w:szCs w:val="20"/>
        </w:rPr>
        <w:t>4</w:t>
      </w:r>
      <w:r w:rsidRPr="00390153">
        <w:rPr>
          <w:rFonts w:ascii="Times New Roman" w:hAnsi="Times New Roman" w:cs="Times New Roman"/>
          <w:sz w:val="20"/>
          <w:szCs w:val="20"/>
        </w:rPr>
        <w:t xml:space="preserve"> </w:t>
      </w:r>
      <w:r w:rsidR="00F4244F" w:rsidRPr="00390153">
        <w:rPr>
          <w:rFonts w:ascii="Times New Roman" w:hAnsi="Times New Roman" w:cs="Times New Roman"/>
          <w:sz w:val="20"/>
          <w:szCs w:val="20"/>
        </w:rPr>
        <w:t xml:space="preserve"> </w:t>
      </w:r>
      <w:r w:rsidRPr="00390153">
        <w:rPr>
          <w:rFonts w:ascii="Times New Roman" w:hAnsi="Times New Roman" w:cs="Times New Roman"/>
          <w:b/>
          <w:bCs/>
          <w:sz w:val="20"/>
          <w:szCs w:val="20"/>
          <w:u w:val="single"/>
        </w:rPr>
        <w:t>pełnomocnictwo/umocowanie prawne</w:t>
      </w:r>
      <w:r w:rsidRPr="00390153">
        <w:rPr>
          <w:rFonts w:ascii="Times New Roman" w:hAnsi="Times New Roman" w:cs="Times New Roman"/>
          <w:sz w:val="20"/>
          <w:szCs w:val="20"/>
        </w:rPr>
        <w:t>, w przypadku</w:t>
      </w:r>
      <w:r w:rsidR="00876AB5" w:rsidRPr="00390153">
        <w:rPr>
          <w:rFonts w:ascii="Times New Roman" w:hAnsi="Times New Roman" w:cs="Times New Roman"/>
          <w:sz w:val="20"/>
          <w:szCs w:val="20"/>
        </w:rPr>
        <w:t>,</w:t>
      </w:r>
      <w:r w:rsidRPr="00390153">
        <w:rPr>
          <w:rFonts w:ascii="Times New Roman" w:hAnsi="Times New Roman" w:cs="Times New Roman"/>
          <w:sz w:val="20"/>
          <w:szCs w:val="20"/>
        </w:rPr>
        <w:t xml:space="preserve"> gdy ofertę, składane dokumenty i oświadczenia podpisuje osoba</w:t>
      </w:r>
    </w:p>
    <w:p w:rsidR="00B13F4C" w:rsidRDefault="00876AB5" w:rsidP="00390153">
      <w:pPr>
        <w:pStyle w:val="Bezodstpw"/>
        <w:rPr>
          <w:rFonts w:ascii="Times New Roman" w:hAnsi="Times New Roman" w:cs="Times New Roman"/>
          <w:sz w:val="20"/>
          <w:szCs w:val="20"/>
        </w:rPr>
      </w:pPr>
      <w:r w:rsidRPr="00390153">
        <w:rPr>
          <w:rFonts w:ascii="Times New Roman" w:hAnsi="Times New Roman" w:cs="Times New Roman"/>
          <w:sz w:val="20"/>
          <w:szCs w:val="20"/>
        </w:rPr>
        <w:t xml:space="preserve">      </w:t>
      </w:r>
      <w:r w:rsidR="00F4244F" w:rsidRPr="00390153">
        <w:rPr>
          <w:rFonts w:ascii="Times New Roman" w:hAnsi="Times New Roman" w:cs="Times New Roman"/>
          <w:sz w:val="20"/>
          <w:szCs w:val="20"/>
        </w:rPr>
        <w:t xml:space="preserve"> </w:t>
      </w:r>
      <w:r w:rsidR="00B13F4C" w:rsidRPr="00390153">
        <w:rPr>
          <w:rFonts w:ascii="Times New Roman" w:hAnsi="Times New Roman" w:cs="Times New Roman"/>
          <w:sz w:val="20"/>
          <w:szCs w:val="20"/>
        </w:rPr>
        <w:t>nie widniejąca w dokumentach rejestrowych.</w:t>
      </w:r>
    </w:p>
    <w:p w:rsidR="00F83AF4" w:rsidRPr="00755E34" w:rsidRDefault="00F83AF4" w:rsidP="00FF0AB5">
      <w:pPr>
        <w:pStyle w:val="Bezodstpw"/>
        <w:rPr>
          <w:rFonts w:ascii="Times New Roman" w:hAnsi="Times New Roman" w:cs="Times New Roman"/>
          <w:b/>
          <w:sz w:val="20"/>
          <w:szCs w:val="20"/>
        </w:rPr>
      </w:pPr>
    </w:p>
    <w:p w:rsidR="000F018B" w:rsidRPr="00EB5DF0" w:rsidRDefault="00852929" w:rsidP="004A780F">
      <w:pPr>
        <w:pStyle w:val="Bezodstpw"/>
        <w:rPr>
          <w:rStyle w:val="Hipercze"/>
          <w:rFonts w:ascii="Times New Roman" w:hAnsi="Times New Roman" w:cs="Times New Roman"/>
          <w:b/>
          <w:color w:val="auto"/>
          <w:sz w:val="20"/>
          <w:szCs w:val="20"/>
          <w:u w:val="none"/>
        </w:rPr>
      </w:pPr>
      <w:r w:rsidRPr="00EB5DF0">
        <w:rPr>
          <w:rFonts w:ascii="Times New Roman" w:hAnsi="Times New Roman" w:cs="Times New Roman"/>
          <w:b/>
          <w:sz w:val="20"/>
          <w:szCs w:val="20"/>
        </w:rPr>
        <w:t xml:space="preserve">2.   </w:t>
      </w:r>
      <w:r w:rsidR="001B3072" w:rsidRPr="00EB5DF0">
        <w:rPr>
          <w:rFonts w:ascii="Times New Roman" w:hAnsi="Times New Roman" w:cs="Times New Roman"/>
          <w:b/>
          <w:sz w:val="20"/>
          <w:szCs w:val="20"/>
        </w:rPr>
        <w:t>D</w:t>
      </w:r>
      <w:r w:rsidRPr="00EB5DF0">
        <w:rPr>
          <w:rFonts w:ascii="Times New Roman" w:hAnsi="Times New Roman" w:cs="Times New Roman"/>
          <w:b/>
          <w:sz w:val="20"/>
          <w:szCs w:val="20"/>
        </w:rPr>
        <w:t xml:space="preserve">okumenty, jako przedmiotowe środki dowodowe, </w:t>
      </w:r>
      <w:r w:rsidRPr="00EB5DF0">
        <w:rPr>
          <w:rFonts w:ascii="Times New Roman" w:hAnsi="Times New Roman" w:cs="Times New Roman"/>
          <w:b/>
          <w:sz w:val="20"/>
          <w:szCs w:val="20"/>
          <w:u w:val="single"/>
        </w:rPr>
        <w:t>składane wraz z ofertą przez Wykonawcę</w:t>
      </w:r>
      <w:r w:rsidRPr="00EB5DF0">
        <w:rPr>
          <w:rFonts w:ascii="Times New Roman" w:hAnsi="Times New Roman" w:cs="Times New Roman"/>
          <w:b/>
          <w:sz w:val="20"/>
          <w:szCs w:val="20"/>
        </w:rPr>
        <w:t>:</w:t>
      </w:r>
    </w:p>
    <w:p w:rsidR="008F2F0C" w:rsidRPr="00EB5DF0" w:rsidRDefault="00EB5DF0" w:rsidP="00EB5DF0">
      <w:pPr>
        <w:pStyle w:val="Tekstkomentarza"/>
        <w:ind w:left="369" w:hanging="426"/>
        <w:rPr>
          <w:szCs w:val="20"/>
          <w:lang w:val="pl-PL" w:eastAsia="pl-PL"/>
        </w:rPr>
      </w:pPr>
      <w:r w:rsidRPr="00EB5DF0">
        <w:rPr>
          <w:szCs w:val="20"/>
          <w:lang w:val="pl-PL" w:eastAsia="pl-PL"/>
        </w:rPr>
        <w:t xml:space="preserve"> </w:t>
      </w:r>
      <w:r w:rsidR="00B566A8" w:rsidRPr="00EB5DF0">
        <w:rPr>
          <w:szCs w:val="20"/>
          <w:lang w:val="pl-PL" w:eastAsia="pl-PL"/>
        </w:rPr>
        <w:t xml:space="preserve">2.1  </w:t>
      </w:r>
      <w:r w:rsidR="008A688D" w:rsidRPr="00EB5DF0">
        <w:rPr>
          <w:szCs w:val="20"/>
          <w:lang w:val="pl-PL" w:eastAsia="pl-PL"/>
        </w:rPr>
        <w:t xml:space="preserve">certyfikaty, oświadczenia, świadectwa z badań oraz inne dokumenty wymienione w częściach tabel  pn. „Pozostałe </w:t>
      </w:r>
      <w:r w:rsidRPr="00EB5DF0">
        <w:rPr>
          <w:szCs w:val="20"/>
          <w:lang w:val="pl-PL" w:eastAsia="pl-PL"/>
        </w:rPr>
        <w:t xml:space="preserve"> </w:t>
      </w:r>
      <w:r w:rsidR="008A688D" w:rsidRPr="00EB5DF0">
        <w:rPr>
          <w:szCs w:val="20"/>
          <w:lang w:val="pl-PL" w:eastAsia="pl-PL"/>
        </w:rPr>
        <w:t xml:space="preserve">wymagania”  </w:t>
      </w:r>
      <w:r w:rsidR="00DD048D" w:rsidRPr="00EB5DF0">
        <w:rPr>
          <w:szCs w:val="20"/>
          <w:lang w:val="pl-PL" w:eastAsia="pl-PL"/>
        </w:rPr>
        <w:t>Załącznika</w:t>
      </w:r>
      <w:r w:rsidR="008A688D" w:rsidRPr="00EB5DF0">
        <w:rPr>
          <w:szCs w:val="20"/>
          <w:lang w:val="pl-PL" w:eastAsia="pl-PL"/>
        </w:rPr>
        <w:t xml:space="preserve"> nr 5a – Opis przedmiotu zamówienia.</w:t>
      </w:r>
    </w:p>
    <w:p w:rsidR="00AB1525" w:rsidRPr="00755E34" w:rsidRDefault="00AB1525" w:rsidP="00AB1525">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W przypadku, gdy wykonawca nie złoży przedmiotowych środków dowodowych określonych w punkcie </w:t>
      </w:r>
      <w:r w:rsidR="008A688D">
        <w:rPr>
          <w:rFonts w:ascii="Times New Roman" w:hAnsi="Times New Roman" w:cs="Times New Roman"/>
          <w:sz w:val="20"/>
          <w:szCs w:val="20"/>
        </w:rPr>
        <w:t xml:space="preserve">2.1, </w:t>
      </w:r>
      <w:r w:rsidRPr="00755E34">
        <w:rPr>
          <w:rFonts w:ascii="Times New Roman" w:hAnsi="Times New Roman" w:cs="Times New Roman"/>
          <w:sz w:val="20"/>
          <w:szCs w:val="20"/>
        </w:rPr>
        <w:t>lub złożone przedmiotowe środki dowodowe określone w punkcie 2.1</w:t>
      </w:r>
      <w:r w:rsidR="00074828" w:rsidRPr="00755E34">
        <w:rPr>
          <w:rFonts w:ascii="Times New Roman" w:hAnsi="Times New Roman" w:cs="Times New Roman"/>
          <w:sz w:val="20"/>
          <w:szCs w:val="20"/>
        </w:rPr>
        <w:t xml:space="preserve">, </w:t>
      </w:r>
      <w:r w:rsidR="008A688D">
        <w:rPr>
          <w:rFonts w:ascii="Times New Roman" w:hAnsi="Times New Roman" w:cs="Times New Roman"/>
          <w:sz w:val="20"/>
          <w:szCs w:val="20"/>
        </w:rPr>
        <w:t>są niekompletne, Z</w:t>
      </w:r>
      <w:r w:rsidRPr="00755E34">
        <w:rPr>
          <w:rFonts w:ascii="Times New Roman" w:hAnsi="Times New Roman" w:cs="Times New Roman"/>
          <w:sz w:val="20"/>
          <w:szCs w:val="20"/>
        </w:rPr>
        <w:t>amawiający wezwie do ich złożenia lub uzupełnienia w wyznaczonym terminie.</w:t>
      </w:r>
    </w:p>
    <w:p w:rsidR="000F5C8B" w:rsidRPr="00755E34" w:rsidRDefault="000F5C8B" w:rsidP="00852929">
      <w:pPr>
        <w:pStyle w:val="Tekstkomentarza"/>
        <w:rPr>
          <w:szCs w:val="20"/>
          <w:lang w:val="pl-PL"/>
        </w:rPr>
      </w:pPr>
    </w:p>
    <w:p w:rsidR="00734891" w:rsidRPr="00755E34" w:rsidRDefault="00734891" w:rsidP="00EC6718">
      <w:pPr>
        <w:pStyle w:val="Bezodstpw"/>
        <w:rPr>
          <w:rFonts w:ascii="Times New Roman" w:hAnsi="Times New Roman" w:cs="Times New Roman"/>
          <w:sz w:val="20"/>
          <w:szCs w:val="20"/>
        </w:rPr>
      </w:pPr>
      <w:r w:rsidRPr="00755E34">
        <w:rPr>
          <w:rFonts w:ascii="Times New Roman" w:hAnsi="Times New Roman" w:cs="Times New Roman"/>
          <w:b/>
          <w:sz w:val="20"/>
          <w:szCs w:val="20"/>
        </w:rPr>
        <w:t>3.</w:t>
      </w:r>
      <w:r w:rsidR="00EC6718"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Zamawiający w</w:t>
      </w:r>
      <w:r w:rsidRPr="00755E34">
        <w:rPr>
          <w:rFonts w:ascii="Times New Roman" w:hAnsi="Times New Roman" w:cs="Times New Roman"/>
          <w:sz w:val="20"/>
          <w:szCs w:val="20"/>
        </w:rPr>
        <w:t>ezwie</w:t>
      </w:r>
      <w:r w:rsidR="006A6ADD" w:rsidRPr="00755E34">
        <w:rPr>
          <w:rFonts w:ascii="Times New Roman" w:hAnsi="Times New Roman" w:cs="Times New Roman"/>
          <w:sz w:val="20"/>
          <w:szCs w:val="20"/>
        </w:rPr>
        <w:t xml:space="preserve"> wykonawcę, którego oferta została najwyżej oceniona, do złożenia w wyznaczonym terminie, </w:t>
      </w:r>
    </w:p>
    <w:p w:rsidR="00EC6718" w:rsidRPr="00755E34" w:rsidRDefault="00734891" w:rsidP="00EC6718">
      <w:pPr>
        <w:pStyle w:val="Bezodstpw"/>
        <w:rPr>
          <w:rFonts w:ascii="Times New Roman" w:hAnsi="Times New Roman" w:cs="Times New Roman"/>
          <w:sz w:val="20"/>
          <w:szCs w:val="20"/>
        </w:rPr>
      </w:pPr>
      <w:r w:rsidRPr="00755E34">
        <w:rPr>
          <w:rFonts w:ascii="Times New Roman" w:hAnsi="Times New Roman" w:cs="Times New Roman"/>
          <w:b/>
          <w:sz w:val="20"/>
          <w:szCs w:val="20"/>
        </w:rPr>
        <w:t xml:space="preserve">    </w:t>
      </w:r>
      <w:r w:rsidR="006A6ADD" w:rsidRPr="00755E34">
        <w:rPr>
          <w:rFonts w:ascii="Times New Roman" w:hAnsi="Times New Roman" w:cs="Times New Roman"/>
          <w:b/>
          <w:sz w:val="20"/>
          <w:szCs w:val="20"/>
          <w:u w:val="single"/>
        </w:rPr>
        <w:t xml:space="preserve">nie krótszym niż </w:t>
      </w:r>
      <w:r w:rsidR="00031C28" w:rsidRPr="00755E34">
        <w:rPr>
          <w:rFonts w:ascii="Times New Roman" w:hAnsi="Times New Roman" w:cs="Times New Roman"/>
          <w:b/>
          <w:sz w:val="20"/>
          <w:szCs w:val="20"/>
          <w:u w:val="single"/>
        </w:rPr>
        <w:t>10</w:t>
      </w:r>
      <w:r w:rsidR="006A6ADD" w:rsidRPr="00755E34">
        <w:rPr>
          <w:rFonts w:ascii="Times New Roman" w:hAnsi="Times New Roman" w:cs="Times New Roman"/>
          <w:b/>
          <w:sz w:val="20"/>
          <w:szCs w:val="20"/>
          <w:u w:val="single"/>
        </w:rPr>
        <w:t xml:space="preserve"> dni</w:t>
      </w:r>
      <w:r w:rsidR="006A6ADD" w:rsidRPr="00755E34">
        <w:rPr>
          <w:rFonts w:ascii="Times New Roman" w:hAnsi="Times New Roman" w:cs="Times New Roman"/>
          <w:sz w:val="20"/>
          <w:szCs w:val="20"/>
          <w:u w:val="single"/>
        </w:rPr>
        <w:t xml:space="preserve"> </w:t>
      </w:r>
      <w:r w:rsidRPr="00755E34">
        <w:rPr>
          <w:rFonts w:ascii="Times New Roman" w:hAnsi="Times New Roman" w:cs="Times New Roman"/>
          <w:sz w:val="20"/>
          <w:szCs w:val="20"/>
          <w:u w:val="single"/>
        </w:rPr>
        <w:t xml:space="preserve"> </w:t>
      </w:r>
      <w:r w:rsidR="006A6ADD" w:rsidRPr="00755E34">
        <w:rPr>
          <w:rFonts w:ascii="Times New Roman" w:hAnsi="Times New Roman" w:cs="Times New Roman"/>
          <w:sz w:val="20"/>
          <w:szCs w:val="20"/>
        </w:rPr>
        <w:t xml:space="preserve">od dnia wezwania, podmiotowych środków dowodowych, jeżeli wymagał ich złożenia </w:t>
      </w:r>
    </w:p>
    <w:p w:rsidR="00734891" w:rsidRPr="00755E34" w:rsidRDefault="00EC6718" w:rsidP="00EC6718">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w ogłoszeniu o zamówieniu lub dokumentach zamówienia, aktualnych na dzień złożenia</w:t>
      </w:r>
      <w:r w:rsidR="00734891" w:rsidRPr="00755E34">
        <w:rPr>
          <w:rFonts w:ascii="Times New Roman" w:hAnsi="Times New Roman" w:cs="Times New Roman"/>
          <w:sz w:val="20"/>
          <w:szCs w:val="20"/>
        </w:rPr>
        <w:t>,</w:t>
      </w:r>
      <w:r w:rsidR="00CA5AB4" w:rsidRPr="00755E34">
        <w:rPr>
          <w:rFonts w:ascii="Times New Roman" w:hAnsi="Times New Roman" w:cs="Times New Roman"/>
          <w:sz w:val="20"/>
          <w:szCs w:val="20"/>
        </w:rPr>
        <w:t xml:space="preserve"> zgodnie z </w:t>
      </w:r>
      <w:r w:rsidR="00734891" w:rsidRPr="00755E34">
        <w:rPr>
          <w:rFonts w:ascii="Times New Roman" w:hAnsi="Times New Roman" w:cs="Times New Roman"/>
          <w:sz w:val="20"/>
          <w:szCs w:val="20"/>
        </w:rPr>
        <w:t>w</w:t>
      </w:r>
      <w:r w:rsidR="00CA5AB4" w:rsidRPr="00755E34">
        <w:rPr>
          <w:rFonts w:ascii="Times New Roman" w:hAnsi="Times New Roman" w:cs="Times New Roman"/>
          <w:sz w:val="20"/>
          <w:szCs w:val="20"/>
        </w:rPr>
        <w:t>ykazem</w:t>
      </w:r>
      <w:r w:rsidR="00734891" w:rsidRPr="00755E34">
        <w:rPr>
          <w:rFonts w:ascii="Times New Roman" w:hAnsi="Times New Roman" w:cs="Times New Roman"/>
          <w:sz w:val="20"/>
          <w:szCs w:val="20"/>
        </w:rPr>
        <w:t xml:space="preserve"> określonym </w:t>
      </w:r>
    </w:p>
    <w:p w:rsidR="00734891" w:rsidRPr="00755E34" w:rsidRDefault="00734891" w:rsidP="00734891">
      <w:pPr>
        <w:pStyle w:val="Bezodstpw"/>
        <w:rPr>
          <w:rFonts w:ascii="Times New Roman" w:hAnsi="Times New Roman" w:cs="Times New Roman"/>
          <w:b/>
          <w:sz w:val="20"/>
          <w:szCs w:val="20"/>
        </w:rPr>
      </w:pPr>
      <w:r w:rsidRPr="00755E34">
        <w:rPr>
          <w:rFonts w:ascii="Times New Roman" w:hAnsi="Times New Roman" w:cs="Times New Roman"/>
          <w:sz w:val="20"/>
          <w:szCs w:val="20"/>
        </w:rPr>
        <w:t xml:space="preserve">    w ustępie 4.</w:t>
      </w:r>
    </w:p>
    <w:p w:rsidR="00734891" w:rsidRPr="00755E34" w:rsidRDefault="00734891" w:rsidP="00734891">
      <w:pPr>
        <w:pStyle w:val="Bezodstpw"/>
        <w:rPr>
          <w:rFonts w:ascii="Times New Roman" w:hAnsi="Times New Roman" w:cs="Times New Roman"/>
          <w:sz w:val="20"/>
          <w:szCs w:val="20"/>
        </w:rPr>
      </w:pPr>
      <w:r w:rsidRPr="00755E34">
        <w:rPr>
          <w:rFonts w:ascii="Times New Roman" w:hAnsi="Times New Roman" w:cs="Times New Roman"/>
          <w:b/>
          <w:sz w:val="20"/>
          <w:szCs w:val="20"/>
        </w:rPr>
        <w:t xml:space="preserve">4. </w:t>
      </w:r>
      <w:r w:rsidRPr="00755E34">
        <w:rPr>
          <w:rFonts w:ascii="Times New Roman" w:hAnsi="Times New Roman" w:cs="Times New Roman"/>
          <w:sz w:val="20"/>
          <w:szCs w:val="20"/>
        </w:rPr>
        <w:t>Podmiotowe środki dowodowe wymagane od Wykonawcy obejmują:</w:t>
      </w:r>
    </w:p>
    <w:p w:rsidR="001C7C16" w:rsidRPr="00755E34" w:rsidRDefault="001C7C16" w:rsidP="001C7C16">
      <w:pPr>
        <w:autoSpaceDE w:val="0"/>
        <w:autoSpaceDN w:val="0"/>
        <w:adjustRightInd w:val="0"/>
        <w:spacing w:after="0" w:line="240" w:lineRule="auto"/>
        <w:rPr>
          <w:rFonts w:ascii="Times New Roman" w:eastAsia="TimesNewRoman" w:hAnsi="Times New Roman" w:cs="Times New Roman"/>
          <w:b/>
          <w:sz w:val="20"/>
          <w:szCs w:val="20"/>
        </w:rPr>
      </w:pPr>
      <w:r w:rsidRPr="00755E34">
        <w:rPr>
          <w:rFonts w:ascii="Times New Roman" w:eastAsia="TimesNewRoman" w:hAnsi="Times New Roman" w:cs="Times New Roman"/>
          <w:sz w:val="20"/>
          <w:szCs w:val="20"/>
        </w:rPr>
        <w:t>1)</w:t>
      </w:r>
      <w:r w:rsidRPr="00755E34">
        <w:rPr>
          <w:rFonts w:ascii="Times New Roman" w:eastAsia="TimesNewRoman" w:hAnsi="Times New Roman" w:cs="Times New Roman"/>
          <w:b/>
          <w:sz w:val="20"/>
          <w:szCs w:val="20"/>
        </w:rPr>
        <w:t xml:space="preserve"> informacj</w:t>
      </w:r>
      <w:r w:rsidR="0076592C" w:rsidRPr="00755E34">
        <w:rPr>
          <w:rFonts w:ascii="Times New Roman" w:eastAsia="TimesNewRoman" w:hAnsi="Times New Roman" w:cs="Times New Roman"/>
          <w:b/>
          <w:sz w:val="20"/>
          <w:szCs w:val="20"/>
        </w:rPr>
        <w:t>ę</w:t>
      </w:r>
      <w:r w:rsidRPr="00755E34">
        <w:rPr>
          <w:rFonts w:ascii="Times New Roman" w:eastAsia="TimesNewRoman" w:hAnsi="Times New Roman" w:cs="Times New Roman"/>
          <w:b/>
          <w:sz w:val="20"/>
          <w:szCs w:val="20"/>
        </w:rPr>
        <w:t xml:space="preserve"> z Krajowego Rejestru Karnego w zakresie:</w:t>
      </w:r>
    </w:p>
    <w:p w:rsidR="001C7C16" w:rsidRPr="00755E34" w:rsidRDefault="005A3D2D" w:rsidP="001C7C16">
      <w:pPr>
        <w:autoSpaceDE w:val="0"/>
        <w:autoSpaceDN w:val="0"/>
        <w:adjustRightInd w:val="0"/>
        <w:spacing w:after="0" w:line="240" w:lineRule="auto"/>
        <w:rPr>
          <w:rFonts w:ascii="Times New Roman" w:eastAsia="TimesNewRoman" w:hAnsi="Times New Roman" w:cs="Times New Roman"/>
          <w:sz w:val="20"/>
          <w:szCs w:val="20"/>
        </w:rPr>
      </w:pPr>
      <w:r w:rsidRPr="00755E34">
        <w:rPr>
          <w:rFonts w:ascii="Times New Roman" w:eastAsia="TimesNewRoman" w:hAnsi="Times New Roman" w:cs="Times New Roman"/>
          <w:sz w:val="20"/>
          <w:szCs w:val="20"/>
        </w:rPr>
        <w:t xml:space="preserve">     </w:t>
      </w:r>
      <w:r w:rsidR="001C7C16" w:rsidRPr="00755E34">
        <w:rPr>
          <w:rFonts w:ascii="Times New Roman" w:eastAsia="TimesNewRoman" w:hAnsi="Times New Roman" w:cs="Times New Roman"/>
          <w:sz w:val="20"/>
          <w:szCs w:val="20"/>
        </w:rPr>
        <w:t>a) art. 108 ust. 1 pkt 1 i 2 ustawy z dnia 11 września 2019 r. – Prawo zamówień publicznych, zwanej dalej „ustawą”,</w:t>
      </w:r>
    </w:p>
    <w:p w:rsidR="001C7C16" w:rsidRPr="00755E34" w:rsidRDefault="005A3D2D" w:rsidP="001C7C16">
      <w:pPr>
        <w:autoSpaceDE w:val="0"/>
        <w:autoSpaceDN w:val="0"/>
        <w:adjustRightInd w:val="0"/>
        <w:spacing w:after="0" w:line="240" w:lineRule="auto"/>
        <w:rPr>
          <w:rFonts w:ascii="Times New Roman" w:eastAsia="TimesNewRoman" w:hAnsi="Times New Roman" w:cs="Times New Roman"/>
          <w:sz w:val="20"/>
          <w:szCs w:val="20"/>
        </w:rPr>
      </w:pPr>
      <w:r w:rsidRPr="00755E34">
        <w:rPr>
          <w:rFonts w:ascii="Times New Roman" w:eastAsia="TimesNewRoman" w:hAnsi="Times New Roman" w:cs="Times New Roman"/>
          <w:sz w:val="20"/>
          <w:szCs w:val="20"/>
        </w:rPr>
        <w:t xml:space="preserve">     </w:t>
      </w:r>
      <w:r w:rsidR="001C7C16" w:rsidRPr="00755E34">
        <w:rPr>
          <w:rFonts w:ascii="Times New Roman" w:eastAsia="TimesNewRoman" w:hAnsi="Times New Roman" w:cs="Times New Roman"/>
          <w:sz w:val="20"/>
          <w:szCs w:val="20"/>
        </w:rPr>
        <w:t>b) art. 108 ust. 1 pkt 4 ustawy, dotyczącej orzeczenia zakazu ubiegania się o zamówienie publiczne tytułem środka</w:t>
      </w:r>
      <w:r w:rsidR="0076592C" w:rsidRPr="00755E34">
        <w:rPr>
          <w:rFonts w:ascii="Times New Roman" w:eastAsia="TimesNewRoman" w:hAnsi="Times New Roman" w:cs="Times New Roman"/>
          <w:sz w:val="20"/>
          <w:szCs w:val="20"/>
        </w:rPr>
        <w:t xml:space="preserve"> </w:t>
      </w:r>
      <w:r w:rsidR="001C7C16" w:rsidRPr="00755E34">
        <w:rPr>
          <w:rFonts w:ascii="Times New Roman" w:eastAsia="TimesNewRoman" w:hAnsi="Times New Roman" w:cs="Times New Roman"/>
          <w:sz w:val="20"/>
          <w:szCs w:val="20"/>
        </w:rPr>
        <w:t>karnego,</w:t>
      </w:r>
    </w:p>
    <w:p w:rsidR="00925883" w:rsidRPr="00755E34" w:rsidRDefault="0076592C"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2</w:t>
      </w:r>
      <w:r w:rsidR="006A6ADD" w:rsidRPr="00755E34">
        <w:rPr>
          <w:rFonts w:ascii="Times New Roman" w:hAnsi="Times New Roman" w:cs="Times New Roman"/>
          <w:sz w:val="20"/>
          <w:szCs w:val="20"/>
        </w:rPr>
        <w:t>)</w:t>
      </w:r>
      <w:r w:rsidR="003D2FD0" w:rsidRPr="00755E34">
        <w:rPr>
          <w:rFonts w:ascii="Times New Roman" w:hAnsi="Times New Roman" w:cs="Times New Roman"/>
          <w:sz w:val="20"/>
          <w:szCs w:val="20"/>
        </w:rPr>
        <w:t xml:space="preserve"> </w:t>
      </w:r>
      <w:r w:rsidR="006A6ADD" w:rsidRPr="00755E34">
        <w:rPr>
          <w:rFonts w:ascii="Times New Roman" w:hAnsi="Times New Roman" w:cs="Times New Roman"/>
          <w:b/>
          <w:sz w:val="20"/>
          <w:szCs w:val="20"/>
          <w:u w:val="single"/>
        </w:rPr>
        <w:t>Oświadczeni</w:t>
      </w:r>
      <w:r w:rsidR="008B2E34" w:rsidRPr="00755E34">
        <w:rPr>
          <w:rFonts w:ascii="Times New Roman" w:hAnsi="Times New Roman" w:cs="Times New Roman"/>
          <w:b/>
          <w:sz w:val="20"/>
          <w:szCs w:val="20"/>
          <w:u w:val="single"/>
        </w:rPr>
        <w:t>e</w:t>
      </w:r>
      <w:r w:rsidR="006A6ADD" w:rsidRPr="00755E34">
        <w:rPr>
          <w:rFonts w:ascii="Times New Roman" w:hAnsi="Times New Roman" w:cs="Times New Roman"/>
          <w:b/>
          <w:sz w:val="20"/>
          <w:szCs w:val="20"/>
          <w:u w:val="single"/>
        </w:rPr>
        <w:t xml:space="preserve"> wykonawcy</w:t>
      </w:r>
      <w:r w:rsidR="006A6ADD" w:rsidRPr="00755E34">
        <w:rPr>
          <w:rFonts w:ascii="Times New Roman" w:hAnsi="Times New Roman" w:cs="Times New Roman"/>
          <w:sz w:val="20"/>
          <w:szCs w:val="20"/>
        </w:rPr>
        <w:t>, w zakresie art. 108 ust. 1 pkt</w:t>
      </w:r>
      <w:r w:rsidR="002114CB" w:rsidRPr="00755E34">
        <w:rPr>
          <w:rFonts w:ascii="Times New Roman" w:hAnsi="Times New Roman" w:cs="Times New Roman"/>
          <w:sz w:val="20"/>
          <w:szCs w:val="20"/>
        </w:rPr>
        <w:t>.</w:t>
      </w:r>
      <w:r w:rsidR="006A6ADD" w:rsidRPr="00755E34">
        <w:rPr>
          <w:rFonts w:ascii="Times New Roman" w:hAnsi="Times New Roman" w:cs="Times New Roman"/>
          <w:sz w:val="20"/>
          <w:szCs w:val="20"/>
        </w:rPr>
        <w:t xml:space="preserve"> 5 ustawy, o braku przynależności do tej samej grupy</w:t>
      </w:r>
      <w:r w:rsidR="003D2FD0"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kapitałowej,</w:t>
      </w:r>
      <w:r w:rsidR="003A2AE7" w:rsidRPr="00755E34">
        <w:rPr>
          <w:rFonts w:ascii="Times New Roman" w:hAnsi="Times New Roman" w:cs="Times New Roman"/>
          <w:sz w:val="20"/>
          <w:szCs w:val="20"/>
        </w:rPr>
        <w:t xml:space="preserve"> </w:t>
      </w:r>
    </w:p>
    <w:p w:rsidR="00925883"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3A2AE7"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 w rozumieniu ustawy z dnia 16 lutego 2007 r. o ochronie konkurencji i konsumentów </w:t>
      </w:r>
      <w:r w:rsidR="0013349D">
        <w:rPr>
          <w:rFonts w:ascii="Times New Roman" w:hAnsi="Times New Roman" w:cs="Times New Roman"/>
          <w:sz w:val="20"/>
          <w:szCs w:val="20"/>
        </w:rPr>
        <w:t xml:space="preserve"> </w:t>
      </w:r>
      <w:r w:rsidR="006A6ADD" w:rsidRPr="00755E34">
        <w:rPr>
          <w:rFonts w:ascii="Times New Roman" w:hAnsi="Times New Roman" w:cs="Times New Roman"/>
          <w:sz w:val="20"/>
          <w:szCs w:val="20"/>
        </w:rPr>
        <w:t>(</w:t>
      </w:r>
      <w:r w:rsidR="0013349D" w:rsidRPr="0013349D">
        <w:rPr>
          <w:rFonts w:ascii="Times New Roman" w:hAnsi="Times New Roman" w:cs="Times New Roman"/>
          <w:sz w:val="20"/>
          <w:szCs w:val="20"/>
        </w:rPr>
        <w:t>Dz.U. 202</w:t>
      </w:r>
      <w:r w:rsidR="00242E45">
        <w:rPr>
          <w:rFonts w:ascii="Times New Roman" w:hAnsi="Times New Roman" w:cs="Times New Roman"/>
          <w:sz w:val="20"/>
          <w:szCs w:val="20"/>
        </w:rPr>
        <w:t>5</w:t>
      </w:r>
      <w:r w:rsidR="0013349D" w:rsidRPr="0013349D">
        <w:rPr>
          <w:rFonts w:ascii="Times New Roman" w:hAnsi="Times New Roman" w:cs="Times New Roman"/>
          <w:sz w:val="20"/>
          <w:szCs w:val="20"/>
        </w:rPr>
        <w:t xml:space="preserve"> poz. </w:t>
      </w:r>
      <w:r w:rsidR="00242E45">
        <w:rPr>
          <w:rFonts w:ascii="Times New Roman" w:hAnsi="Times New Roman" w:cs="Times New Roman"/>
          <w:sz w:val="20"/>
          <w:szCs w:val="20"/>
        </w:rPr>
        <w:t>1714</w:t>
      </w:r>
      <w:r w:rsidR="0013349D" w:rsidRPr="0013349D">
        <w:rPr>
          <w:rFonts w:ascii="Times New Roman" w:hAnsi="Times New Roman" w:cs="Times New Roman"/>
          <w:sz w:val="20"/>
          <w:szCs w:val="20"/>
        </w:rPr>
        <w:t xml:space="preserve"> z późn. zm.),  </w:t>
      </w:r>
    </w:p>
    <w:p w:rsidR="00925883"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z innym wykonawcą, który złożył odrębną ofertę, ofertę częściową lub wniosek o dopuszczenie do udziału </w:t>
      </w:r>
      <w:r w:rsidR="003A2AE7" w:rsidRPr="00755E34">
        <w:rPr>
          <w:rFonts w:ascii="Times New Roman" w:hAnsi="Times New Roman" w:cs="Times New Roman"/>
          <w:sz w:val="20"/>
          <w:szCs w:val="20"/>
        </w:rPr>
        <w:t xml:space="preserve">     </w:t>
      </w:r>
    </w:p>
    <w:p w:rsidR="00925883"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w postępowaniu, albo oświadczenia o przynależności do tej samej grupy kapitałowej wraz z dokumentami lub informacjami</w:t>
      </w:r>
    </w:p>
    <w:p w:rsidR="00925883"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 potwierdzającymi przygotowanie oferty, oferty częściowej lub wniosku</w:t>
      </w:r>
      <w:r w:rsidR="003D2FD0"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o dopuszczenie do udziału w postępowaniu </w:t>
      </w:r>
    </w:p>
    <w:p w:rsidR="00925883"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niezależnie od innego wykonawcy należącego do tej samej grupy kapitałowej - załącznik nr </w:t>
      </w:r>
      <w:r w:rsidR="0021596D">
        <w:rPr>
          <w:rFonts w:ascii="Times New Roman" w:hAnsi="Times New Roman" w:cs="Times New Roman"/>
          <w:sz w:val="20"/>
          <w:szCs w:val="20"/>
        </w:rPr>
        <w:t>6</w:t>
      </w:r>
      <w:r w:rsidR="006A6ADD" w:rsidRPr="00755E34">
        <w:rPr>
          <w:rFonts w:ascii="Times New Roman" w:hAnsi="Times New Roman" w:cs="Times New Roman"/>
          <w:sz w:val="20"/>
          <w:szCs w:val="20"/>
        </w:rPr>
        <w:t xml:space="preserve"> do SWZ;</w:t>
      </w:r>
    </w:p>
    <w:p w:rsidR="001C7C16" w:rsidRPr="00755E34" w:rsidRDefault="0076592C"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3</w:t>
      </w:r>
      <w:r w:rsidR="006A6ADD" w:rsidRPr="00755E34">
        <w:rPr>
          <w:rFonts w:ascii="Times New Roman" w:hAnsi="Times New Roman" w:cs="Times New Roman"/>
          <w:sz w:val="20"/>
          <w:szCs w:val="20"/>
        </w:rPr>
        <w:t>)</w:t>
      </w:r>
      <w:r w:rsidR="003D2FD0" w:rsidRPr="00755E34">
        <w:rPr>
          <w:rFonts w:ascii="Times New Roman" w:hAnsi="Times New Roman" w:cs="Times New Roman"/>
          <w:sz w:val="20"/>
          <w:szCs w:val="20"/>
        </w:rPr>
        <w:t xml:space="preserve"> </w:t>
      </w:r>
      <w:r w:rsidR="001C7C16" w:rsidRPr="00755E34">
        <w:rPr>
          <w:rFonts w:ascii="Times New Roman" w:hAnsi="Times New Roman" w:cs="Times New Roman"/>
          <w:b/>
          <w:sz w:val="20"/>
          <w:szCs w:val="20"/>
          <w:u w:val="single"/>
        </w:rPr>
        <w:t>zaświadczenia właściwego naczelnika urzędu skarbowego</w:t>
      </w:r>
      <w:r w:rsidR="001C7C16" w:rsidRPr="00755E34">
        <w:rPr>
          <w:rFonts w:ascii="Times New Roman" w:hAnsi="Times New Roman" w:cs="Times New Roman"/>
          <w:sz w:val="20"/>
          <w:szCs w:val="20"/>
        </w:rPr>
        <w:t xml:space="preserve"> potwierdzającego, że wykonawca nie zalega z opłacaniem</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podatków i opłat, w zakresie art. 109 ust. 1 pkt 1 ustawy, wystawionego nie wcześniej niż 3 miesiące przed jego złożeniem,</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a w przypadku zalegania z opłacaniem podatków lub opłat wraz z zaświadczeniem zamawiający żąda złożenia</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dokumentów potwierdzających, że odpowiednio przed upływem terminu składania wniosków o dopuszczenie </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do udziału w postępowaniu albo przed upływem terminu składania ofert wykonawca dokonał płatności należnych podatków</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lub opłat wraz z odsetkami lub grzywnami lub zawarł wiążące porozumienie w sprawie spłat tych należności;</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4) </w:t>
      </w:r>
      <w:r w:rsidRPr="00755E34">
        <w:rPr>
          <w:rFonts w:ascii="Times New Roman" w:hAnsi="Times New Roman" w:cs="Times New Roman"/>
          <w:b/>
          <w:sz w:val="20"/>
          <w:szCs w:val="20"/>
          <w:u w:val="single"/>
        </w:rPr>
        <w:t>zaświadczenia</w:t>
      </w:r>
      <w:r w:rsidRPr="00755E34">
        <w:rPr>
          <w:rFonts w:ascii="Times New Roman" w:hAnsi="Times New Roman" w:cs="Times New Roman"/>
          <w:sz w:val="20"/>
          <w:szCs w:val="20"/>
        </w:rPr>
        <w:t xml:space="preserve"> albo innego dokumentu właściwej terenowej jednostki organizacyjnej </w:t>
      </w:r>
      <w:r w:rsidRPr="00755E34">
        <w:rPr>
          <w:rFonts w:ascii="Times New Roman" w:hAnsi="Times New Roman" w:cs="Times New Roman"/>
          <w:b/>
          <w:sz w:val="20"/>
          <w:szCs w:val="20"/>
          <w:u w:val="single"/>
        </w:rPr>
        <w:t>Zakładu Ubezpieczeń Społecznych</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lub właściwego oddziału regionalnego lub właściwej placówki terenowej Kasy Rolniczego Ubezpieczenia Społecznego</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potwierdzającego, że wykonawca nie zalega z opłacaniem składek na ubezpieczenia społeczne i zdrowotne,</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 zakresie art. 109 ust. 1 pkt 1 ustawy, wystawionego nie wcześniej niż 3 miesiące przed jego złożeniem, a w przypadku</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zalegania z opłacaniem składek na ubezpieczenia społeczne lub zdrowotne wraz z zaświadczeniem albo innym</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dokumentem zamawiający żąda złożenia dokumentów potwierdzających, że odpowiednio przed upływem terminu</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składania wniosków o dopuszczenie do udziału w postępowaniu albo przed upływem terminu składania ofert wykonawca</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dokonał płatności należnych składek na ubezpieczenia społeczne lub zdrowotne wraz odsetkami lub grzywnami lub zawarł  </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wiążące porozumienie w sprawie spłat tych należności;</w:t>
      </w:r>
    </w:p>
    <w:p w:rsidR="0076592C" w:rsidRPr="00755E34" w:rsidRDefault="0076592C" w:rsidP="0076592C">
      <w:pPr>
        <w:pStyle w:val="Bezodstpw"/>
        <w:rPr>
          <w:rFonts w:ascii="Times New Roman" w:hAnsi="Times New Roman" w:cs="Times New Roman"/>
          <w:b/>
          <w:sz w:val="20"/>
          <w:szCs w:val="20"/>
          <w:u w:val="single"/>
        </w:rPr>
      </w:pPr>
      <w:r w:rsidRPr="00755E34">
        <w:rPr>
          <w:rFonts w:ascii="Times New Roman" w:hAnsi="Times New Roman" w:cs="Times New Roman"/>
          <w:sz w:val="20"/>
          <w:szCs w:val="20"/>
        </w:rPr>
        <w:t>5</w:t>
      </w:r>
      <w:r w:rsidR="001C7C16" w:rsidRPr="00755E34">
        <w:rPr>
          <w:rFonts w:ascii="Times New Roman" w:hAnsi="Times New Roman" w:cs="Times New Roman"/>
          <w:sz w:val="20"/>
          <w:szCs w:val="20"/>
        </w:rPr>
        <w:t xml:space="preserve">) </w:t>
      </w:r>
      <w:r w:rsidR="00A7328E">
        <w:rPr>
          <w:rFonts w:ascii="Times New Roman" w:hAnsi="Times New Roman" w:cs="Times New Roman"/>
          <w:sz w:val="20"/>
          <w:szCs w:val="20"/>
        </w:rPr>
        <w:t xml:space="preserve"> </w:t>
      </w:r>
      <w:r w:rsidRPr="00755E34">
        <w:rPr>
          <w:rFonts w:ascii="Times New Roman" w:hAnsi="Times New Roman" w:cs="Times New Roman"/>
          <w:b/>
          <w:sz w:val="20"/>
          <w:szCs w:val="20"/>
          <w:u w:val="single"/>
        </w:rPr>
        <w:t xml:space="preserve">Odpis lub informacja z Krajowego Rejestru Sądowego lub z Centralnej Ewidencji i Informacji o Działalności   </w:t>
      </w:r>
    </w:p>
    <w:p w:rsidR="0076592C" w:rsidRPr="00755E34" w:rsidRDefault="0076592C" w:rsidP="0076592C">
      <w:pPr>
        <w:pStyle w:val="Bezodstpw"/>
        <w:rPr>
          <w:rFonts w:ascii="Times New Roman" w:eastAsia="TimesNewRoman" w:hAnsi="Times New Roman" w:cs="Times New Roman"/>
          <w:sz w:val="20"/>
          <w:szCs w:val="20"/>
        </w:rPr>
      </w:pPr>
      <w:r w:rsidRPr="00755E34">
        <w:rPr>
          <w:rFonts w:ascii="Times New Roman" w:hAnsi="Times New Roman" w:cs="Times New Roman"/>
          <w:b/>
          <w:sz w:val="20"/>
          <w:szCs w:val="20"/>
        </w:rPr>
        <w:t xml:space="preserve">    </w:t>
      </w:r>
      <w:r w:rsidR="00A7328E">
        <w:rPr>
          <w:rFonts w:ascii="Times New Roman" w:hAnsi="Times New Roman" w:cs="Times New Roman"/>
          <w:b/>
          <w:sz w:val="20"/>
          <w:szCs w:val="20"/>
        </w:rPr>
        <w:t xml:space="preserve"> </w:t>
      </w:r>
      <w:r w:rsidRPr="00755E34">
        <w:rPr>
          <w:rFonts w:ascii="Times New Roman" w:hAnsi="Times New Roman" w:cs="Times New Roman"/>
          <w:b/>
          <w:sz w:val="20"/>
          <w:szCs w:val="20"/>
          <w:u w:val="single"/>
        </w:rPr>
        <w:t xml:space="preserve">Gospodarczej, </w:t>
      </w:r>
      <w:r w:rsidRPr="00755E34">
        <w:rPr>
          <w:rFonts w:ascii="Times New Roman" w:hAnsi="Times New Roman" w:cs="Times New Roman"/>
          <w:sz w:val="20"/>
          <w:szCs w:val="20"/>
        </w:rPr>
        <w:t xml:space="preserve"> lub innego właściwego rejestru w zakresie art. 109 ust. 1 pkt. 4 ustawy jak również w</w:t>
      </w:r>
      <w:r w:rsidRPr="00755E34">
        <w:rPr>
          <w:rFonts w:ascii="Times New Roman" w:eastAsia="TimesNewRoman" w:hAnsi="Times New Roman" w:cs="Times New Roman"/>
          <w:sz w:val="20"/>
          <w:szCs w:val="20"/>
        </w:rPr>
        <w:t xml:space="preserve"> celu potwierdzenia, </w:t>
      </w:r>
    </w:p>
    <w:p w:rsidR="0076592C" w:rsidRPr="00755E34" w:rsidRDefault="0076592C" w:rsidP="0076592C">
      <w:pPr>
        <w:pStyle w:val="Bezodstpw"/>
        <w:rPr>
          <w:rFonts w:ascii="Times New Roman" w:hAnsi="Times New Roman" w:cs="Times New Roman"/>
          <w:sz w:val="20"/>
          <w:szCs w:val="20"/>
        </w:rPr>
      </w:pPr>
      <w:r w:rsidRPr="00755E34">
        <w:rPr>
          <w:rFonts w:ascii="Times New Roman" w:eastAsia="TimesNewRoman" w:hAnsi="Times New Roman" w:cs="Times New Roman"/>
          <w:sz w:val="20"/>
          <w:szCs w:val="20"/>
        </w:rPr>
        <w:t xml:space="preserve">   </w:t>
      </w:r>
      <w:r w:rsidR="00A7328E">
        <w:rPr>
          <w:rFonts w:ascii="Times New Roman" w:eastAsia="TimesNewRoman" w:hAnsi="Times New Roman" w:cs="Times New Roman"/>
          <w:sz w:val="20"/>
          <w:szCs w:val="20"/>
        </w:rPr>
        <w:t xml:space="preserve"> </w:t>
      </w:r>
      <w:r w:rsidRPr="00755E34">
        <w:rPr>
          <w:rFonts w:ascii="Times New Roman" w:eastAsia="TimesNewRoman" w:hAnsi="Times New Roman" w:cs="Times New Roman"/>
          <w:sz w:val="20"/>
          <w:szCs w:val="20"/>
        </w:rPr>
        <w:t xml:space="preserve"> że osoba działająca w imieniu wykonawcy jest umocowana do jego reprezentowania, </w:t>
      </w:r>
      <w:r w:rsidRPr="00755E34">
        <w:rPr>
          <w:rFonts w:ascii="Times New Roman" w:hAnsi="Times New Roman" w:cs="Times New Roman"/>
          <w:sz w:val="20"/>
          <w:szCs w:val="20"/>
        </w:rPr>
        <w:t xml:space="preserve">sporządzonych nie wcześniej </w:t>
      </w:r>
    </w:p>
    <w:p w:rsidR="0076592C" w:rsidRPr="00755E34" w:rsidRDefault="0076592C" w:rsidP="0076592C">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A7328E">
        <w:rPr>
          <w:rFonts w:ascii="Times New Roman" w:hAnsi="Times New Roman" w:cs="Times New Roman"/>
          <w:sz w:val="20"/>
          <w:szCs w:val="20"/>
        </w:rPr>
        <w:t xml:space="preserve">  </w:t>
      </w:r>
      <w:r w:rsidRPr="00755E34">
        <w:rPr>
          <w:rFonts w:ascii="Times New Roman" w:hAnsi="Times New Roman" w:cs="Times New Roman"/>
          <w:sz w:val="20"/>
          <w:szCs w:val="20"/>
        </w:rPr>
        <w:t>niż 3 miesiące przed jej złożeniem, jeżeli odrębne przepisy wymagają wpisu do rejestru lub ewidencji;</w:t>
      </w:r>
    </w:p>
    <w:p w:rsidR="00E42E84" w:rsidRDefault="00E42E84" w:rsidP="008E6CF4">
      <w:pPr>
        <w:pStyle w:val="Bezodstpw"/>
      </w:pPr>
      <w:r>
        <w:rPr>
          <w:rFonts w:ascii="Times New Roman" w:hAnsi="Times New Roman" w:cs="Times New Roman"/>
          <w:sz w:val="20"/>
          <w:szCs w:val="20"/>
        </w:rPr>
        <w:t xml:space="preserve">6)  </w:t>
      </w:r>
      <w:r w:rsidRPr="00BB260A">
        <w:rPr>
          <w:rFonts w:ascii="Times New Roman" w:hAnsi="Times New Roman" w:cs="Times New Roman"/>
          <w:b/>
          <w:sz w:val="20"/>
          <w:szCs w:val="20"/>
        </w:rPr>
        <w:t>Oświadczenie Wykonawcy o aktualności informacji zawartych w oświadczeniu, o którym mowa w art. 125 ust</w:t>
      </w:r>
      <w:r w:rsidR="00362290">
        <w:rPr>
          <w:rFonts w:ascii="Times New Roman" w:hAnsi="Times New Roman" w:cs="Times New Roman"/>
          <w:b/>
          <w:sz w:val="20"/>
          <w:szCs w:val="20"/>
        </w:rPr>
        <w:t>.</w:t>
      </w:r>
      <w:r w:rsidRPr="00BB260A">
        <w:rPr>
          <w:rFonts w:ascii="Times New Roman" w:hAnsi="Times New Roman" w:cs="Times New Roman"/>
          <w:b/>
          <w:sz w:val="20"/>
          <w:szCs w:val="20"/>
        </w:rPr>
        <w:t xml:space="preserve"> 1</w:t>
      </w:r>
      <w:r w:rsidRPr="00BB260A">
        <w:t xml:space="preserve"> </w:t>
      </w:r>
    </w:p>
    <w:p w:rsidR="00E42E84" w:rsidRPr="00755E34" w:rsidRDefault="00E42E84" w:rsidP="008E6CF4">
      <w:pPr>
        <w:pStyle w:val="Bezodstpw"/>
        <w:rPr>
          <w:rFonts w:ascii="Times New Roman" w:hAnsi="Times New Roman" w:cs="Times New Roman"/>
          <w:sz w:val="20"/>
          <w:szCs w:val="20"/>
        </w:rPr>
      </w:pPr>
      <w:r>
        <w:t xml:space="preserve">     </w:t>
      </w:r>
      <w:r w:rsidRPr="00BB260A">
        <w:rPr>
          <w:rFonts w:ascii="Times New Roman" w:hAnsi="Times New Roman" w:cs="Times New Roman"/>
          <w:b/>
          <w:sz w:val="20"/>
          <w:szCs w:val="20"/>
        </w:rPr>
        <w:t>ustawy</w:t>
      </w:r>
      <w:r>
        <w:rPr>
          <w:rFonts w:ascii="Times New Roman" w:hAnsi="Times New Roman" w:cs="Times New Roman"/>
          <w:b/>
          <w:sz w:val="20"/>
          <w:szCs w:val="20"/>
        </w:rPr>
        <w:t xml:space="preserve"> </w:t>
      </w:r>
      <w:r w:rsidRPr="00BB260A">
        <w:rPr>
          <w:rFonts w:ascii="Times New Roman" w:hAnsi="Times New Roman" w:cs="Times New Roman"/>
          <w:b/>
          <w:sz w:val="20"/>
          <w:szCs w:val="20"/>
        </w:rPr>
        <w:t>Prawo zamówień publicznych</w:t>
      </w:r>
      <w:r>
        <w:rPr>
          <w:rFonts w:ascii="Times New Roman" w:hAnsi="Times New Roman" w:cs="Times New Roman"/>
          <w:b/>
          <w:sz w:val="20"/>
          <w:szCs w:val="20"/>
        </w:rPr>
        <w:t xml:space="preserve"> - </w:t>
      </w:r>
      <w:r w:rsidRPr="00755E34">
        <w:rPr>
          <w:rFonts w:ascii="Times New Roman" w:hAnsi="Times New Roman" w:cs="Times New Roman"/>
          <w:sz w:val="20"/>
          <w:szCs w:val="20"/>
        </w:rPr>
        <w:t xml:space="preserve">załącznik nr </w:t>
      </w:r>
      <w:r>
        <w:rPr>
          <w:rFonts w:ascii="Times New Roman" w:hAnsi="Times New Roman" w:cs="Times New Roman"/>
          <w:sz w:val="20"/>
          <w:szCs w:val="20"/>
        </w:rPr>
        <w:t>7</w:t>
      </w:r>
      <w:r w:rsidRPr="00755E34">
        <w:rPr>
          <w:rFonts w:ascii="Times New Roman" w:hAnsi="Times New Roman" w:cs="Times New Roman"/>
          <w:sz w:val="20"/>
          <w:szCs w:val="20"/>
        </w:rPr>
        <w:t xml:space="preserve"> do SWZ;</w:t>
      </w:r>
    </w:p>
    <w:p w:rsidR="00A7328E" w:rsidRPr="00FF0AB5" w:rsidRDefault="00E42E84" w:rsidP="00A7328E">
      <w:pPr>
        <w:autoSpaceDE w:val="0"/>
        <w:autoSpaceDN w:val="0"/>
        <w:adjustRightInd w:val="0"/>
        <w:spacing w:after="0" w:line="240" w:lineRule="auto"/>
        <w:rPr>
          <w:rFonts w:ascii="Times New Roman" w:eastAsia="TimesNewRoman" w:hAnsi="Times New Roman" w:cs="Times New Roman"/>
          <w:sz w:val="20"/>
          <w:szCs w:val="20"/>
        </w:rPr>
      </w:pPr>
      <w:r>
        <w:rPr>
          <w:rFonts w:ascii="Times New Roman" w:hAnsi="Times New Roman" w:cs="Times New Roman"/>
          <w:sz w:val="20"/>
          <w:szCs w:val="20"/>
        </w:rPr>
        <w:t>7</w:t>
      </w:r>
      <w:r w:rsidR="00D26014" w:rsidRPr="00755E34">
        <w:rPr>
          <w:rFonts w:ascii="Times New Roman" w:hAnsi="Times New Roman" w:cs="Times New Roman"/>
          <w:sz w:val="20"/>
          <w:szCs w:val="20"/>
        </w:rPr>
        <w:t xml:space="preserve">)  </w:t>
      </w:r>
      <w:r w:rsidR="00A7328E" w:rsidRPr="00FF0AB5">
        <w:rPr>
          <w:rFonts w:ascii="Times New Roman" w:eastAsia="TimesNewRoman" w:hAnsi="Times New Roman" w:cs="Times New Roman"/>
          <w:sz w:val="20"/>
          <w:szCs w:val="20"/>
        </w:rPr>
        <w:t xml:space="preserve">W celu potwierdzenia spełniania przez wykonawcę warunków udziału w postępowaniu dotyczących sytuacji ekonomicznej </w:t>
      </w:r>
    </w:p>
    <w:p w:rsidR="00A7328E" w:rsidRDefault="00A7328E" w:rsidP="00A7328E">
      <w:pPr>
        <w:pStyle w:val="Bezodstpw"/>
        <w:rPr>
          <w:rFonts w:ascii="Times New Roman" w:hAnsi="Times New Roman" w:cs="Times New Roman"/>
          <w:sz w:val="20"/>
          <w:szCs w:val="20"/>
        </w:rPr>
      </w:pPr>
      <w:r w:rsidRPr="00FF0AB5">
        <w:rPr>
          <w:rFonts w:ascii="Times New Roman" w:eastAsia="TimesNewRoman" w:hAnsi="Times New Roman" w:cs="Times New Roman"/>
          <w:sz w:val="20"/>
          <w:szCs w:val="20"/>
        </w:rPr>
        <w:t xml:space="preserve">    </w:t>
      </w:r>
      <w:r>
        <w:rPr>
          <w:rFonts w:ascii="Times New Roman" w:eastAsia="TimesNewRoman" w:hAnsi="Times New Roman" w:cs="Times New Roman"/>
          <w:sz w:val="20"/>
          <w:szCs w:val="20"/>
        </w:rPr>
        <w:t xml:space="preserve"> </w:t>
      </w:r>
      <w:r w:rsidRPr="00FF0AB5">
        <w:rPr>
          <w:rFonts w:ascii="Times New Roman" w:eastAsia="TimesNewRoman" w:hAnsi="Times New Roman" w:cs="Times New Roman"/>
          <w:sz w:val="20"/>
          <w:szCs w:val="20"/>
        </w:rPr>
        <w:t xml:space="preserve"> lub finansowej zamawiający żąda, w szczególności</w:t>
      </w:r>
      <w:r w:rsidRPr="00FF0AB5">
        <w:rPr>
          <w:rFonts w:ascii="Times New Roman" w:hAnsi="Times New Roman" w:cs="Times New Roman"/>
          <w:sz w:val="20"/>
          <w:szCs w:val="20"/>
        </w:rPr>
        <w:t xml:space="preserve"> </w:t>
      </w:r>
      <w:r w:rsidRPr="00FF0AB5">
        <w:rPr>
          <w:rFonts w:ascii="Times New Roman" w:eastAsia="TimesNewRoman" w:hAnsi="Times New Roman" w:cs="Times New Roman"/>
          <w:sz w:val="20"/>
          <w:szCs w:val="20"/>
        </w:rPr>
        <w:t xml:space="preserve">dokumentów potwierdzających, </w:t>
      </w:r>
      <w:r w:rsidRPr="00FF0AB5">
        <w:rPr>
          <w:rFonts w:ascii="Times New Roman" w:hAnsi="Times New Roman" w:cs="Times New Roman"/>
          <w:sz w:val="20"/>
          <w:szCs w:val="20"/>
        </w:rPr>
        <w:t>że wykonawca jest</w:t>
      </w:r>
      <w:r w:rsidRPr="00AB5815">
        <w:rPr>
          <w:rFonts w:ascii="Times New Roman" w:hAnsi="Times New Roman" w:cs="Times New Roman"/>
          <w:sz w:val="20"/>
          <w:szCs w:val="20"/>
        </w:rPr>
        <w:t xml:space="preserve"> ubezpieczony od </w:t>
      </w:r>
    </w:p>
    <w:p w:rsidR="00B757B0" w:rsidRPr="00B757B0" w:rsidRDefault="00A7328E" w:rsidP="00B757B0">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0D4D25">
        <w:rPr>
          <w:rFonts w:ascii="Times New Roman" w:hAnsi="Times New Roman" w:cs="Times New Roman"/>
          <w:b/>
          <w:sz w:val="20"/>
          <w:szCs w:val="20"/>
          <w:u w:val="single"/>
        </w:rPr>
        <w:t>odpowiedzialności cywilnej</w:t>
      </w:r>
      <w:r w:rsidRPr="00AB5815">
        <w:rPr>
          <w:rFonts w:ascii="Times New Roman" w:hAnsi="Times New Roman" w:cs="Times New Roman"/>
          <w:sz w:val="20"/>
          <w:szCs w:val="20"/>
        </w:rPr>
        <w:t xml:space="preserve"> </w:t>
      </w:r>
      <w:r w:rsidR="00B757B0" w:rsidRPr="00B757B0">
        <w:rPr>
          <w:rFonts w:ascii="Times New Roman" w:hAnsi="Times New Roman" w:cs="Times New Roman"/>
          <w:sz w:val="20"/>
          <w:szCs w:val="20"/>
        </w:rPr>
        <w:t xml:space="preserve">w zakresie  prowadzonej działalności związanej z przedmiotem zamówienia </w:t>
      </w:r>
    </w:p>
    <w:p w:rsidR="00B757B0" w:rsidRPr="00B757B0" w:rsidRDefault="00B757B0" w:rsidP="00B757B0">
      <w:pPr>
        <w:pStyle w:val="Bezodstpw"/>
        <w:rPr>
          <w:rFonts w:ascii="Times New Roman" w:hAnsi="Times New Roman" w:cs="Times New Roman"/>
          <w:sz w:val="20"/>
          <w:szCs w:val="20"/>
        </w:rPr>
      </w:pPr>
      <w:r w:rsidRPr="00B757B0">
        <w:rPr>
          <w:rFonts w:ascii="Times New Roman" w:hAnsi="Times New Roman" w:cs="Times New Roman"/>
          <w:sz w:val="20"/>
          <w:szCs w:val="20"/>
        </w:rPr>
        <w:t xml:space="preserve">      na kwotę minimum </w:t>
      </w:r>
      <w:r w:rsidR="008E6CF4">
        <w:rPr>
          <w:rFonts w:ascii="Times New Roman" w:hAnsi="Times New Roman" w:cs="Times New Roman"/>
          <w:sz w:val="20"/>
          <w:szCs w:val="20"/>
        </w:rPr>
        <w:t xml:space="preserve">1 </w:t>
      </w:r>
      <w:r w:rsidR="00CE0E42">
        <w:rPr>
          <w:rFonts w:ascii="Times New Roman" w:hAnsi="Times New Roman" w:cs="Times New Roman"/>
          <w:sz w:val="20"/>
          <w:szCs w:val="20"/>
        </w:rPr>
        <w:t>0</w:t>
      </w:r>
      <w:r>
        <w:rPr>
          <w:rFonts w:ascii="Times New Roman" w:hAnsi="Times New Roman" w:cs="Times New Roman"/>
          <w:sz w:val="20"/>
          <w:szCs w:val="20"/>
        </w:rPr>
        <w:t>00 </w:t>
      </w:r>
      <w:r w:rsidRPr="00B757B0">
        <w:rPr>
          <w:rFonts w:ascii="Times New Roman" w:hAnsi="Times New Roman" w:cs="Times New Roman"/>
          <w:sz w:val="20"/>
          <w:szCs w:val="20"/>
        </w:rPr>
        <w:t>000</w:t>
      </w:r>
      <w:r>
        <w:rPr>
          <w:rFonts w:ascii="Times New Roman" w:hAnsi="Times New Roman" w:cs="Times New Roman"/>
          <w:sz w:val="20"/>
          <w:szCs w:val="20"/>
        </w:rPr>
        <w:t>,00</w:t>
      </w:r>
      <w:r w:rsidRPr="00B757B0">
        <w:rPr>
          <w:rFonts w:ascii="Times New Roman" w:hAnsi="Times New Roman" w:cs="Times New Roman"/>
          <w:sz w:val="20"/>
          <w:szCs w:val="20"/>
        </w:rPr>
        <w:t xml:space="preserve"> zł.</w:t>
      </w:r>
    </w:p>
    <w:p w:rsidR="00802DC7" w:rsidRPr="00334227" w:rsidRDefault="00B757B0" w:rsidP="00B757B0">
      <w:pPr>
        <w:pStyle w:val="Bezodstpw"/>
        <w:rPr>
          <w:rFonts w:ascii="Times New Roman" w:eastAsia="TimesNewRoman" w:hAnsi="Times New Roman" w:cs="Times New Roman"/>
          <w:sz w:val="20"/>
          <w:szCs w:val="20"/>
        </w:rPr>
      </w:pPr>
      <w:r w:rsidRPr="00B757B0">
        <w:rPr>
          <w:rFonts w:ascii="Times New Roman" w:hAnsi="Times New Roman" w:cs="Times New Roman"/>
          <w:sz w:val="20"/>
          <w:szCs w:val="20"/>
        </w:rPr>
        <w:t xml:space="preserve">     </w:t>
      </w:r>
      <w:r w:rsidR="00E42E84" w:rsidRPr="00334227">
        <w:rPr>
          <w:rFonts w:ascii="Times New Roman" w:hAnsi="Times New Roman" w:cs="Times New Roman"/>
          <w:sz w:val="20"/>
          <w:szCs w:val="20"/>
        </w:rPr>
        <w:t>8</w:t>
      </w:r>
      <w:r w:rsidR="00802DC7" w:rsidRPr="00334227">
        <w:rPr>
          <w:rFonts w:ascii="Times New Roman" w:hAnsi="Times New Roman" w:cs="Times New Roman"/>
          <w:sz w:val="20"/>
          <w:szCs w:val="20"/>
        </w:rPr>
        <w:t xml:space="preserve">) </w:t>
      </w:r>
      <w:r w:rsidR="00802DC7" w:rsidRPr="00334227">
        <w:rPr>
          <w:rFonts w:ascii="Times New Roman" w:eastAsia="TimesNewRoman" w:hAnsi="Times New Roman" w:cs="Times New Roman"/>
          <w:sz w:val="20"/>
          <w:szCs w:val="20"/>
        </w:rPr>
        <w:t xml:space="preserve">W celu potwierdzenia spełniania przez wykonawcę warunków udziału w postępowaniu dotyczących zdolności technicznej </w:t>
      </w:r>
    </w:p>
    <w:p w:rsidR="00802DC7" w:rsidRPr="00334227" w:rsidRDefault="00802DC7" w:rsidP="00802DC7">
      <w:pPr>
        <w:autoSpaceDE w:val="0"/>
        <w:autoSpaceDN w:val="0"/>
        <w:adjustRightInd w:val="0"/>
        <w:spacing w:after="0" w:line="240" w:lineRule="auto"/>
        <w:rPr>
          <w:rFonts w:ascii="Times New Roman" w:eastAsia="TimesNewRoman" w:hAnsi="Times New Roman" w:cs="Times New Roman"/>
          <w:sz w:val="20"/>
          <w:szCs w:val="20"/>
        </w:rPr>
      </w:pPr>
      <w:r w:rsidRPr="00334227">
        <w:rPr>
          <w:rFonts w:ascii="Times New Roman" w:eastAsia="TimesNewRoman" w:hAnsi="Times New Roman" w:cs="Times New Roman"/>
          <w:sz w:val="20"/>
          <w:szCs w:val="20"/>
        </w:rPr>
        <w:t xml:space="preserve">     lub zawodowej, zamawiający żąda następujących podmiotowych środków dowodowych:</w:t>
      </w:r>
    </w:p>
    <w:p w:rsidR="00802DC7" w:rsidRPr="00334227" w:rsidRDefault="00802DC7" w:rsidP="00802DC7">
      <w:pPr>
        <w:pStyle w:val="Bezodstpw"/>
        <w:rPr>
          <w:rFonts w:ascii="Times New Roman" w:hAnsi="Times New Roman" w:cs="Times New Roman"/>
          <w:sz w:val="20"/>
          <w:szCs w:val="20"/>
        </w:rPr>
      </w:pPr>
      <w:r w:rsidRPr="00334227">
        <w:rPr>
          <w:rFonts w:ascii="Times New Roman" w:eastAsia="TimesNewRoman" w:hAnsi="Times New Roman" w:cs="Times New Roman"/>
          <w:sz w:val="20"/>
          <w:szCs w:val="20"/>
        </w:rPr>
        <w:t xml:space="preserve">       -</w:t>
      </w:r>
      <w:r w:rsidRPr="00334227">
        <w:rPr>
          <w:rFonts w:ascii="Times New Roman" w:hAnsi="Times New Roman" w:cs="Times New Roman"/>
          <w:sz w:val="20"/>
          <w:szCs w:val="20"/>
        </w:rPr>
        <w:t xml:space="preserve"> wykazu dostaw (usług porównywalnych z dostawami) stanowiącymi przedmiot zamówienia, wykonanych, a w przypadku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świadczeń powtarzających się lub ciągłych również wykonywanych, w okresie ostatnich 3 lat, a jeżeli okres prowadzenia</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działalności jest krótszy - w tym okresie, wraz z podaniem ich wartości, przedmiotu, dat wykonania i podmiotów, na rzecz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których dostawy lub usługi zostały wykonane, oraz załączeniem dowodów określających czy te dostawy lub usługi zostały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wykonane lub są wykonywane należycie, przy czym dowodami, o których mowa, są referencje bądź inne dokumenty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sporządzone przez podmiot, na rzecz którego dostawy lub usługi były wykonywane, a w przypadku świadczeń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powtarzających się lub ciągłych są wykonywane, a jeżeli z uzasadnionej przyczyny o obiektywnym charakterze wykonawca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nie jest w stanie uzyskać tych dokumentów -oświadczenie wykonawcy; w przypadku świadczeń powtarzających się lub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ciągłych nadal wykonywanych referencje bądź inne dokumenty potwierdzające ich należyte wykonywanie powinny być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wydane w okresie ostatnich 3 miesięcy,</w:t>
      </w:r>
    </w:p>
    <w:p w:rsidR="00C218BB" w:rsidRPr="00C218BB" w:rsidRDefault="00802DC7" w:rsidP="00C218BB">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w:t>
      </w:r>
      <w:r w:rsidR="00C218BB">
        <w:rPr>
          <w:rFonts w:ascii="Times New Roman" w:hAnsi="Times New Roman" w:cs="Times New Roman"/>
          <w:sz w:val="20"/>
          <w:szCs w:val="20"/>
        </w:rPr>
        <w:t xml:space="preserve">   </w:t>
      </w:r>
      <w:r w:rsidR="00C218BB" w:rsidRPr="00C218BB">
        <w:rPr>
          <w:rFonts w:ascii="Times New Roman" w:hAnsi="Times New Roman" w:cs="Times New Roman"/>
          <w:sz w:val="20"/>
          <w:szCs w:val="20"/>
        </w:rPr>
        <w:t xml:space="preserve">- co najmniej 2 dostawy produktów medycznych, odpowiadających swoim rodzajem i wartością dostawom stanowiącym </w:t>
      </w:r>
    </w:p>
    <w:p w:rsidR="00996336" w:rsidRDefault="00C218BB" w:rsidP="00925883">
      <w:pPr>
        <w:pStyle w:val="Bezodstpw"/>
        <w:rPr>
          <w:rFonts w:ascii="Times New Roman" w:hAnsi="Times New Roman" w:cs="Times New Roman"/>
          <w:sz w:val="20"/>
          <w:szCs w:val="20"/>
        </w:rPr>
      </w:pPr>
      <w:r w:rsidRPr="00C218BB">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218BB">
        <w:rPr>
          <w:rFonts w:ascii="Times New Roman" w:hAnsi="Times New Roman" w:cs="Times New Roman"/>
          <w:sz w:val="20"/>
          <w:szCs w:val="20"/>
        </w:rPr>
        <w:t xml:space="preserve">przedmiot zamówienia, </w:t>
      </w:r>
      <w:r w:rsidR="00B757B0" w:rsidRPr="00B757B0">
        <w:rPr>
          <w:rFonts w:ascii="Times New Roman" w:hAnsi="Times New Roman" w:cs="Times New Roman"/>
          <w:sz w:val="20"/>
          <w:szCs w:val="20"/>
        </w:rPr>
        <w:t>o wartości co najmniej</w:t>
      </w:r>
      <w:r w:rsidR="00475394">
        <w:rPr>
          <w:rFonts w:ascii="Times New Roman" w:hAnsi="Times New Roman" w:cs="Times New Roman"/>
          <w:sz w:val="20"/>
          <w:szCs w:val="20"/>
        </w:rPr>
        <w:t xml:space="preserve"> 5</w:t>
      </w:r>
      <w:r w:rsidR="00B757B0">
        <w:rPr>
          <w:rFonts w:ascii="Times New Roman" w:hAnsi="Times New Roman" w:cs="Times New Roman"/>
          <w:sz w:val="20"/>
          <w:szCs w:val="20"/>
        </w:rPr>
        <w:t>00 </w:t>
      </w:r>
      <w:r w:rsidR="00B757B0" w:rsidRPr="00B757B0">
        <w:rPr>
          <w:rFonts w:ascii="Times New Roman" w:hAnsi="Times New Roman" w:cs="Times New Roman"/>
          <w:sz w:val="20"/>
          <w:szCs w:val="20"/>
        </w:rPr>
        <w:t>000</w:t>
      </w:r>
      <w:r w:rsidR="00B757B0">
        <w:rPr>
          <w:rFonts w:ascii="Times New Roman" w:hAnsi="Times New Roman" w:cs="Times New Roman"/>
          <w:sz w:val="20"/>
          <w:szCs w:val="20"/>
        </w:rPr>
        <w:t xml:space="preserve">,00 zł </w:t>
      </w:r>
      <w:r>
        <w:rPr>
          <w:rFonts w:ascii="Times New Roman" w:hAnsi="Times New Roman" w:cs="Times New Roman"/>
          <w:sz w:val="20"/>
          <w:szCs w:val="20"/>
        </w:rPr>
        <w:t>każda.</w:t>
      </w:r>
    </w:p>
    <w:p w:rsidR="00996336" w:rsidRDefault="00996336" w:rsidP="00925883">
      <w:pPr>
        <w:pStyle w:val="Bezodstpw"/>
        <w:rPr>
          <w:rFonts w:ascii="Times New Roman" w:hAnsi="Times New Roman" w:cs="Times New Roman"/>
          <w:sz w:val="20"/>
          <w:szCs w:val="20"/>
        </w:rPr>
      </w:pPr>
    </w:p>
    <w:p w:rsidR="00925883" w:rsidRPr="00755E34" w:rsidRDefault="006A6ADD"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5.</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Jeżeli Wykonawca ma siedzibę lub miejsce zamieszkania poza terytorium Rzeczypospolitej Polskiej, zamiast</w:t>
      </w:r>
      <w:r w:rsidR="00187F7F"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3A2AE7" w:rsidRPr="00755E34">
        <w:rPr>
          <w:rFonts w:ascii="Times New Roman" w:hAnsi="Times New Roman" w:cs="Times New Roman"/>
          <w:sz w:val="20"/>
          <w:szCs w:val="20"/>
        </w:rPr>
        <w:t xml:space="preserve">   </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5.1 informacji z Krajowego Rejestru Karnego, o której mowa w ust. 4 pkt 1 – składa informację z odpowiedniego rejestru, </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takiego jak rejestr sądowy, albo, w przypadku braku takiego rejestru, inny równoważny dokument wydany</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przez właściwy organ sądowy lub administracyjny kraju, w którym wykonawca ma siedzibę lub miejsce zamieszkania,</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 zakresie, o którym mowa w ust.4 pkt 1;</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5.2 zaświadczenia, o którym mowa w ust. 4 pkt 3, zaświadczenia albo innego dokumentu potwierdzającego, że wykonawca</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lastRenderedPageBreak/>
        <w:t xml:space="preserve">      nie zalega z opłacaniem składek na ubezpieczenia społeczne lub zdrowotne, o których mowa w ust. 4 pkt 4,</w:t>
      </w:r>
    </w:p>
    <w:p w:rsidR="00187F7F" w:rsidRPr="00755E34" w:rsidRDefault="00EE0DD3"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lub odpisu albo informacji z Krajowego Rejestru Sądowego lub z Centralnej Ewidencji i Informacji o Działalności</w:t>
      </w:r>
    </w:p>
    <w:p w:rsidR="00187F7F" w:rsidRPr="00755E34" w:rsidRDefault="00EE0DD3"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 xml:space="preserve">Gospodarczej, o których mowa w ust. </w:t>
      </w:r>
      <w:r w:rsidRPr="00755E34">
        <w:rPr>
          <w:rFonts w:ascii="Times New Roman" w:hAnsi="Times New Roman" w:cs="Times New Roman"/>
          <w:sz w:val="20"/>
          <w:szCs w:val="20"/>
        </w:rPr>
        <w:t>4</w:t>
      </w:r>
      <w:r w:rsidR="00187F7F" w:rsidRPr="00755E34">
        <w:rPr>
          <w:rFonts w:ascii="Times New Roman" w:hAnsi="Times New Roman" w:cs="Times New Roman"/>
          <w:sz w:val="20"/>
          <w:szCs w:val="20"/>
        </w:rPr>
        <w:t xml:space="preserve"> pkt </w:t>
      </w:r>
      <w:r w:rsidRPr="00755E34">
        <w:rPr>
          <w:rFonts w:ascii="Times New Roman" w:hAnsi="Times New Roman" w:cs="Times New Roman"/>
          <w:sz w:val="20"/>
          <w:szCs w:val="20"/>
        </w:rPr>
        <w:t>5</w:t>
      </w:r>
      <w:r w:rsidR="00187F7F" w:rsidRPr="00755E34">
        <w:rPr>
          <w:rFonts w:ascii="Times New Roman" w:hAnsi="Times New Roman" w:cs="Times New Roman"/>
          <w:sz w:val="20"/>
          <w:szCs w:val="20"/>
        </w:rPr>
        <w:t xml:space="preserve"> – składa dokument lub dokumenty wystawione w kraju, w którym</w:t>
      </w:r>
    </w:p>
    <w:p w:rsidR="00187F7F" w:rsidRPr="00755E34" w:rsidRDefault="00EE0DD3"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wykonawca ma siedzibę lub miejsce zamieszkania, potwierdzające odpowiednio, że:</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a) nie naruszył obowiązków dotyczących płatności podatków, opłat lub składek na ubezpieczenie społeczne lub</w:t>
      </w:r>
      <w:r w:rsidR="00EE0DD3" w:rsidRPr="00755E34">
        <w:rPr>
          <w:rFonts w:ascii="Times New Roman" w:hAnsi="Times New Roman" w:cs="Times New Roman"/>
          <w:sz w:val="20"/>
          <w:szCs w:val="20"/>
        </w:rPr>
        <w:t xml:space="preserve">  </w:t>
      </w:r>
      <w:r w:rsidRPr="00755E34">
        <w:rPr>
          <w:rFonts w:ascii="Times New Roman" w:hAnsi="Times New Roman" w:cs="Times New Roman"/>
          <w:sz w:val="20"/>
          <w:szCs w:val="20"/>
        </w:rPr>
        <w:t>zdrowotne,</w:t>
      </w:r>
    </w:p>
    <w:p w:rsidR="00EE0DD3"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b) nie otwarto jego likwidacji, nie ogłoszono upadłości, jego aktywami nie zarządza likwidator lub sąd, nie zawarł</w:t>
      </w:r>
      <w:r w:rsidR="00EE0DD3"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układu </w:t>
      </w:r>
    </w:p>
    <w:p w:rsidR="00026807" w:rsidRPr="00755E34" w:rsidRDefault="00EE0DD3"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z wierzycielami, jego działalność gospodarcza nie jest zawieszona ani nie znajduje się on w innej tego</w:t>
      </w:r>
      <w:r w:rsidR="00026807"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 xml:space="preserve">rodzaju sytuacji </w:t>
      </w:r>
    </w:p>
    <w:p w:rsidR="00187F7F" w:rsidRPr="00755E34" w:rsidRDefault="00026807"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wynikającej z podobnej procedury przewidzianej w przepisach miejsca wszczęcia tej procedury.</w:t>
      </w:r>
    </w:p>
    <w:p w:rsidR="00187F7F" w:rsidRPr="00755E34" w:rsidRDefault="001251BA" w:rsidP="00187F7F">
      <w:pPr>
        <w:pStyle w:val="Bezodstpw"/>
        <w:rPr>
          <w:rFonts w:ascii="Times New Roman" w:hAnsi="Times New Roman" w:cs="Times New Roman"/>
          <w:sz w:val="20"/>
          <w:szCs w:val="20"/>
        </w:rPr>
      </w:pPr>
      <w:r>
        <w:rPr>
          <w:rFonts w:ascii="Times New Roman" w:hAnsi="Times New Roman" w:cs="Times New Roman"/>
          <w:sz w:val="20"/>
          <w:szCs w:val="20"/>
        </w:rPr>
        <w:t>5.3</w:t>
      </w:r>
      <w:r w:rsidR="00187F7F" w:rsidRPr="00755E34">
        <w:rPr>
          <w:rFonts w:ascii="Times New Roman" w:hAnsi="Times New Roman" w:cs="Times New Roman"/>
          <w:sz w:val="20"/>
          <w:szCs w:val="20"/>
        </w:rPr>
        <w:t xml:space="preserve"> Dokument, o którym mowa w ust. </w:t>
      </w:r>
      <w:r w:rsidR="00026807" w:rsidRPr="00755E34">
        <w:rPr>
          <w:rFonts w:ascii="Times New Roman" w:hAnsi="Times New Roman" w:cs="Times New Roman"/>
          <w:sz w:val="20"/>
          <w:szCs w:val="20"/>
        </w:rPr>
        <w:t>5.</w:t>
      </w:r>
      <w:r w:rsidR="00187F7F" w:rsidRPr="00755E34">
        <w:rPr>
          <w:rFonts w:ascii="Times New Roman" w:hAnsi="Times New Roman" w:cs="Times New Roman"/>
          <w:sz w:val="20"/>
          <w:szCs w:val="20"/>
        </w:rPr>
        <w:t>1</w:t>
      </w:r>
      <w:r w:rsidR="00026807" w:rsidRPr="00755E34">
        <w:rPr>
          <w:rFonts w:ascii="Times New Roman" w:hAnsi="Times New Roman" w:cs="Times New Roman"/>
          <w:sz w:val="20"/>
          <w:szCs w:val="20"/>
        </w:rPr>
        <w:t>,</w:t>
      </w:r>
      <w:r w:rsidR="00187F7F" w:rsidRPr="00755E34">
        <w:rPr>
          <w:rFonts w:ascii="Times New Roman" w:hAnsi="Times New Roman" w:cs="Times New Roman"/>
          <w:sz w:val="20"/>
          <w:szCs w:val="20"/>
        </w:rPr>
        <w:t xml:space="preserve"> powinien być wystawiony nie wcześniej niż 6 miesięcy przed jego złożeniem.</w:t>
      </w:r>
    </w:p>
    <w:p w:rsidR="00187F7F" w:rsidRPr="00755E34" w:rsidRDefault="00026807"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 xml:space="preserve">Dokumenty, o których mowa w ust. </w:t>
      </w:r>
      <w:r w:rsidRPr="00755E34">
        <w:rPr>
          <w:rFonts w:ascii="Times New Roman" w:hAnsi="Times New Roman" w:cs="Times New Roman"/>
          <w:sz w:val="20"/>
          <w:szCs w:val="20"/>
        </w:rPr>
        <w:t>5.2</w:t>
      </w:r>
      <w:r w:rsidR="00187F7F" w:rsidRPr="00755E34">
        <w:rPr>
          <w:rFonts w:ascii="Times New Roman" w:hAnsi="Times New Roman" w:cs="Times New Roman"/>
          <w:sz w:val="20"/>
          <w:szCs w:val="20"/>
        </w:rPr>
        <w:t>, powinny być wystawione nie wcześniej niż 3 miesiące przed ich</w:t>
      </w: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złożeniem.</w:t>
      </w:r>
    </w:p>
    <w:p w:rsidR="006A6ADD" w:rsidRPr="00755E34" w:rsidRDefault="00F83AF4"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6</w:t>
      </w:r>
      <w:r w:rsidR="006A6ADD" w:rsidRPr="00755E34">
        <w:rPr>
          <w:rFonts w:ascii="Times New Roman" w:hAnsi="Times New Roman" w:cs="Times New Roman"/>
          <w:sz w:val="20"/>
          <w:szCs w:val="20"/>
        </w:rPr>
        <w:t>.</w:t>
      </w:r>
      <w:r w:rsidR="00777AB1"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Zamawiający nie wzywa do złożenia podmiotowych środków dowodowych, jeżeli:</w:t>
      </w:r>
    </w:p>
    <w:p w:rsidR="00925883" w:rsidRPr="00755E34" w:rsidRDefault="006A6ADD"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1)</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może je uzyskać za pomocą bezpłatnych i ogólnodostępnych baz danych, w szczególności rejestrów publicznych </w:t>
      </w:r>
    </w:p>
    <w:p w:rsidR="00925883"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 rozumieniu ustawy z dnia 17 lutego 2005 r. o informatyzacji działalności podmiotów realizujących zadania publiczne, o ile </w:t>
      </w:r>
    </w:p>
    <w:p w:rsidR="006A6ADD"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wykonawca wskazał w oświadczeniu, o którym mowa w art. 125 ust. 1 </w:t>
      </w:r>
      <w:r w:rsidR="004D45EC" w:rsidRPr="00755E34">
        <w:rPr>
          <w:rFonts w:ascii="Times New Roman" w:hAnsi="Times New Roman" w:cs="Times New Roman"/>
          <w:sz w:val="20"/>
          <w:szCs w:val="20"/>
        </w:rPr>
        <w:t>P.Z.P.</w:t>
      </w:r>
      <w:r w:rsidR="006A6ADD" w:rsidRPr="00755E34">
        <w:rPr>
          <w:rFonts w:ascii="Times New Roman" w:hAnsi="Times New Roman" w:cs="Times New Roman"/>
          <w:sz w:val="20"/>
          <w:szCs w:val="20"/>
        </w:rPr>
        <w:t xml:space="preserve"> dane umożliwiające dostęp do tych środków;</w:t>
      </w:r>
    </w:p>
    <w:p w:rsidR="00925883" w:rsidRPr="00755E34" w:rsidRDefault="006A6ADD"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2)</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podmiotowym środkiem dowodowym jest oświadczenie, którego treść odpowiada zakresowi oświadczenia,</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o którym mowa </w:t>
      </w:r>
    </w:p>
    <w:p w:rsidR="006A6ADD"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w art. 125 ust. 1.</w:t>
      </w:r>
    </w:p>
    <w:p w:rsidR="00925883" w:rsidRPr="00755E34" w:rsidRDefault="00F83AF4"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7</w:t>
      </w:r>
      <w:r w:rsidR="006A6ADD" w:rsidRPr="00755E34">
        <w:rPr>
          <w:rFonts w:ascii="Times New Roman" w:hAnsi="Times New Roman" w:cs="Times New Roman"/>
          <w:sz w:val="20"/>
          <w:szCs w:val="20"/>
        </w:rPr>
        <w:t>.</w:t>
      </w:r>
      <w:r w:rsidR="00777AB1"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Wykonawca nie jest zobowiązany do złożenia podmiotowych środków dowodowych, które zamawiający posiada, jeżeli </w:t>
      </w:r>
    </w:p>
    <w:p w:rsidR="006A6ADD"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481EF2"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wykonawca wskaże te środki oraz potwierdzi ich prawidłowość i aktualność.</w:t>
      </w:r>
    </w:p>
    <w:p w:rsidR="00925883" w:rsidRPr="00755E34" w:rsidRDefault="00F83AF4"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8</w:t>
      </w:r>
      <w:r w:rsidR="006A6ADD" w:rsidRPr="00755E34">
        <w:rPr>
          <w:rFonts w:ascii="Times New Roman" w:hAnsi="Times New Roman" w:cs="Times New Roman"/>
          <w:sz w:val="20"/>
          <w:szCs w:val="20"/>
        </w:rPr>
        <w:t>.</w:t>
      </w:r>
      <w:r w:rsidR="00777AB1"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 zakresie nieuregulowanym ustawą </w:t>
      </w:r>
      <w:r w:rsidR="00F44805" w:rsidRPr="00755E34">
        <w:rPr>
          <w:rFonts w:ascii="Times New Roman" w:hAnsi="Times New Roman" w:cs="Times New Roman"/>
          <w:sz w:val="20"/>
          <w:szCs w:val="20"/>
        </w:rPr>
        <w:t>P.Z.P</w:t>
      </w:r>
      <w:r w:rsidR="006A6ADD" w:rsidRPr="00755E34">
        <w:rPr>
          <w:rFonts w:ascii="Times New Roman" w:hAnsi="Times New Roman" w:cs="Times New Roman"/>
          <w:sz w:val="20"/>
          <w:szCs w:val="20"/>
        </w:rPr>
        <w:t xml:space="preserve">. lub niniejszą SWZ do oświadczeń i dokumentów składanych przez Wykonawcę </w:t>
      </w:r>
    </w:p>
    <w:p w:rsidR="00F83AF4" w:rsidRPr="00755E34" w:rsidRDefault="00925883"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 postępowaniu zastosowanie mają w szczególności przepisy rozporządzenia Ministra Rozwoju Pracy i Technologii </w:t>
      </w:r>
    </w:p>
    <w:p w:rsidR="00F83AF4" w:rsidRPr="00755E34" w:rsidRDefault="00F83AF4"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z dnia 23grudnia 2020 r. w sprawie podmiotowych środków dowodowych oraz innych dokumentów lub oświadczeń, jakich </w:t>
      </w:r>
    </w:p>
    <w:p w:rsidR="00F83AF4" w:rsidRPr="00755E34" w:rsidRDefault="00F83AF4"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może</w:t>
      </w:r>
      <w:r w:rsidR="004A4D54"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żądać zamawiający od wykonawcy oraz rozporządzenia </w:t>
      </w:r>
      <w:r w:rsidR="00BD0651" w:rsidRPr="00755E34">
        <w:rPr>
          <w:rFonts w:ascii="Times New Roman" w:hAnsi="Times New Roman" w:cs="Times New Roman"/>
          <w:sz w:val="20"/>
          <w:szCs w:val="20"/>
        </w:rPr>
        <w:t xml:space="preserve">Prezesa Rady Ministrów z dnia 30 grudnia 2020 r. w sprawie </w:t>
      </w:r>
    </w:p>
    <w:p w:rsidR="00925883" w:rsidRPr="00755E34" w:rsidRDefault="00F83AF4"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BD0651" w:rsidRPr="00755E34">
        <w:rPr>
          <w:rFonts w:ascii="Times New Roman" w:hAnsi="Times New Roman" w:cs="Times New Roman"/>
          <w:sz w:val="20"/>
          <w:szCs w:val="20"/>
        </w:rPr>
        <w:t>sposobu sporządzania i przekazywania informacji oraz wymagań technicznych dla dokumentów elektronicznych oraz środków</w:t>
      </w:r>
    </w:p>
    <w:p w:rsidR="006A6ADD" w:rsidRPr="00755E34" w:rsidRDefault="00925883"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BD0651" w:rsidRPr="00755E34">
        <w:rPr>
          <w:rFonts w:ascii="Times New Roman" w:hAnsi="Times New Roman" w:cs="Times New Roman"/>
          <w:sz w:val="20"/>
          <w:szCs w:val="20"/>
        </w:rPr>
        <w:t xml:space="preserve"> komunikacji elektronicznej w postępowaniu o udzielenie zamówienia publicznego lub konkursie.</w:t>
      </w:r>
    </w:p>
    <w:p w:rsidR="00925883" w:rsidRPr="00755E34" w:rsidRDefault="00925883" w:rsidP="00925883">
      <w:pPr>
        <w:pStyle w:val="Bezodstpw"/>
        <w:rPr>
          <w:rFonts w:ascii="Times New Roman" w:hAnsi="Times New Roman" w:cs="Times New Roman"/>
          <w:sz w:val="20"/>
          <w:szCs w:val="20"/>
        </w:rPr>
      </w:pPr>
    </w:p>
    <w:p w:rsidR="00D14F20" w:rsidRPr="00755E34" w:rsidRDefault="00BD0651" w:rsidP="00416D1E">
      <w:pPr>
        <w:jc w:val="both"/>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XI.   POLEGANIE NA ZASOBACH INNYCH PODMIOTÓW</w:t>
      </w:r>
      <w:r w:rsidR="00777AB1" w:rsidRPr="00755E34">
        <w:rPr>
          <w:rFonts w:ascii="Times New Roman" w:hAnsi="Times New Roman" w:cs="Times New Roman"/>
          <w:b/>
          <w:sz w:val="20"/>
          <w:szCs w:val="20"/>
        </w:rPr>
        <w:t xml:space="preserve"> </w:t>
      </w:r>
    </w:p>
    <w:p w:rsidR="00D14F20" w:rsidRPr="00755E34" w:rsidRDefault="00F44805"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1. </w:t>
      </w:r>
      <w:r w:rsidR="00D14F20" w:rsidRPr="00755E34">
        <w:rPr>
          <w:rFonts w:ascii="Times New Roman" w:hAnsi="Times New Roman" w:cs="Times New Roman"/>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rsidR="00D14F20" w:rsidRPr="00755E34" w:rsidRDefault="00F44805"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2. </w:t>
      </w:r>
      <w:r w:rsidR="00D14F20" w:rsidRPr="00755E34">
        <w:rPr>
          <w:rFonts w:ascii="Times New Roman" w:hAnsi="Times New Roman" w:cs="Times New Roman"/>
          <w:sz w:val="20"/>
          <w:szCs w:val="20"/>
        </w:rPr>
        <w:t>W odniesieniu do warunków dotyczących doświadczenia, wykonawcy mogą polegać na zdolnościach podmiotów udostępniających zasoby, jeśli podmioty te wykonają świadczenie do realizacji</w:t>
      </w:r>
      <w:r w:rsidR="00715E6E" w:rsidRPr="00755E34">
        <w:rPr>
          <w:rFonts w:ascii="Times New Roman" w:hAnsi="Times New Roman" w:cs="Times New Roman"/>
          <w:sz w:val="20"/>
          <w:szCs w:val="20"/>
        </w:rPr>
        <w:t>,</w:t>
      </w:r>
      <w:r w:rsidR="00D14F20" w:rsidRPr="00755E34">
        <w:rPr>
          <w:rFonts w:ascii="Times New Roman" w:hAnsi="Times New Roman" w:cs="Times New Roman"/>
          <w:sz w:val="20"/>
          <w:szCs w:val="20"/>
        </w:rPr>
        <w:t xml:space="preserve"> którego te zdolności są wymagane.</w:t>
      </w:r>
    </w:p>
    <w:p w:rsidR="00D14F20" w:rsidRPr="00755E34"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3.Wykonawca, który polega na zdolnościach lub sytuacji podmiotów udostępniających zasoby, składa, wraz z ofertą, zobowiązanie podmiotu udostępniającego zasoby do oddania mu do dyspozycji niezbędnych zasobów na potrzeby realizacji danego</w:t>
      </w:r>
      <w:r w:rsidR="004D45EC" w:rsidRPr="00755E34">
        <w:rPr>
          <w:rFonts w:ascii="Times New Roman" w:hAnsi="Times New Roman" w:cs="Times New Roman"/>
          <w:sz w:val="20"/>
          <w:szCs w:val="20"/>
        </w:rPr>
        <w:t xml:space="preserve"> zamówienia lub inny podmiotowy</w:t>
      </w:r>
      <w:r w:rsidRPr="00755E34">
        <w:rPr>
          <w:rFonts w:ascii="Times New Roman" w:hAnsi="Times New Roman" w:cs="Times New Roman"/>
          <w:sz w:val="20"/>
          <w:szCs w:val="20"/>
        </w:rPr>
        <w:t xml:space="preserve"> środek dowodowy potwierdzający, że wykonawca realizując zamówienie, będzie dysponował niezbędnymi zasobami tych podmiotów. Wzór oświadczenia stanowi załącznik</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nr 3 do SWZ.</w:t>
      </w:r>
    </w:p>
    <w:p w:rsidR="00D14F20" w:rsidRPr="00755E34"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4.</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rsidR="00D14F20" w:rsidRPr="00755E34"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5.</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Jeżeli zdolności techniczne lub zawodowe podmiotu udostępniającego zasoby </w:t>
      </w:r>
      <w:r w:rsidR="004D45EC" w:rsidRPr="00755E34">
        <w:rPr>
          <w:rFonts w:ascii="Times New Roman" w:hAnsi="Times New Roman" w:cs="Times New Roman"/>
          <w:sz w:val="20"/>
          <w:szCs w:val="20"/>
        </w:rPr>
        <w:t xml:space="preserve">nie </w:t>
      </w:r>
      <w:r w:rsidRPr="00755E34">
        <w:rPr>
          <w:rFonts w:ascii="Times New Roman" w:hAnsi="Times New Roman" w:cs="Times New Roman"/>
          <w:sz w:val="20"/>
          <w:szCs w:val="20"/>
        </w:rPr>
        <w:t>potwierdzają spełniania przez wykonawcę warunków udziału w postępowaniu lub zachodzą wobec tego podmiotu podstaw</w:t>
      </w:r>
      <w:r w:rsidR="004D45EC" w:rsidRPr="00755E34">
        <w:rPr>
          <w:rFonts w:ascii="Times New Roman" w:hAnsi="Times New Roman" w:cs="Times New Roman"/>
          <w:sz w:val="20"/>
          <w:szCs w:val="20"/>
        </w:rPr>
        <w:t>y wykluczenia, zamawiający żąda</w:t>
      </w:r>
      <w:r w:rsidR="00715E6E" w:rsidRPr="00755E34">
        <w:rPr>
          <w:rFonts w:ascii="Times New Roman" w:hAnsi="Times New Roman" w:cs="Times New Roman"/>
          <w:sz w:val="20"/>
          <w:szCs w:val="20"/>
        </w:rPr>
        <w:t>,</w:t>
      </w:r>
      <w:r w:rsidRPr="00755E34">
        <w:rPr>
          <w:rFonts w:ascii="Times New Roman" w:hAnsi="Times New Roman" w:cs="Times New Roman"/>
          <w:sz w:val="20"/>
          <w:szCs w:val="20"/>
        </w:rPr>
        <w:t xml:space="preserve"> aby wykonawca w terminie określonym przez zamawiającego zastąpił ten podmiot innym podmiotem lub podmiotami albo wykazał, że samodzielnie spełnia </w:t>
      </w:r>
      <w:r w:rsidR="004D45EC" w:rsidRPr="00755E34">
        <w:rPr>
          <w:rFonts w:ascii="Times New Roman" w:hAnsi="Times New Roman" w:cs="Times New Roman"/>
          <w:sz w:val="20"/>
          <w:szCs w:val="20"/>
        </w:rPr>
        <w:t>warunki udziału w postępowaniu</w:t>
      </w:r>
      <w:r w:rsidRPr="00755E34">
        <w:rPr>
          <w:rFonts w:ascii="Times New Roman" w:hAnsi="Times New Roman" w:cs="Times New Roman"/>
          <w:sz w:val="20"/>
          <w:szCs w:val="20"/>
        </w:rPr>
        <w:t>.</w:t>
      </w:r>
    </w:p>
    <w:p w:rsidR="000E5D20" w:rsidRPr="00755E34"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6.</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UWAGA: Wykonawca </w:t>
      </w:r>
      <w:r w:rsidR="004D45EC" w:rsidRPr="00755E34">
        <w:rPr>
          <w:rFonts w:ascii="Times New Roman" w:hAnsi="Times New Roman" w:cs="Times New Roman"/>
          <w:sz w:val="20"/>
          <w:szCs w:val="20"/>
        </w:rPr>
        <w:t>nie</w:t>
      </w:r>
      <w:r w:rsidR="00715E6E"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może, po upływie terminu składania ofert, powoływać się na zdolności lub sytuację podmiotów </w:t>
      </w:r>
    </w:p>
    <w:p w:rsidR="000E5D20" w:rsidRPr="00755E34" w:rsidRDefault="000E5D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 xml:space="preserve">udostępniających zasoby, jeżeli na etapie składania ofert nie polegał on w danym zakresie na zdolnościach lub sytuacji </w:t>
      </w:r>
    </w:p>
    <w:p w:rsidR="00D14F20" w:rsidRPr="00755E34" w:rsidRDefault="000E5D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podmiotów udostępniających zasoby.</w:t>
      </w:r>
    </w:p>
    <w:p w:rsidR="00BD676B" w:rsidRPr="00755E34"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7.</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Wykonawca, w przypadku polegania na zdolnościach lub sytuacji podmiotów udostępniających zasoby, przedstawia w</w:t>
      </w:r>
      <w:r w:rsidR="00BD676B" w:rsidRPr="00755E34">
        <w:rPr>
          <w:rFonts w:ascii="Times New Roman" w:hAnsi="Times New Roman" w:cs="Times New Roman"/>
          <w:sz w:val="20"/>
          <w:szCs w:val="20"/>
        </w:rPr>
        <w:t xml:space="preserve">raz </w:t>
      </w:r>
    </w:p>
    <w:p w:rsidR="00BD676B" w:rsidRPr="00755E34" w:rsidRDefault="00BD676B"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z</w:t>
      </w:r>
      <w:r w:rsidR="00BF245A" w:rsidRPr="00755E34">
        <w:rPr>
          <w:rFonts w:ascii="Times New Roman" w:hAnsi="Times New Roman" w:cs="Times New Roman"/>
          <w:sz w:val="20"/>
          <w:szCs w:val="20"/>
        </w:rPr>
        <w:t xml:space="preserve"> oświadczeniem, o którym mowa w </w:t>
      </w:r>
      <w:r w:rsidR="00B467DF" w:rsidRPr="00755E34">
        <w:rPr>
          <w:rFonts w:ascii="Times New Roman" w:hAnsi="Times New Roman" w:cs="Times New Roman"/>
          <w:sz w:val="20"/>
          <w:szCs w:val="20"/>
        </w:rPr>
        <w:t>Dziale</w:t>
      </w:r>
      <w:r w:rsidR="00F44805" w:rsidRPr="00755E34">
        <w:rPr>
          <w:rFonts w:ascii="Times New Roman" w:hAnsi="Times New Roman" w:cs="Times New Roman"/>
          <w:sz w:val="20"/>
          <w:szCs w:val="20"/>
        </w:rPr>
        <w:t xml:space="preserve"> X ust. 1 SWZ,</w:t>
      </w:r>
      <w:r w:rsidR="00D14F20" w:rsidRPr="00755E34">
        <w:rPr>
          <w:rFonts w:ascii="Times New Roman" w:hAnsi="Times New Roman" w:cs="Times New Roman"/>
          <w:sz w:val="20"/>
          <w:szCs w:val="20"/>
        </w:rPr>
        <w:t xml:space="preserve"> także oświadczenie podmiotu udostępniającego zasoby, </w:t>
      </w:r>
    </w:p>
    <w:p w:rsidR="00BD676B" w:rsidRPr="00755E34" w:rsidRDefault="00BD676B"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potwierdzające brak podstaw wykluczenia tego podmiotu oraz odpowie</w:t>
      </w:r>
      <w:r w:rsidR="00F44805" w:rsidRPr="00755E34">
        <w:rPr>
          <w:rFonts w:ascii="Times New Roman" w:hAnsi="Times New Roman" w:cs="Times New Roman"/>
          <w:sz w:val="20"/>
          <w:szCs w:val="20"/>
        </w:rPr>
        <w:t>dnio spełnianie warunków udziału</w:t>
      </w:r>
      <w:r w:rsidR="00D14F20" w:rsidRPr="00755E34">
        <w:rPr>
          <w:rFonts w:ascii="Times New Roman" w:hAnsi="Times New Roman" w:cs="Times New Roman"/>
          <w:sz w:val="20"/>
          <w:szCs w:val="20"/>
        </w:rPr>
        <w:t xml:space="preserve"> w postępowaniu, </w:t>
      </w:r>
      <w:r w:rsidR="00481EF2" w:rsidRPr="00755E34">
        <w:rPr>
          <w:rFonts w:ascii="Times New Roman" w:hAnsi="Times New Roman" w:cs="Times New Roman"/>
          <w:sz w:val="20"/>
          <w:szCs w:val="20"/>
        </w:rPr>
        <w:t xml:space="preserve"> </w:t>
      </w:r>
    </w:p>
    <w:p w:rsidR="00BD676B" w:rsidRPr="00755E34" w:rsidRDefault="00BD676B"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 xml:space="preserve">w zakresie, w jakim wykonawca powołuje się na jego zasoby, zgodnie z katalogiem dokumentów określonych w </w:t>
      </w:r>
      <w:r w:rsidR="00B467DF" w:rsidRPr="00755E34">
        <w:rPr>
          <w:rFonts w:ascii="Times New Roman" w:hAnsi="Times New Roman" w:cs="Times New Roman"/>
          <w:sz w:val="20"/>
          <w:szCs w:val="20"/>
        </w:rPr>
        <w:t>Dziale</w:t>
      </w:r>
      <w:r w:rsidR="00D14F20" w:rsidRPr="00755E34">
        <w:rPr>
          <w:rFonts w:ascii="Times New Roman" w:hAnsi="Times New Roman" w:cs="Times New Roman"/>
          <w:sz w:val="20"/>
          <w:szCs w:val="20"/>
        </w:rPr>
        <w:t xml:space="preserve"> X </w:t>
      </w:r>
    </w:p>
    <w:p w:rsidR="00D14F20" w:rsidRPr="00755E34" w:rsidRDefault="00BD676B"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SWZ</w:t>
      </w:r>
      <w:r w:rsidR="00F44805" w:rsidRPr="00755E34">
        <w:rPr>
          <w:rFonts w:ascii="Times New Roman" w:hAnsi="Times New Roman" w:cs="Times New Roman"/>
          <w:sz w:val="20"/>
          <w:szCs w:val="20"/>
        </w:rPr>
        <w:t xml:space="preserve"> (art. 125 ust. 5 ustawy P.Z.P.)</w:t>
      </w:r>
      <w:r w:rsidR="00D14F20" w:rsidRPr="00755E34">
        <w:rPr>
          <w:rFonts w:ascii="Times New Roman" w:hAnsi="Times New Roman" w:cs="Times New Roman"/>
          <w:sz w:val="20"/>
          <w:szCs w:val="20"/>
        </w:rPr>
        <w:t>.</w:t>
      </w:r>
    </w:p>
    <w:p w:rsidR="00777AB1" w:rsidRPr="00755E34" w:rsidRDefault="00777AB1" w:rsidP="00777AB1">
      <w:pPr>
        <w:pStyle w:val="Bezodstpw"/>
        <w:rPr>
          <w:rFonts w:ascii="Times New Roman" w:hAnsi="Times New Roman" w:cs="Times New Roman"/>
          <w:b/>
          <w:sz w:val="20"/>
          <w:szCs w:val="20"/>
        </w:rPr>
      </w:pPr>
    </w:p>
    <w:p w:rsidR="00777AB1" w:rsidRPr="00755E34" w:rsidRDefault="00F44805" w:rsidP="00777AB1">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XII.</w:t>
      </w:r>
      <w:r w:rsidR="00D12393">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 xml:space="preserve">INFORMACJA DLA WYKONAWCÓW WSPÓLNIE UBIEGAJĄCYCH SIĘ </w:t>
      </w:r>
      <w:r w:rsidR="00777AB1" w:rsidRPr="00755E34">
        <w:rPr>
          <w:rFonts w:ascii="Times New Roman" w:hAnsi="Times New Roman" w:cs="Times New Roman"/>
          <w:b/>
          <w:sz w:val="20"/>
          <w:szCs w:val="20"/>
        </w:rPr>
        <w:t xml:space="preserve">   </w:t>
      </w:r>
    </w:p>
    <w:p w:rsidR="00D14F20" w:rsidRPr="00755E34" w:rsidRDefault="00777AB1" w:rsidP="00777AB1">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O UDZIELE</w:t>
      </w:r>
      <w:r w:rsidR="00BF245A" w:rsidRPr="00755E34">
        <w:rPr>
          <w:rFonts w:ascii="Times New Roman" w:hAnsi="Times New Roman" w:cs="Times New Roman"/>
          <w:b/>
          <w:sz w:val="20"/>
          <w:szCs w:val="20"/>
        </w:rPr>
        <w:t>NIE ZAMÓWIENIA (SPÓŁKI CYWILNE/</w:t>
      </w:r>
      <w:r w:rsidR="00D14F20" w:rsidRPr="00755E34">
        <w:rPr>
          <w:rFonts w:ascii="Times New Roman" w:hAnsi="Times New Roman" w:cs="Times New Roman"/>
          <w:b/>
          <w:sz w:val="20"/>
          <w:szCs w:val="20"/>
        </w:rPr>
        <w:t>KONSORCJA)</w:t>
      </w:r>
    </w:p>
    <w:p w:rsidR="00777AB1" w:rsidRPr="00755E34" w:rsidRDefault="00777AB1" w:rsidP="00777AB1">
      <w:pPr>
        <w:pStyle w:val="Bezodstpw"/>
        <w:rPr>
          <w:rFonts w:ascii="Times New Roman" w:hAnsi="Times New Roman" w:cs="Times New Roman"/>
          <w:b/>
          <w:sz w:val="20"/>
          <w:szCs w:val="20"/>
        </w:rPr>
      </w:pPr>
    </w:p>
    <w:p w:rsidR="00777AB1" w:rsidRPr="00755E34" w:rsidRDefault="00F44805"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1. Wykonawcy mogą</w:t>
      </w:r>
      <w:r w:rsidR="00D14F20" w:rsidRPr="00755E34">
        <w:rPr>
          <w:rFonts w:ascii="Times New Roman" w:hAnsi="Times New Roman" w:cs="Times New Roman"/>
          <w:sz w:val="20"/>
          <w:szCs w:val="20"/>
        </w:rPr>
        <w:t xml:space="preserve"> wspólnie ubiegać si</w:t>
      </w:r>
      <w:r w:rsidRPr="00755E34">
        <w:rPr>
          <w:rFonts w:ascii="Times New Roman" w:hAnsi="Times New Roman" w:cs="Times New Roman"/>
          <w:sz w:val="20"/>
          <w:szCs w:val="20"/>
        </w:rPr>
        <w:t>ę</w:t>
      </w:r>
      <w:r w:rsidR="00D14F20" w:rsidRPr="00755E34">
        <w:rPr>
          <w:rFonts w:ascii="Times New Roman" w:hAnsi="Times New Roman" w:cs="Times New Roman"/>
          <w:sz w:val="20"/>
          <w:szCs w:val="20"/>
        </w:rPr>
        <w:t xml:space="preserve"> o udzielenie zamówienia. W takim przypadku Wykonawcy ustanawiają </w:t>
      </w:r>
    </w:p>
    <w:p w:rsidR="00777AB1"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 xml:space="preserve">pełnomocnika do reprezentowania ich w postępowaniu albo do reprezentowania i zawarcia umowy w sprawie </w:t>
      </w:r>
    </w:p>
    <w:p w:rsidR="00D14F20"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zamówienia publicznego. Pełnomocnictwo winno być załączone do oferty.</w:t>
      </w:r>
    </w:p>
    <w:p w:rsidR="00777AB1" w:rsidRPr="00755E34" w:rsidRDefault="00D14F20"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2.</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W przypadku Wykonawców wspólnie ubie</w:t>
      </w:r>
      <w:r w:rsidR="00F44805" w:rsidRPr="00755E34">
        <w:rPr>
          <w:rFonts w:ascii="Times New Roman" w:hAnsi="Times New Roman" w:cs="Times New Roman"/>
          <w:sz w:val="20"/>
          <w:szCs w:val="20"/>
        </w:rPr>
        <w:t>gających się o udzielenie zamów</w:t>
      </w:r>
      <w:r w:rsidRPr="00755E34">
        <w:rPr>
          <w:rFonts w:ascii="Times New Roman" w:hAnsi="Times New Roman" w:cs="Times New Roman"/>
          <w:sz w:val="20"/>
          <w:szCs w:val="20"/>
        </w:rPr>
        <w:t>ie</w:t>
      </w:r>
      <w:r w:rsidR="00F44805" w:rsidRPr="00755E34">
        <w:rPr>
          <w:rFonts w:ascii="Times New Roman" w:hAnsi="Times New Roman" w:cs="Times New Roman"/>
          <w:sz w:val="20"/>
          <w:szCs w:val="20"/>
        </w:rPr>
        <w:t>nia,</w:t>
      </w:r>
      <w:r w:rsidRPr="00755E34">
        <w:rPr>
          <w:rFonts w:ascii="Times New Roman" w:hAnsi="Times New Roman" w:cs="Times New Roman"/>
          <w:sz w:val="20"/>
          <w:szCs w:val="20"/>
        </w:rPr>
        <w:t xml:space="preserve"> ośw</w:t>
      </w:r>
      <w:r w:rsidR="00B467DF" w:rsidRPr="00755E34">
        <w:rPr>
          <w:rFonts w:ascii="Times New Roman" w:hAnsi="Times New Roman" w:cs="Times New Roman"/>
          <w:sz w:val="20"/>
          <w:szCs w:val="20"/>
        </w:rPr>
        <w:t xml:space="preserve">iadczenia, o których mowa </w:t>
      </w:r>
    </w:p>
    <w:p w:rsidR="00777AB1"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B467DF" w:rsidRPr="00755E34">
        <w:rPr>
          <w:rFonts w:ascii="Times New Roman" w:hAnsi="Times New Roman" w:cs="Times New Roman"/>
          <w:sz w:val="20"/>
          <w:szCs w:val="20"/>
        </w:rPr>
        <w:t>w D</w:t>
      </w:r>
      <w:r w:rsidR="00D14F20" w:rsidRPr="00755E34">
        <w:rPr>
          <w:rFonts w:ascii="Times New Roman" w:hAnsi="Times New Roman" w:cs="Times New Roman"/>
          <w:sz w:val="20"/>
          <w:szCs w:val="20"/>
        </w:rPr>
        <w:t xml:space="preserve">ziale X ust. 1 SWZ, składa każdy z wykonawców. Oświadczenia te potwierdzają brak podstaw wykluczenia </w:t>
      </w:r>
    </w:p>
    <w:p w:rsidR="00777AB1"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oraz spełnianie warunków udziału w zakresie</w:t>
      </w:r>
      <w:r w:rsidR="00715E6E" w:rsidRPr="00755E34">
        <w:rPr>
          <w:rFonts w:ascii="Times New Roman" w:hAnsi="Times New Roman" w:cs="Times New Roman"/>
          <w:sz w:val="20"/>
          <w:szCs w:val="20"/>
        </w:rPr>
        <w:t>,</w:t>
      </w:r>
      <w:r w:rsidR="00D14F20" w:rsidRPr="00755E34">
        <w:rPr>
          <w:rFonts w:ascii="Times New Roman" w:hAnsi="Times New Roman" w:cs="Times New Roman"/>
          <w:sz w:val="20"/>
          <w:szCs w:val="20"/>
        </w:rPr>
        <w:t xml:space="preserve"> w jakim każdy z wykonawców wykazuje spełnianie warunków </w:t>
      </w:r>
    </w:p>
    <w:p w:rsidR="00D14F20"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lastRenderedPageBreak/>
        <w:t xml:space="preserve">    </w:t>
      </w:r>
      <w:r w:rsidR="00D14F20" w:rsidRPr="00755E34">
        <w:rPr>
          <w:rFonts w:ascii="Times New Roman" w:hAnsi="Times New Roman" w:cs="Times New Roman"/>
          <w:sz w:val="20"/>
          <w:szCs w:val="20"/>
        </w:rPr>
        <w:t>udziału w postępowaniu.</w:t>
      </w:r>
    </w:p>
    <w:p w:rsidR="00777AB1" w:rsidRPr="00755E34" w:rsidRDefault="00D14F20"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3.</w:t>
      </w:r>
      <w:r w:rsidR="00F44805" w:rsidRPr="00755E34">
        <w:rPr>
          <w:rFonts w:ascii="Times New Roman" w:hAnsi="Times New Roman" w:cs="Times New Roman"/>
          <w:sz w:val="20"/>
          <w:szCs w:val="20"/>
        </w:rPr>
        <w:t xml:space="preserve"> W</w:t>
      </w:r>
      <w:r w:rsidRPr="00755E34">
        <w:rPr>
          <w:rFonts w:ascii="Times New Roman" w:hAnsi="Times New Roman" w:cs="Times New Roman"/>
          <w:sz w:val="20"/>
          <w:szCs w:val="20"/>
        </w:rPr>
        <w:t>ykonawcy wspólnie ubiegający się o udzielenie zamówienia dołączają do oferty oświadczenie</w:t>
      </w:r>
      <w:r w:rsidR="00F44805" w:rsidRPr="00755E34">
        <w:rPr>
          <w:rFonts w:ascii="Times New Roman" w:hAnsi="Times New Roman" w:cs="Times New Roman"/>
          <w:sz w:val="20"/>
          <w:szCs w:val="20"/>
        </w:rPr>
        <w:t xml:space="preserve">, z którego wynika, </w:t>
      </w:r>
    </w:p>
    <w:p w:rsidR="00D14F20"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F44805" w:rsidRPr="00755E34">
        <w:rPr>
          <w:rFonts w:ascii="Times New Roman" w:hAnsi="Times New Roman" w:cs="Times New Roman"/>
          <w:sz w:val="20"/>
          <w:szCs w:val="20"/>
        </w:rPr>
        <w:t xml:space="preserve">które </w:t>
      </w:r>
      <w:r w:rsidR="00D14F20" w:rsidRPr="00755E34">
        <w:rPr>
          <w:rFonts w:ascii="Times New Roman" w:hAnsi="Times New Roman" w:cs="Times New Roman"/>
          <w:sz w:val="20"/>
          <w:szCs w:val="20"/>
        </w:rPr>
        <w:t>dostawy wykonają poszczególni wykonawcy.</w:t>
      </w:r>
    </w:p>
    <w:p w:rsidR="00777AB1" w:rsidRPr="00755E34" w:rsidRDefault="00D14F20"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4.</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Oświadczenia i dokumenty potwierdzające brak podstaw do wykluczenia z postępowania składa każdy </w:t>
      </w:r>
    </w:p>
    <w:p w:rsidR="00C50EDE" w:rsidRPr="00755E34" w:rsidRDefault="00777AB1" w:rsidP="004C7A5D">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z Wykonawców wspólnie ubiegających się o zamówienie.</w:t>
      </w:r>
    </w:p>
    <w:p w:rsidR="00D14F20" w:rsidRPr="00755E34" w:rsidRDefault="00B467DF" w:rsidP="006A08FE">
      <w:pPr>
        <w:spacing w:after="0" w:line="240" w:lineRule="auto"/>
        <w:jc w:val="both"/>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XIII.</w:t>
      </w:r>
      <w:r w:rsidR="00D12393">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SPOSÓB KOMUNIKACJI ORAZ WYJAŚNIEN</w:t>
      </w:r>
      <w:r w:rsidR="00C50EDE" w:rsidRPr="00755E34">
        <w:rPr>
          <w:rFonts w:ascii="Times New Roman" w:hAnsi="Times New Roman" w:cs="Times New Roman"/>
          <w:b/>
          <w:sz w:val="20"/>
          <w:szCs w:val="20"/>
        </w:rPr>
        <w:t>IA</w:t>
      </w:r>
      <w:r w:rsidR="00D14F20" w:rsidRPr="00755E34">
        <w:rPr>
          <w:rFonts w:ascii="Times New Roman" w:hAnsi="Times New Roman" w:cs="Times New Roman"/>
          <w:b/>
          <w:sz w:val="20"/>
          <w:szCs w:val="20"/>
        </w:rPr>
        <w:t xml:space="preserve"> TREŚCI SWZ</w:t>
      </w:r>
    </w:p>
    <w:p w:rsidR="009743FB" w:rsidRPr="00755E34" w:rsidRDefault="009743FB" w:rsidP="00B12E6E">
      <w:pPr>
        <w:spacing w:after="0" w:line="240" w:lineRule="auto"/>
        <w:ind w:left="142" w:hanging="142"/>
        <w:rPr>
          <w:rFonts w:ascii="Times New Roman" w:hAnsi="Times New Roman" w:cs="Times New Roman"/>
          <w:sz w:val="20"/>
          <w:szCs w:val="20"/>
        </w:rPr>
      </w:pPr>
    </w:p>
    <w:p w:rsidR="00FE3D5A" w:rsidRPr="007D67B2" w:rsidRDefault="00FE3D5A" w:rsidP="00FE3D5A">
      <w:pPr>
        <w:widowControl w:val="0"/>
        <w:numPr>
          <w:ilvl w:val="0"/>
          <w:numId w:val="44"/>
        </w:numPr>
        <w:autoSpaceDE w:val="0"/>
        <w:autoSpaceDN w:val="0"/>
        <w:spacing w:after="0" w:line="240" w:lineRule="auto"/>
        <w:rPr>
          <w:rFonts w:ascii="Times New Roman" w:eastAsia="Avenir-Light" w:hAnsi="Times New Roman" w:cs="Times New Roman"/>
          <w:sz w:val="20"/>
          <w:szCs w:val="20"/>
        </w:rPr>
      </w:pPr>
      <w:r w:rsidRPr="007D67B2">
        <w:rPr>
          <w:rFonts w:ascii="Times New Roman" w:eastAsia="Avenir-Light" w:hAnsi="Times New Roman" w:cs="Times New Roman"/>
          <w:sz w:val="20"/>
          <w:szCs w:val="20"/>
        </w:rPr>
        <w:t>W przedmiotowym postępowaniu Zamawiający dopuszcza możliwość przekazywania sobie przez strony postępowania oświadczeń, wniosków, zawiadomień oraz informacji:</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b/>
          <w:sz w:val="20"/>
          <w:szCs w:val="20"/>
        </w:rPr>
      </w:pPr>
      <w:r w:rsidRPr="007D67B2">
        <w:rPr>
          <w:rFonts w:ascii="Times New Roman" w:eastAsia="Calibri" w:hAnsi="Times New Roman" w:cs="Times New Roman"/>
          <w:b/>
          <w:sz w:val="20"/>
          <w:szCs w:val="20"/>
        </w:rPr>
        <w:t xml:space="preserve">Za pośrednictwem Platformy znajdującej się pod adresem: </w:t>
      </w:r>
    </w:p>
    <w:p w:rsidR="00FE3D5A" w:rsidRPr="007D67B2" w:rsidRDefault="00260F6A" w:rsidP="00FE3D5A">
      <w:pPr>
        <w:spacing w:after="0" w:line="240" w:lineRule="auto"/>
        <w:ind w:left="792"/>
        <w:contextualSpacing/>
        <w:rPr>
          <w:rFonts w:ascii="Times New Roman" w:eastAsia="Calibri" w:hAnsi="Times New Roman" w:cs="Times New Roman"/>
          <w:b/>
          <w:sz w:val="20"/>
          <w:szCs w:val="20"/>
        </w:rPr>
      </w:pPr>
      <w:hyperlink r:id="rId12" w:history="1">
        <w:r w:rsidR="00FE3D5A" w:rsidRPr="007D67B2">
          <w:rPr>
            <w:rFonts w:ascii="Times New Roman" w:eastAsia="Calibri" w:hAnsi="Times New Roman" w:cs="Times New Roman"/>
            <w:color w:val="0563C1"/>
            <w:sz w:val="20"/>
            <w:szCs w:val="20"/>
            <w:u w:val="single"/>
          </w:rPr>
          <w:t>https://szpital-starachowice.ezamawiajacy.pl</w:t>
        </w:r>
      </w:hyperlink>
      <w:r w:rsidR="00FE3D5A" w:rsidRPr="007D67B2">
        <w:rPr>
          <w:rFonts w:ascii="Times New Roman" w:eastAsia="Calibri" w:hAnsi="Times New Roman" w:cs="Times New Roman"/>
          <w:sz w:val="20"/>
          <w:szCs w:val="20"/>
        </w:rPr>
        <w:t>, poprzez kafelek „Wiadomości” kierujący do modułu korespondencji</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Ogólne zasady korzystania z Platformy, z zastrzeżeniem pkt 8 niniejszego Rozdziału;</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zgłoszenie do postępowania wymaga zalogowania Wykonawcy do Systemu na subdomenie </w:t>
      </w:r>
    </w:p>
    <w:p w:rsidR="00FE3D5A" w:rsidRPr="007D67B2" w:rsidRDefault="00260F6A" w:rsidP="00FE3D5A">
      <w:pPr>
        <w:widowControl w:val="0"/>
        <w:autoSpaceDE w:val="0"/>
        <w:autoSpaceDN w:val="0"/>
        <w:spacing w:after="0" w:line="240" w:lineRule="auto"/>
        <w:ind w:left="792"/>
        <w:rPr>
          <w:rFonts w:ascii="Times New Roman" w:eastAsia="Calibri" w:hAnsi="Times New Roman" w:cs="Times New Roman"/>
          <w:sz w:val="20"/>
          <w:szCs w:val="20"/>
        </w:rPr>
      </w:pPr>
      <w:hyperlink r:id="rId13" w:history="1">
        <w:r w:rsidR="00FE3D5A" w:rsidRPr="007D67B2">
          <w:rPr>
            <w:rFonts w:ascii="Times New Roman" w:eastAsia="Calibri" w:hAnsi="Times New Roman" w:cs="Times New Roman"/>
            <w:color w:val="0563C1"/>
            <w:sz w:val="20"/>
            <w:szCs w:val="20"/>
            <w:u w:val="single"/>
          </w:rPr>
          <w:t>https://szpital-starachowice.ezamawiajacy.pl</w:t>
        </w:r>
      </w:hyperlink>
      <w:r w:rsidR="00FE3D5A" w:rsidRPr="007D67B2">
        <w:rPr>
          <w:rFonts w:ascii="Times New Roman" w:eastAsia="Calibri" w:hAnsi="Times New Roman" w:cs="Times New Roman"/>
          <w:color w:val="FF0000"/>
          <w:sz w:val="20"/>
          <w:szCs w:val="20"/>
        </w:rPr>
        <w:t>,</w:t>
      </w:r>
      <w:r w:rsidR="00FE3D5A" w:rsidRPr="007D67B2">
        <w:rPr>
          <w:rFonts w:ascii="Times New Roman" w:eastAsia="Calibri" w:hAnsi="Times New Roman" w:cs="Times New Roman"/>
          <w:sz w:val="20"/>
          <w:szCs w:val="20"/>
        </w:rPr>
        <w:t xml:space="preserve"> lub </w:t>
      </w:r>
      <w:r w:rsidR="00FE3D5A" w:rsidRPr="007D67B2">
        <w:rPr>
          <w:rFonts w:ascii="Times New Roman" w:eastAsia="Calibri" w:hAnsi="Times New Roman" w:cs="Times New Roman"/>
          <w:b/>
          <w:sz w:val="20"/>
          <w:szCs w:val="20"/>
        </w:rPr>
        <w:t>https://oneplace.marketplanet.pl.</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color w:val="000000"/>
          <w:sz w:val="20"/>
          <w:szCs w:val="20"/>
        </w:rPr>
      </w:pPr>
      <w:r w:rsidRPr="007D67B2">
        <w:rPr>
          <w:rFonts w:ascii="Times New Roman" w:eastAsia="Calibri" w:hAnsi="Times New Roman" w:cs="Times New Roman"/>
          <w:color w:val="000000"/>
          <w:sz w:val="20"/>
          <w:szCs w:val="20"/>
        </w:rPr>
        <w:t>Rejestracja konta następuje poprzez:</w:t>
      </w:r>
    </w:p>
    <w:p w:rsidR="00FE3D5A" w:rsidRPr="007D67B2" w:rsidRDefault="00FE3D5A" w:rsidP="00FE3D5A">
      <w:pPr>
        <w:widowControl w:val="0"/>
        <w:numPr>
          <w:ilvl w:val="2"/>
          <w:numId w:val="43"/>
        </w:numPr>
        <w:autoSpaceDE w:val="0"/>
        <w:autoSpaceDN w:val="0"/>
        <w:spacing w:after="0" w:line="240" w:lineRule="auto"/>
        <w:rPr>
          <w:rFonts w:ascii="Times New Roman" w:eastAsia="Calibri" w:hAnsi="Times New Roman" w:cs="Times New Roman"/>
          <w:color w:val="000000"/>
          <w:sz w:val="20"/>
          <w:szCs w:val="20"/>
        </w:rPr>
      </w:pPr>
      <w:r w:rsidRPr="007D67B2">
        <w:rPr>
          <w:rFonts w:ascii="Times New Roman" w:eastAsia="Calibri" w:hAnsi="Times New Roman" w:cs="Times New Roman"/>
          <w:color w:val="000000"/>
          <w:sz w:val="20"/>
          <w:szCs w:val="20"/>
        </w:rPr>
        <w:t>kontakt z numerem telefonu podanym w potwierdzeniu</w:t>
      </w:r>
    </w:p>
    <w:p w:rsidR="00FE3D5A" w:rsidRPr="007D67B2" w:rsidRDefault="00FE3D5A" w:rsidP="00FE3D5A">
      <w:pPr>
        <w:spacing w:after="0" w:line="240" w:lineRule="auto"/>
        <w:ind w:firstLine="720"/>
        <w:rPr>
          <w:rFonts w:ascii="Times New Roman" w:eastAsia="Calibri" w:hAnsi="Times New Roman" w:cs="Times New Roman"/>
          <w:color w:val="000000"/>
          <w:sz w:val="20"/>
          <w:szCs w:val="20"/>
        </w:rPr>
      </w:pPr>
      <w:r w:rsidRPr="007D67B2">
        <w:rPr>
          <w:rFonts w:ascii="Times New Roman" w:eastAsia="Calibri" w:hAnsi="Times New Roman" w:cs="Times New Roman"/>
          <w:color w:val="000000"/>
          <w:sz w:val="20"/>
          <w:szCs w:val="20"/>
        </w:rPr>
        <w:t>lub</w:t>
      </w:r>
    </w:p>
    <w:p w:rsidR="00FE3D5A" w:rsidRPr="007D67B2" w:rsidRDefault="00FE3D5A" w:rsidP="00FE3D5A">
      <w:pPr>
        <w:widowControl w:val="0"/>
        <w:numPr>
          <w:ilvl w:val="2"/>
          <w:numId w:val="43"/>
        </w:numPr>
        <w:autoSpaceDE w:val="0"/>
        <w:autoSpaceDN w:val="0"/>
        <w:spacing w:after="0" w:line="240" w:lineRule="auto"/>
        <w:rPr>
          <w:rFonts w:ascii="Times New Roman" w:eastAsia="Calibri" w:hAnsi="Times New Roman" w:cs="Times New Roman"/>
          <w:b/>
          <w:bCs/>
          <w:color w:val="000000"/>
          <w:sz w:val="20"/>
          <w:szCs w:val="20"/>
        </w:rPr>
      </w:pPr>
      <w:r w:rsidRPr="007D67B2">
        <w:rPr>
          <w:rFonts w:ascii="Times New Roman" w:eastAsia="Calibri" w:hAnsi="Times New Roman" w:cs="Times New Roman"/>
          <w:color w:val="000000"/>
          <w:sz w:val="20"/>
          <w:szCs w:val="20"/>
        </w:rPr>
        <w:t xml:space="preserve">jeżeli użytkownik nie skontaktuje się telefonicznie konto zostanie aktywowane </w:t>
      </w:r>
      <w:r w:rsidRPr="007D67B2">
        <w:rPr>
          <w:rFonts w:ascii="Times New Roman" w:eastAsia="Calibri" w:hAnsi="Times New Roman" w:cs="Times New Roman"/>
          <w:b/>
          <w:bCs/>
          <w:color w:val="000000"/>
          <w:sz w:val="20"/>
          <w:szCs w:val="20"/>
        </w:rPr>
        <w:t>w ciągu maksymalnie 6 godzin roboczych</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rsidR="00FE3D5A" w:rsidRPr="00FE3D5A" w:rsidRDefault="00FE3D5A" w:rsidP="00FE3D5A">
      <w:pPr>
        <w:pStyle w:val="TableParagraph"/>
        <w:rPr>
          <w:rFonts w:ascii="Times New Roman" w:hAnsi="Times New Roman" w:cs="Times New Roman"/>
          <w:sz w:val="20"/>
          <w:szCs w:val="20"/>
          <w:lang w:val="pl-PL"/>
        </w:rPr>
      </w:pPr>
      <w:r w:rsidRPr="00FE3D5A">
        <w:rPr>
          <w:rFonts w:ascii="Times New Roman" w:hAnsi="Times New Roman" w:cs="Times New Roman"/>
          <w:sz w:val="20"/>
          <w:szCs w:val="20"/>
          <w:lang w:val="pl-PL"/>
        </w:rPr>
        <w:t>Wykonawca może zwrócić się do Zamawiającego z wnioskiem o wyjaśnienie treści SWZ. Wniosek należy przesłać za pośrednictwem Platformy Zakupowej przez:</w:t>
      </w:r>
    </w:p>
    <w:p w:rsidR="00FE3D5A" w:rsidRPr="007D67B2" w:rsidRDefault="00FE3D5A" w:rsidP="00FE3D5A">
      <w:pPr>
        <w:widowControl w:val="0"/>
        <w:numPr>
          <w:ilvl w:val="1"/>
          <w:numId w:val="43"/>
        </w:numPr>
        <w:autoSpaceDE w:val="0"/>
        <w:autoSpaceDN w:val="0"/>
        <w:spacing w:after="0" w:line="240" w:lineRule="auto"/>
        <w:rPr>
          <w:rFonts w:ascii="Times New Roman" w:eastAsia="Avenir-Light" w:hAnsi="Times New Roman" w:cs="Times New Roman"/>
          <w:sz w:val="20"/>
          <w:szCs w:val="20"/>
        </w:rPr>
      </w:pPr>
      <w:r w:rsidRPr="007D67B2">
        <w:rPr>
          <w:rFonts w:ascii="Times New Roman" w:eastAsia="Avenir-Light" w:hAnsi="Times New Roman" w:cs="Times New Roman"/>
          <w:sz w:val="20"/>
          <w:szCs w:val="20"/>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rsidR="00FE3D5A" w:rsidRPr="007D67B2" w:rsidRDefault="00FE3D5A" w:rsidP="00FE3D5A">
      <w:pPr>
        <w:widowControl w:val="0"/>
        <w:autoSpaceDE w:val="0"/>
        <w:autoSpaceDN w:val="0"/>
        <w:spacing w:after="0" w:line="240" w:lineRule="auto"/>
        <w:ind w:left="792"/>
        <w:rPr>
          <w:rFonts w:ascii="Times New Roman" w:eastAsia="Avenir-Light" w:hAnsi="Times New Roman" w:cs="Times New Roman"/>
          <w:sz w:val="20"/>
          <w:szCs w:val="20"/>
        </w:rPr>
      </w:pPr>
      <w:r w:rsidRPr="007D67B2">
        <w:rPr>
          <w:rFonts w:ascii="Times New Roman" w:eastAsia="Avenir-Light" w:hAnsi="Times New Roman" w:cs="Times New Roman"/>
          <w:sz w:val="20"/>
          <w:szCs w:val="20"/>
        </w:rPr>
        <w:t>Kafel „Wiadomości” (po przystąpieniu do postępowania) dostępny w postępowaniu. W celu wysłania wiadomości do Zamawiającego klika na akcję „Utwórz nową wiadomość” wypełnia temat oraz treść/przedmiot pytania, a następnie klika akcję „Wyślij”.</w:t>
      </w:r>
      <w:r w:rsidRPr="007D67B2">
        <w:rPr>
          <w:rFonts w:ascii="Times New Roman" w:eastAsia="Avenir-Light" w:hAnsi="Times New Roman" w:cs="Times New Roman"/>
          <w:sz w:val="20"/>
          <w:szCs w:val="20"/>
        </w:rPr>
        <w:br/>
      </w:r>
      <w:r w:rsidRPr="007D67B2">
        <w:rPr>
          <w:rFonts w:ascii="Times New Roman" w:eastAsia="Avenir-Light" w:hAnsi="Times New Roman" w:cs="Times New Roman"/>
          <w:b/>
          <w:sz w:val="20"/>
          <w:szCs w:val="20"/>
        </w:rPr>
        <w:t>(Tryb podstawowy)</w:t>
      </w:r>
      <w:r w:rsidRPr="007D67B2">
        <w:rPr>
          <w:rFonts w:ascii="Times New Roman" w:eastAsia="Avenir-Light" w:hAnsi="Times New Roman" w:cs="Times New Roman"/>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rsidR="00FE3D5A" w:rsidRPr="007D67B2" w:rsidRDefault="00FE3D5A" w:rsidP="00FE3D5A">
      <w:pPr>
        <w:widowControl w:val="0"/>
        <w:autoSpaceDE w:val="0"/>
        <w:autoSpaceDN w:val="0"/>
        <w:spacing w:after="0" w:line="240" w:lineRule="auto"/>
        <w:ind w:left="792"/>
        <w:rPr>
          <w:rFonts w:ascii="Times New Roman" w:eastAsia="Avenir-Light" w:hAnsi="Times New Roman" w:cs="Times New Roman"/>
          <w:sz w:val="20"/>
          <w:szCs w:val="20"/>
        </w:rPr>
      </w:pPr>
      <w:r w:rsidRPr="007D67B2">
        <w:rPr>
          <w:rFonts w:ascii="Times New Roman" w:eastAsia="Avenir-Light" w:hAnsi="Times New Roman" w:cs="Times New Roman"/>
          <w:b/>
          <w:sz w:val="20"/>
          <w:szCs w:val="20"/>
        </w:rPr>
        <w:t>(Przetarg nieograniczony)</w:t>
      </w:r>
      <w:r w:rsidRPr="007D67B2">
        <w:rPr>
          <w:rFonts w:ascii="Times New Roman" w:eastAsia="Avenir-Light" w:hAnsi="Times New Roman" w:cs="Times New Roman"/>
          <w:sz w:val="20"/>
          <w:szCs w:val="20"/>
        </w:rPr>
        <w:t xml:space="preserve"> Zamawiający udzieli wyjaśnień niezwłocznie, jednak nie później niż na 6 dni przed upływem terminu składania ofert albo nie później niż na 4 dni przed upływem terminu składania ofert w przypadku, o którym mowa w art. 138 ust. 2 pkt 2, pod warunkiem, że wniosek o wyjaśnienie treści SWZ wpłynął do zamawiającego nie później niż na odpowiednio 14 albo 7 dni przed upływem terminu składania ofert. Jeżeli wniosek o wyjaśnienie treści SWZ wpłynie po upływie terminu, o którym mowa powyżej, lub dotyczy udzielonych wyjaśnień, Zamawiający nie ma obowiązku udzielania wyjaśnień SWZ oraz obowiązku przedłużenia terminu składania ofert. Przedłużenie terminu składania ofert nie wpływa na bieg terminu składania wniosku o wyjaśnienie treści SWZ.</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Treść pytań (bez ujawniania źródła zapytania) wraz z wyjaśnieniami bądź informacje o dokonaniu modyfikacji SWZ, Zamawiający przekaże Wykonawcom za pośrednictwem Platformy Zakupowej.</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Zamawiający informuje, iż w przypadku jakichkolwiek wątpliwości związanych z zasadami korzystania z Platformy, Wykonawca winien skontaktować się z dostawcą rozwiązania teleinformatycznego Platforma zakupowa tel. +48 22 257 22 23 (infolinia dostępna w dni robocze, w godzinach 9.00-17.00) </w:t>
      </w:r>
    </w:p>
    <w:p w:rsidR="00FE3D5A" w:rsidRPr="007D67B2" w:rsidRDefault="00FE3D5A" w:rsidP="00FE3D5A">
      <w:pPr>
        <w:spacing w:after="0" w:line="240" w:lineRule="auto"/>
        <w:ind w:left="360"/>
        <w:contextualSpacing/>
        <w:rPr>
          <w:rFonts w:ascii="Times New Roman" w:eastAsia="Calibri" w:hAnsi="Times New Roman" w:cs="Times New Roman"/>
          <w:sz w:val="20"/>
          <w:szCs w:val="20"/>
        </w:rPr>
      </w:pPr>
      <w:r w:rsidRPr="007D67B2">
        <w:rPr>
          <w:rFonts w:ascii="Times New Roman" w:eastAsia="Calibri" w:hAnsi="Times New Roman" w:cs="Times New Roman"/>
          <w:sz w:val="20"/>
          <w:szCs w:val="20"/>
        </w:rPr>
        <w:t>e-mail: oneplace@marketplanet.pl</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Zamawiający określa dopuszczalny format podpisu elektronicznego jako:</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dokumenty w formacie „pdf" zaleca się podpisywać formatem </w:t>
      </w:r>
      <w:proofErr w:type="spellStart"/>
      <w:r w:rsidRPr="007D67B2">
        <w:rPr>
          <w:rFonts w:ascii="Times New Roman" w:eastAsia="Calibri" w:hAnsi="Times New Roman" w:cs="Times New Roman"/>
          <w:sz w:val="20"/>
          <w:szCs w:val="20"/>
        </w:rPr>
        <w:t>PAdES</w:t>
      </w:r>
      <w:proofErr w:type="spellEnd"/>
      <w:r w:rsidRPr="007D67B2">
        <w:rPr>
          <w:rFonts w:ascii="Times New Roman" w:eastAsia="Calibri" w:hAnsi="Times New Roman" w:cs="Times New Roman"/>
          <w:sz w:val="20"/>
          <w:szCs w:val="20"/>
        </w:rPr>
        <w:t>,</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lastRenderedPageBreak/>
        <w:t>dopuszcza się podpisanie dokumentów w formacie innym niż „pdf", wtedy będzie wymagany oddzielny plik z podpisem. W związku z tym Wykonawca będzie zobowiązany załączyć, prócz podpisanego dokumentu, oddzielny plik z podpisem.</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Zamawiający określa niezbędne wymagania sprzętowo - aplikacyjne umożliwiające pracę na Platformie Zakupowej tj.:</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Stały dostęp do sieci Internet o gwarantowanej przepustowości nie mniejszej niż 512 </w:t>
      </w:r>
      <w:proofErr w:type="spellStart"/>
      <w:r w:rsidRPr="007D67B2">
        <w:rPr>
          <w:rFonts w:ascii="Times New Roman" w:eastAsia="Calibri" w:hAnsi="Times New Roman" w:cs="Times New Roman"/>
          <w:sz w:val="20"/>
          <w:szCs w:val="20"/>
        </w:rPr>
        <w:t>kb</w:t>
      </w:r>
      <w:proofErr w:type="spellEnd"/>
      <w:r w:rsidRPr="007D67B2">
        <w:rPr>
          <w:rFonts w:ascii="Times New Roman" w:eastAsia="Calibri" w:hAnsi="Times New Roman" w:cs="Times New Roman"/>
          <w:sz w:val="20"/>
          <w:szCs w:val="20"/>
        </w:rPr>
        <w:t>/s;</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Komputer klasy PC lub MAC spełniający wymagania zainstalowanego systemu operacyjnego oraz wymagania używanej przeglądarki internetowej;</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Zainstalowana dowolna przeglądarka </w:t>
      </w:r>
      <w:r w:rsidRPr="007D67B2">
        <w:rPr>
          <w:rFonts w:ascii="Times New Roman" w:eastAsia="Times New Roman" w:hAnsi="Times New Roman" w:cs="Times New Roman"/>
          <w:sz w:val="20"/>
          <w:szCs w:val="20"/>
          <w:lang w:eastAsia="pl-PL"/>
        </w:rPr>
        <w:t>internetowa w wersji wspieranej przez producenta obsługująca TLS 1.2</w:t>
      </w:r>
      <w:r w:rsidRPr="007D67B2">
        <w:rPr>
          <w:rFonts w:ascii="Times New Roman" w:eastAsia="Calibri" w:hAnsi="Times New Roman" w:cs="Times New Roman"/>
          <w:sz w:val="20"/>
          <w:szCs w:val="20"/>
        </w:rPr>
        <w:t>;</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Zainstalowany program </w:t>
      </w:r>
      <w:proofErr w:type="spellStart"/>
      <w:r w:rsidRPr="007D67B2">
        <w:rPr>
          <w:rFonts w:ascii="Times New Roman" w:eastAsia="Calibri" w:hAnsi="Times New Roman" w:cs="Times New Roman"/>
          <w:sz w:val="20"/>
          <w:szCs w:val="20"/>
        </w:rPr>
        <w:t>Acrobat</w:t>
      </w:r>
      <w:proofErr w:type="spellEnd"/>
      <w:r w:rsidRPr="007D67B2">
        <w:rPr>
          <w:rFonts w:ascii="Times New Roman" w:eastAsia="Calibri" w:hAnsi="Times New Roman" w:cs="Times New Roman"/>
          <w:sz w:val="20"/>
          <w:szCs w:val="20"/>
        </w:rPr>
        <w:t xml:space="preserve"> Reader lub inny obsługujący pliki w formacie .pdf.</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rPr>
      </w:pPr>
      <w:r w:rsidRPr="007D67B2">
        <w:rPr>
          <w:rFonts w:ascii="Times New Roman" w:eastAsia="Calibri" w:hAnsi="Times New Roman" w:cs="Times New Roman"/>
          <w:sz w:val="20"/>
          <w:szCs w:val="20"/>
        </w:rPr>
        <w:t xml:space="preserve">Zamawiający określa dopuszczalne formaty przesyłanych danych tj. plików o wielkości do 2 GB w </w:t>
      </w:r>
      <w:r w:rsidRPr="007D67B2">
        <w:rPr>
          <w:rFonts w:ascii="Times New Roman" w:eastAsia="Calibri" w:hAnsi="Times New Roman" w:cs="Times New Roman"/>
          <w:sz w:val="20"/>
        </w:rPr>
        <w:t>txt,rtf,pdf,xps,odt,ods,odp,doc,xls,ppt,docx,xlsx,pptx,csv,jpg,jpeg,tif,tiff,geotiff,png,svg,wav,mp3,avi,mpg,mpeg,mp4,m4a,mpeg4,ogg,ogv,zip,tar,gz,gzip,7z,html,xhtml,css,xml,xsd,gml,rng,xsl,xslt,tsl,xmlsig,xades,pades,cades,asic,asics,sig,xmlenc,dxf,ath,prd.</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Zamawiający określa informacje na temat kodowania i czasu odbioru danych tj.:</w:t>
      </w:r>
    </w:p>
    <w:p w:rsidR="00FE3D5A" w:rsidRPr="007D67B2" w:rsidRDefault="00FE3D5A" w:rsidP="00FE3D5A">
      <w:pPr>
        <w:widowControl w:val="0"/>
        <w:numPr>
          <w:ilvl w:val="1"/>
          <w:numId w:val="43"/>
        </w:numPr>
        <w:autoSpaceDE w:val="0"/>
        <w:autoSpaceDN w:val="0"/>
        <w:spacing w:after="0" w:line="240" w:lineRule="auto"/>
        <w:rPr>
          <w:rFonts w:ascii="Times New Roman" w:eastAsia="Avenir-Light" w:hAnsi="Times New Roman" w:cs="Times New Roman"/>
          <w:sz w:val="20"/>
          <w:szCs w:val="20"/>
        </w:rPr>
      </w:pPr>
      <w:r w:rsidRPr="007D67B2">
        <w:rPr>
          <w:rFonts w:ascii="Times New Roman" w:eastAsia="Avenir-Light" w:hAnsi="Times New Roman" w:cs="Times New Roman"/>
          <w:sz w:val="20"/>
          <w:szCs w:val="20"/>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Oznaczenie czasu odbioru danych przez Platformę stanowi datę oraz dokładny czas (</w:t>
      </w:r>
      <w:proofErr w:type="spellStart"/>
      <w:r w:rsidRPr="007D67B2">
        <w:rPr>
          <w:rFonts w:ascii="Times New Roman" w:eastAsia="Calibri" w:hAnsi="Times New Roman" w:cs="Times New Roman"/>
          <w:sz w:val="20"/>
          <w:szCs w:val="20"/>
        </w:rPr>
        <w:t>hh:mm:ss</w:t>
      </w:r>
      <w:proofErr w:type="spellEnd"/>
      <w:r w:rsidRPr="007D67B2">
        <w:rPr>
          <w:rFonts w:ascii="Times New Roman" w:eastAsia="Calibri" w:hAnsi="Times New Roman" w:cs="Times New Roman"/>
          <w:sz w:val="20"/>
          <w:szCs w:val="20"/>
        </w:rPr>
        <w:t>) generowany wg. czasu lokalnego serwera synchronizowanego z Głównym Urzędem Miar, który udostępnia poprzez Internet usługę umożliwiającą synchronizację czasu w systemach komputerowych z czasem urzędowym obowiązującym w Polsce.</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W przypadku wnoszenia wadium w formie poręczenia lub gwarancji:</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Składając ofertę w formie elektronicznej lub w postaci elektronicznej opatrzonej kwalifikowanym podpisem elektronicznym(</w:t>
      </w:r>
      <w:r w:rsidRPr="007D67B2">
        <w:rPr>
          <w:rFonts w:ascii="Times New Roman" w:eastAsia="Calibri" w:hAnsi="Times New Roman" w:cs="Times New Roman"/>
          <w:sz w:val="20"/>
          <w:szCs w:val="20"/>
          <w:u w:val="single"/>
        </w:rPr>
        <w:t>przetarg nieograniczony</w:t>
      </w:r>
      <w:r w:rsidRPr="007D67B2">
        <w:rPr>
          <w:rFonts w:ascii="Times New Roman" w:eastAsia="Calibri" w:hAnsi="Times New Roman" w:cs="Times New Roman"/>
          <w:sz w:val="20"/>
          <w:szCs w:val="20"/>
        </w:rPr>
        <w:t>), kwalifikowanym podpisem elektronicznym, podpisem zaufanym lub podpisem osobistym(</w:t>
      </w:r>
      <w:r w:rsidRPr="007D67B2">
        <w:rPr>
          <w:rFonts w:ascii="Times New Roman" w:eastAsia="Calibri" w:hAnsi="Times New Roman" w:cs="Times New Roman"/>
          <w:sz w:val="20"/>
          <w:szCs w:val="20"/>
          <w:u w:val="single"/>
        </w:rPr>
        <w:t>tryb podstawowy</w:t>
      </w:r>
      <w:r w:rsidRPr="007D67B2">
        <w:rPr>
          <w:rFonts w:ascii="Times New Roman" w:eastAsia="Calibri" w:hAnsi="Times New Roman" w:cs="Times New Roman"/>
          <w:sz w:val="20"/>
          <w:szCs w:val="20"/>
        </w:rPr>
        <w:t>),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z dysku".</w:t>
      </w:r>
    </w:p>
    <w:p w:rsidR="00E615A4" w:rsidRPr="00755E34" w:rsidRDefault="00E615A4" w:rsidP="00FE3D5A">
      <w:pPr>
        <w:pStyle w:val="Bezodstpw"/>
      </w:pPr>
    </w:p>
    <w:p w:rsidR="00E615A4" w:rsidRPr="00755E34" w:rsidRDefault="00F472D7" w:rsidP="00E615A4">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 xml:space="preserve">XIV. OPIS SPOSOBU PRZYGOTOWANIA OFERT ORAZ WYMAGANIA FORMALNE </w:t>
      </w:r>
    </w:p>
    <w:p w:rsidR="00D14F20" w:rsidRPr="00755E34" w:rsidRDefault="00E615A4" w:rsidP="00E615A4">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DOTYCZĄCE SKŁADANYCH OŚWIADCZEŃ I DOKUMENTÓW</w:t>
      </w:r>
    </w:p>
    <w:p w:rsidR="00BB06D6" w:rsidRDefault="00BB06D6" w:rsidP="00481EF2">
      <w:pPr>
        <w:pStyle w:val="Bezodstpw"/>
        <w:rPr>
          <w:rFonts w:ascii="Times New Roman" w:hAnsi="Times New Roman" w:cs="Times New Roman"/>
          <w:sz w:val="20"/>
          <w:szCs w:val="20"/>
        </w:rPr>
      </w:pPr>
    </w:p>
    <w:p w:rsidR="00DF4314" w:rsidRPr="00BB06D6" w:rsidRDefault="00DF4314" w:rsidP="00481EF2">
      <w:pPr>
        <w:pStyle w:val="Bezodstpw"/>
        <w:rPr>
          <w:rFonts w:ascii="Times New Roman" w:hAnsi="Times New Roman" w:cs="Times New Roman"/>
          <w:sz w:val="20"/>
          <w:szCs w:val="20"/>
        </w:rPr>
      </w:pPr>
      <w:r w:rsidRPr="00BB06D6">
        <w:rPr>
          <w:rFonts w:ascii="Times New Roman" w:hAnsi="Times New Roman" w:cs="Times New Roman"/>
          <w:sz w:val="20"/>
          <w:szCs w:val="20"/>
        </w:rPr>
        <w:t>1. Wykonawca może złożyć tylko jedną ofertę.</w:t>
      </w:r>
    </w:p>
    <w:p w:rsidR="00DF4314" w:rsidRPr="00BB06D6" w:rsidRDefault="00DF4314" w:rsidP="00481EF2">
      <w:pPr>
        <w:pStyle w:val="Bezodstpw"/>
        <w:rPr>
          <w:rFonts w:ascii="Times New Roman" w:hAnsi="Times New Roman" w:cs="Times New Roman"/>
          <w:sz w:val="20"/>
          <w:szCs w:val="20"/>
        </w:rPr>
      </w:pPr>
      <w:r w:rsidRPr="00BB06D6">
        <w:rPr>
          <w:rFonts w:ascii="Times New Roman" w:hAnsi="Times New Roman" w:cs="Times New Roman"/>
          <w:sz w:val="20"/>
          <w:szCs w:val="20"/>
        </w:rPr>
        <w:t xml:space="preserve">2. Treść oferty musi odpowiadać treści SWZ </w:t>
      </w:r>
    </w:p>
    <w:p w:rsidR="00E2615B" w:rsidRPr="00755E34" w:rsidRDefault="00715E6E" w:rsidP="007E4272">
      <w:pPr>
        <w:spacing w:after="0" w:line="240" w:lineRule="auto"/>
        <w:ind w:left="142" w:hanging="142"/>
        <w:jc w:val="both"/>
        <w:rPr>
          <w:rFonts w:ascii="Times New Roman" w:hAnsi="Times New Roman" w:cs="Times New Roman"/>
          <w:sz w:val="20"/>
          <w:szCs w:val="20"/>
        </w:rPr>
      </w:pPr>
      <w:r w:rsidRPr="00755E34">
        <w:rPr>
          <w:rFonts w:ascii="Times New Roman" w:hAnsi="Times New Roman" w:cs="Times New Roman"/>
          <w:sz w:val="20"/>
          <w:szCs w:val="20"/>
        </w:rPr>
        <w:t>3</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Oferta musi zawierać następujące oświadczenia i dokumenty:</w:t>
      </w:r>
    </w:p>
    <w:p w:rsidR="00E615A4" w:rsidRPr="00755E34" w:rsidRDefault="00E2615B"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1.1.</w:t>
      </w:r>
      <w:r w:rsidR="00E615A4"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Formularz oferty wraz z wymaganymi załącznikami sporządzony wg wzoru Formularza oferty stanowiącego </w:t>
      </w:r>
    </w:p>
    <w:p w:rsidR="00E615A4" w:rsidRPr="00755E34" w:rsidRDefault="00E615A4"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załącznik nr 1. W przypadku złożenia oferty na innym formularzu niż załącznik nr 1 do SWZ, powinien on </w:t>
      </w:r>
    </w:p>
    <w:p w:rsidR="00E615A4" w:rsidRPr="00755E34" w:rsidRDefault="00E615A4"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zawierać wszystkie wymagane informacje określone w tym załączniku. Formularz oferty nie podlega </w:t>
      </w:r>
    </w:p>
    <w:p w:rsidR="00856DA5" w:rsidRDefault="00E615A4" w:rsidP="00FE3D5A">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FE3D5A">
        <w:rPr>
          <w:rFonts w:ascii="Times New Roman" w:hAnsi="Times New Roman" w:cs="Times New Roman"/>
          <w:sz w:val="20"/>
          <w:szCs w:val="20"/>
        </w:rPr>
        <w:t>uzupełnieniu.</w:t>
      </w:r>
    </w:p>
    <w:p w:rsidR="00E615A4" w:rsidRPr="00755E34" w:rsidRDefault="00715E6E"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4</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Składając Ofertę w postaci elektronicznej Wykonawca zobowiązany jest złożyć za pośrednictwem Platformy </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podpisane przez osoby umocowane podpisem elektronicznym, dokumenty. Informacje zawarte w pkt. 1 </w:t>
      </w:r>
    </w:p>
    <w:p w:rsidR="00E2615B"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Wykonawca załącza tylko na Platformie.</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Złożenie Formularza Oferty na Platformie przez Wykonawcę, który składa ofertę w postaci elektronicznej, </w:t>
      </w:r>
    </w:p>
    <w:p w:rsidR="00481EF2"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Zamawiający uzna za wiążące.</w:t>
      </w:r>
      <w:r w:rsidRPr="00755E34">
        <w:rPr>
          <w:rFonts w:ascii="Times New Roman" w:hAnsi="Times New Roman" w:cs="Times New Roman"/>
          <w:sz w:val="20"/>
          <w:szCs w:val="20"/>
        </w:rPr>
        <w:t xml:space="preserve"> </w:t>
      </w:r>
    </w:p>
    <w:p w:rsidR="00E2615B" w:rsidRPr="00755E34" w:rsidRDefault="00715E6E" w:rsidP="00481EF2">
      <w:pPr>
        <w:spacing w:after="0" w:line="240" w:lineRule="auto"/>
        <w:ind w:left="142" w:hanging="142"/>
        <w:rPr>
          <w:rFonts w:ascii="Times New Roman" w:hAnsi="Times New Roman" w:cs="Times New Roman"/>
          <w:strike/>
          <w:sz w:val="20"/>
          <w:szCs w:val="20"/>
        </w:rPr>
      </w:pPr>
      <w:r w:rsidRPr="00755E34">
        <w:rPr>
          <w:rFonts w:ascii="Times New Roman" w:hAnsi="Times New Roman" w:cs="Times New Roman"/>
          <w:sz w:val="20"/>
          <w:szCs w:val="20"/>
        </w:rPr>
        <w:t>5</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Wykonawca składa ofertę zgodnie z wymaganiami określonymi w SWZ. </w:t>
      </w:r>
    </w:p>
    <w:p w:rsidR="00E615A4" w:rsidRPr="00755E34" w:rsidRDefault="00715E6E" w:rsidP="007E4272">
      <w:pPr>
        <w:spacing w:after="0" w:line="240" w:lineRule="auto"/>
        <w:ind w:left="142" w:hanging="142"/>
        <w:jc w:val="both"/>
        <w:rPr>
          <w:rFonts w:ascii="Times New Roman" w:hAnsi="Times New Roman" w:cs="Times New Roman"/>
          <w:sz w:val="20"/>
          <w:szCs w:val="20"/>
        </w:rPr>
      </w:pPr>
      <w:r w:rsidRPr="00755E34">
        <w:rPr>
          <w:rFonts w:ascii="Times New Roman" w:hAnsi="Times New Roman" w:cs="Times New Roman"/>
          <w:sz w:val="20"/>
          <w:szCs w:val="20"/>
        </w:rPr>
        <w:t>6</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Oferta winna być sporządzona w języku polskim i złożona pod rygorem nieważności w postaci elektronicznej </w:t>
      </w:r>
    </w:p>
    <w:p w:rsidR="00E2615B" w:rsidRPr="00755E34" w:rsidRDefault="00E615A4" w:rsidP="007E4272">
      <w:pPr>
        <w:spacing w:after="0" w:line="240" w:lineRule="auto"/>
        <w:ind w:left="142" w:hanging="142"/>
        <w:jc w:val="both"/>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za pośrednictwem Platformy dostępnej pod adresem https://szpital-starachowice.ezamawiajacy.pl</w:t>
      </w:r>
    </w:p>
    <w:p w:rsidR="00E2615B" w:rsidRPr="00755E34" w:rsidRDefault="00715E6E" w:rsidP="007E4272">
      <w:pPr>
        <w:spacing w:after="0" w:line="240" w:lineRule="auto"/>
        <w:ind w:left="142" w:hanging="142"/>
        <w:jc w:val="both"/>
        <w:rPr>
          <w:rFonts w:ascii="Times New Roman" w:hAnsi="Times New Roman" w:cs="Times New Roman"/>
          <w:sz w:val="20"/>
          <w:szCs w:val="20"/>
        </w:rPr>
      </w:pPr>
      <w:r w:rsidRPr="00755E34">
        <w:rPr>
          <w:rFonts w:ascii="Times New Roman" w:hAnsi="Times New Roman" w:cs="Times New Roman"/>
          <w:sz w:val="20"/>
          <w:szCs w:val="20"/>
        </w:rPr>
        <w:t>7</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Korzystanie z Platformy jest bezpłatne.</w:t>
      </w:r>
    </w:p>
    <w:p w:rsidR="00E615A4" w:rsidRPr="00755E34" w:rsidRDefault="00715E6E"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8</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Oferta wraz z załącznikami powinna być podpisana przez osobę upoważnioną do reprezentowania Wykonawcy. </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Oferta sporządzona w postaci elektronicznej powinna być podpisana podpisem elektronicznym przez osobę </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uprawnioną, zgodnie z formą reprezentacji Wykonawcy określoną w rejestrze sądowym lub innym dokumencie, </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właściwym dla danej formy organizacyjnej Wykonawcy, albo przez osobę umocowaną (na podstawie </w:t>
      </w:r>
    </w:p>
    <w:p w:rsidR="00E2615B"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pełnomocnictwa) przez osoby uprawnione.</w:t>
      </w:r>
    </w:p>
    <w:p w:rsidR="00E615A4" w:rsidRPr="00755E34" w:rsidRDefault="00715E6E"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Składając Ofertę w postaci elektronicznej - Ofertę należy złożyć na Platformie pod adresem: </w:t>
      </w:r>
    </w:p>
    <w:p w:rsidR="00E2615B" w:rsidRPr="00755E34" w:rsidRDefault="00E615A4" w:rsidP="00481EF2">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hyperlink r:id="rId14" w:history="1">
        <w:r w:rsidRPr="00755E34">
          <w:rPr>
            <w:rStyle w:val="Hipercze"/>
            <w:rFonts w:ascii="Times New Roman" w:hAnsi="Times New Roman" w:cs="Times New Roman"/>
            <w:color w:val="auto"/>
            <w:sz w:val="20"/>
            <w:szCs w:val="20"/>
          </w:rPr>
          <w:t>https://szpital-starachowice.ezamawiajacy.pl</w:t>
        </w:r>
      </w:hyperlink>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 zakładce „OFERTY</w:t>
      </w:r>
      <w:r w:rsidR="00481EF2" w:rsidRPr="00755E34">
        <w:rPr>
          <w:rFonts w:ascii="Times New Roman" w:hAnsi="Times New Roman" w:cs="Times New Roman"/>
          <w:sz w:val="20"/>
          <w:szCs w:val="20"/>
        </w:rPr>
        <w:t>”.</w:t>
      </w:r>
      <w:r w:rsidR="00E2615B" w:rsidRPr="00755E34">
        <w:rPr>
          <w:rFonts w:ascii="Times New Roman" w:hAnsi="Times New Roman" w:cs="Times New Roman"/>
          <w:sz w:val="20"/>
          <w:szCs w:val="20"/>
        </w:rPr>
        <w:t xml:space="preserve"> </w:t>
      </w:r>
    </w:p>
    <w:p w:rsidR="00E2615B" w:rsidRPr="00755E34" w:rsidRDefault="00715E6E"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w:t>
      </w:r>
      <w:r w:rsidR="00E615A4"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Ofertę należy złożyć w następujący sposób:</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.1.1.</w:t>
      </w:r>
      <w:r w:rsidR="00E615A4"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Wykonawca składa Ofertę poprzez:</w:t>
      </w:r>
    </w:p>
    <w:p w:rsidR="00E2615B" w:rsidRPr="00755E34" w:rsidRDefault="00715E6E" w:rsidP="00E615A4">
      <w:pPr>
        <w:spacing w:after="0" w:line="240" w:lineRule="auto"/>
        <w:ind w:left="567" w:hanging="142"/>
        <w:rPr>
          <w:rFonts w:ascii="Times New Roman" w:hAnsi="Times New Roman" w:cs="Times New Roman"/>
          <w:sz w:val="20"/>
          <w:szCs w:val="20"/>
        </w:rPr>
      </w:pPr>
      <w:r w:rsidRPr="00755E34">
        <w:rPr>
          <w:rFonts w:ascii="Times New Roman" w:hAnsi="Times New Roman" w:cs="Times New Roman"/>
          <w:sz w:val="20"/>
          <w:szCs w:val="20"/>
        </w:rPr>
        <w:t>9</w:t>
      </w:r>
      <w:r w:rsidR="007E4272" w:rsidRPr="00755E34">
        <w:rPr>
          <w:rFonts w:ascii="Times New Roman" w:hAnsi="Times New Roman" w:cs="Times New Roman"/>
          <w:sz w:val="20"/>
          <w:szCs w:val="20"/>
        </w:rPr>
        <w:t xml:space="preserve">.1.1.1. </w:t>
      </w:r>
      <w:r w:rsidR="00E2615B" w:rsidRPr="00755E34">
        <w:rPr>
          <w:rFonts w:ascii="Times New Roman" w:hAnsi="Times New Roman" w:cs="Times New Roman"/>
          <w:sz w:val="20"/>
          <w:szCs w:val="20"/>
        </w:rPr>
        <w:t>wypełnienie Formularza Oferty (informacje zawarte w SWZ),</w:t>
      </w:r>
    </w:p>
    <w:p w:rsidR="00E2615B" w:rsidRPr="00755E34" w:rsidRDefault="00715E6E" w:rsidP="00E615A4">
      <w:pPr>
        <w:spacing w:after="0" w:line="240" w:lineRule="auto"/>
        <w:ind w:left="567" w:hanging="142"/>
        <w:rPr>
          <w:rFonts w:ascii="Times New Roman" w:hAnsi="Times New Roman" w:cs="Times New Roman"/>
          <w:sz w:val="20"/>
          <w:szCs w:val="20"/>
        </w:rPr>
      </w:pPr>
      <w:r w:rsidRPr="00755E34">
        <w:rPr>
          <w:rFonts w:ascii="Times New Roman" w:hAnsi="Times New Roman" w:cs="Times New Roman"/>
          <w:sz w:val="20"/>
          <w:szCs w:val="20"/>
        </w:rPr>
        <w:t>9</w:t>
      </w:r>
      <w:r w:rsidR="007E4272" w:rsidRPr="00755E34">
        <w:rPr>
          <w:rFonts w:ascii="Times New Roman" w:hAnsi="Times New Roman" w:cs="Times New Roman"/>
          <w:sz w:val="20"/>
          <w:szCs w:val="20"/>
        </w:rPr>
        <w:t xml:space="preserve">.1.1.2. </w:t>
      </w:r>
      <w:r w:rsidR="00BB335D" w:rsidRPr="00755E34">
        <w:rPr>
          <w:rFonts w:ascii="Times New Roman" w:hAnsi="Times New Roman" w:cs="Times New Roman"/>
          <w:sz w:val="20"/>
          <w:szCs w:val="20"/>
        </w:rPr>
        <w:t xml:space="preserve">dodanie w zakładce „OFERTY" </w:t>
      </w:r>
      <w:r w:rsidR="00E2615B" w:rsidRPr="00755E34">
        <w:rPr>
          <w:rFonts w:ascii="Times New Roman" w:hAnsi="Times New Roman" w:cs="Times New Roman"/>
          <w:sz w:val="20"/>
          <w:szCs w:val="20"/>
        </w:rPr>
        <w:t xml:space="preserve">dokumentów (załączników) określonych w niniejszej SWZ, - podpisanych podpisem elektronicznym przez osoby umocowane. Czynności określone w pkt </w:t>
      </w:r>
      <w:r w:rsidR="007E4272" w:rsidRPr="00755E34">
        <w:rPr>
          <w:rFonts w:ascii="Times New Roman" w:hAnsi="Times New Roman" w:cs="Times New Roman"/>
          <w:sz w:val="20"/>
          <w:szCs w:val="20"/>
        </w:rPr>
        <w:t>1</w:t>
      </w:r>
      <w:r w:rsidR="00E2615B" w:rsidRPr="00755E34">
        <w:rPr>
          <w:rFonts w:ascii="Times New Roman" w:hAnsi="Times New Roman" w:cs="Times New Roman"/>
          <w:sz w:val="20"/>
          <w:szCs w:val="20"/>
        </w:rPr>
        <w:t xml:space="preserve"> realizowane są poprzez wybranie polecenia „Dodaj dokument" i wybranie docelowego pliku, który ma zostać wczytany. </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7E4272" w:rsidRPr="00755E34">
        <w:rPr>
          <w:rFonts w:ascii="Times New Roman" w:hAnsi="Times New Roman" w:cs="Times New Roman"/>
          <w:sz w:val="20"/>
          <w:szCs w:val="20"/>
        </w:rPr>
        <w:t xml:space="preserve">.1.2. </w:t>
      </w:r>
      <w:r w:rsidR="00E2615B" w:rsidRPr="00755E34">
        <w:rPr>
          <w:rFonts w:ascii="Times New Roman" w:hAnsi="Times New Roman" w:cs="Times New Roman"/>
          <w:sz w:val="20"/>
          <w:szCs w:val="20"/>
        </w:rPr>
        <w:t xml:space="preserve">Wykonawca winien opisać załącznik nazwą umożliwiającą jego identyfikację. </w:t>
      </w:r>
    </w:p>
    <w:p w:rsidR="00E615A4"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lastRenderedPageBreak/>
        <w:t>9</w:t>
      </w:r>
      <w:r w:rsidR="00967695" w:rsidRPr="00755E34">
        <w:rPr>
          <w:rFonts w:ascii="Times New Roman" w:hAnsi="Times New Roman" w:cs="Times New Roman"/>
          <w:sz w:val="20"/>
          <w:szCs w:val="20"/>
        </w:rPr>
        <w:t xml:space="preserve">.1.3. </w:t>
      </w:r>
      <w:r w:rsidR="00E2615B" w:rsidRPr="00755E34">
        <w:rPr>
          <w:rFonts w:ascii="Times New Roman" w:hAnsi="Times New Roman" w:cs="Times New Roman"/>
          <w:sz w:val="20"/>
          <w:szCs w:val="20"/>
        </w:rPr>
        <w:t xml:space="preserve">Wykonawca załączając dokument oznacza czy jest on: „Tajny” – dokument stanowi „tajemnice </w:t>
      </w:r>
    </w:p>
    <w:p w:rsidR="00E615A4" w:rsidRPr="00755E34" w:rsidRDefault="00E615A4"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przedsiębiorstwa” lub opcję „Jawny” – niestanowiący tajemnicy przedsiębiorstwa w rozumieniu przepisów </w:t>
      </w:r>
    </w:p>
    <w:p w:rsidR="00E2615B" w:rsidRPr="00755E34" w:rsidRDefault="00E615A4"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ustawy z dnia 16 kwietnia 1993 roku o zwalczaniu nieuczciwej konkurencji.</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.1.4.</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Złożenie oferty wraz z załącznikami następuje poprzez polecenie „Złóż ofertę". </w:t>
      </w:r>
    </w:p>
    <w:p w:rsidR="00E615A4"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.1.5.</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Potwierdzeniem prawidłowo złożonej Oferty jest komunikat systemowy „Oferta została złożona” oraz </w:t>
      </w:r>
    </w:p>
    <w:p w:rsidR="00E2615B" w:rsidRPr="00755E34" w:rsidRDefault="00E615A4"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wygenerowany raport ofert z zakładki „Oferty”</w:t>
      </w:r>
      <w:r w:rsidR="00967695" w:rsidRPr="00755E34">
        <w:rPr>
          <w:rFonts w:ascii="Times New Roman" w:hAnsi="Times New Roman" w:cs="Times New Roman"/>
          <w:sz w:val="20"/>
          <w:szCs w:val="20"/>
        </w:rPr>
        <w:t>.</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.1.6.</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O terminie złożenia Oferty decyduje czas pełnego przeprocesowania transakcji na Platformie.</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.1.7.</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Po zapisaniu, plik jest w Systemie zaszyfrowany. Jeśli Wykonawca zamieścił niewłaściwy plik, może go usunąć zaznaczając plik i klikając polecenie „usuń".</w:t>
      </w:r>
    </w:p>
    <w:p w:rsidR="00E615A4" w:rsidRPr="00755E34" w:rsidRDefault="00715E6E"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.2.</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Wykonawca może samodzielnie wycofać złożoną przez siebie ofertę. W tym celu w zakładce „OFERTY" </w:t>
      </w:r>
    </w:p>
    <w:p w:rsidR="00E2615B" w:rsidRPr="00755E34" w:rsidRDefault="00E615A4"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należy zaznaczyć ofertę, a następnie wybrać polecenie „Wycofaj ofertę”.</w:t>
      </w:r>
    </w:p>
    <w:p w:rsidR="00E2615B" w:rsidRPr="00755E34" w:rsidRDefault="00715E6E"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.3.</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Po upływie terminu składania ofert, złożenie Oferty (załączników) nie będzie możliwe.</w:t>
      </w:r>
    </w:p>
    <w:p w:rsidR="00E615A4" w:rsidRPr="00755E34" w:rsidRDefault="00715E6E"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10</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Zastrzeżenie dotyczące informacji stanowiących tajemnicę przedsiębiorstwa w rozumieniu przepisów ustawy</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 dnia 16 kwietnia 1993 roku o zwalczaniu nieuczciwej konkurencji, Wykonawca zobowiązany jest złożyć </w:t>
      </w:r>
      <w:r w:rsidRPr="00755E34">
        <w:rPr>
          <w:rFonts w:ascii="Times New Roman" w:hAnsi="Times New Roman" w:cs="Times New Roman"/>
          <w:sz w:val="20"/>
          <w:szCs w:val="20"/>
        </w:rPr>
        <w:t xml:space="preserve">  </w:t>
      </w:r>
    </w:p>
    <w:p w:rsidR="00E2615B"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 ofercie w sposób wyraźnie określający wolę ich utajnienia.</w:t>
      </w:r>
    </w:p>
    <w:p w:rsidR="00E615A4" w:rsidRPr="00755E34" w:rsidRDefault="00715E6E"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10</w:t>
      </w:r>
      <w:r w:rsidR="00E2615B" w:rsidRPr="00755E34">
        <w:rPr>
          <w:rFonts w:ascii="Times New Roman" w:hAnsi="Times New Roman" w:cs="Times New Roman"/>
          <w:sz w:val="20"/>
          <w:szCs w:val="20"/>
        </w:rPr>
        <w:t>.1.</w:t>
      </w:r>
      <w:r w:rsidR="00E615A4"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Składając ofertę w postaci elektronicznej na Platformie dokumenty „stanowiące tajemnicę przedsiębiorstwa” </w:t>
      </w:r>
    </w:p>
    <w:p w:rsidR="00E615A4" w:rsidRPr="00755E34" w:rsidRDefault="00E615A4"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powinny zostać załączone w osobnym pliku wraz z jednoczesnym zaznaczeniem polecenia „Tajne". </w:t>
      </w:r>
    </w:p>
    <w:p w:rsidR="00876AB5" w:rsidRPr="00624027" w:rsidRDefault="00E615A4" w:rsidP="00624027">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Wczytanie załącznika następuje poprzez polecenie „Dodaj".</w:t>
      </w:r>
    </w:p>
    <w:p w:rsidR="0096501A" w:rsidRDefault="0096501A" w:rsidP="00876AB5">
      <w:pPr>
        <w:pStyle w:val="Bezodstpw"/>
        <w:rPr>
          <w:rFonts w:ascii="Times New Roman" w:hAnsi="Times New Roman" w:cs="Times New Roman"/>
          <w:b/>
          <w:sz w:val="20"/>
          <w:szCs w:val="20"/>
        </w:rPr>
      </w:pPr>
    </w:p>
    <w:p w:rsidR="00D14F20" w:rsidRPr="00286C80" w:rsidRDefault="007E4272" w:rsidP="00876AB5">
      <w:pPr>
        <w:pStyle w:val="Bezodstpw"/>
        <w:rPr>
          <w:rFonts w:ascii="Times New Roman" w:hAnsi="Times New Roman" w:cs="Times New Roman"/>
          <w:b/>
          <w:sz w:val="20"/>
          <w:szCs w:val="20"/>
        </w:rPr>
      </w:pPr>
      <w:r w:rsidRPr="00286C80">
        <w:rPr>
          <w:rFonts w:ascii="Times New Roman" w:hAnsi="Times New Roman" w:cs="Times New Roman"/>
          <w:b/>
          <w:sz w:val="20"/>
          <w:szCs w:val="20"/>
        </w:rPr>
        <w:t xml:space="preserve">DZIAŁ </w:t>
      </w:r>
      <w:r w:rsidR="00D14F20" w:rsidRPr="00286C80">
        <w:rPr>
          <w:rFonts w:ascii="Times New Roman" w:hAnsi="Times New Roman" w:cs="Times New Roman"/>
          <w:b/>
          <w:sz w:val="20"/>
          <w:szCs w:val="20"/>
        </w:rPr>
        <w:t xml:space="preserve">XVI. </w:t>
      </w:r>
      <w:r w:rsidRPr="00286C80">
        <w:rPr>
          <w:rFonts w:ascii="Times New Roman" w:hAnsi="Times New Roman" w:cs="Times New Roman"/>
          <w:b/>
          <w:sz w:val="20"/>
          <w:szCs w:val="20"/>
        </w:rPr>
        <w:t>WYMAGANIA DOTYCZĄCE WADIUM</w:t>
      </w:r>
    </w:p>
    <w:p w:rsidR="0096501A" w:rsidRDefault="00286C80" w:rsidP="0096501A">
      <w:pPr>
        <w:pStyle w:val="Bezodstpw"/>
        <w:rPr>
          <w:rFonts w:ascii="Times New Roman" w:hAnsi="Times New Roman" w:cs="Times New Roman"/>
          <w:sz w:val="20"/>
          <w:szCs w:val="20"/>
        </w:rPr>
      </w:pPr>
      <w:r w:rsidRPr="008D1300">
        <w:rPr>
          <w:rFonts w:ascii="Times New Roman" w:hAnsi="Times New Roman" w:cs="Times New Roman"/>
          <w:sz w:val="20"/>
          <w:szCs w:val="20"/>
        </w:rPr>
        <w:t>Zamawiający nie żąda od Wykonawców wniesienia wadium.</w:t>
      </w:r>
    </w:p>
    <w:p w:rsidR="0096501A" w:rsidRPr="0096501A" w:rsidRDefault="0096501A" w:rsidP="0096501A">
      <w:pPr>
        <w:pStyle w:val="Bezodstpw"/>
      </w:pPr>
    </w:p>
    <w:p w:rsidR="00D14F20" w:rsidRPr="00C46584" w:rsidRDefault="00C46584" w:rsidP="00416D1E">
      <w:pPr>
        <w:jc w:val="both"/>
        <w:rPr>
          <w:rFonts w:ascii="Times New Roman" w:hAnsi="Times New Roman" w:cs="Times New Roman"/>
          <w:b/>
          <w:sz w:val="20"/>
          <w:szCs w:val="20"/>
        </w:rPr>
      </w:pPr>
      <w:r w:rsidRPr="00C46584">
        <w:rPr>
          <w:rFonts w:ascii="Times New Roman" w:hAnsi="Times New Roman" w:cs="Times New Roman"/>
          <w:b/>
          <w:sz w:val="20"/>
          <w:szCs w:val="20"/>
        </w:rPr>
        <w:t xml:space="preserve">DZIAŁ </w:t>
      </w:r>
      <w:r w:rsidR="00D14F20" w:rsidRPr="00C46584">
        <w:rPr>
          <w:rFonts w:ascii="Times New Roman" w:hAnsi="Times New Roman" w:cs="Times New Roman"/>
          <w:b/>
          <w:sz w:val="20"/>
          <w:szCs w:val="20"/>
        </w:rPr>
        <w:t>XVII. TERMIN ZWIĄZANIA OFERTĄ</w:t>
      </w:r>
    </w:p>
    <w:p w:rsidR="00527881" w:rsidRDefault="00D14F20" w:rsidP="00527881">
      <w:pPr>
        <w:spacing w:after="0" w:line="240" w:lineRule="auto"/>
        <w:rPr>
          <w:rFonts w:ascii="Times New Roman" w:hAnsi="Times New Roman" w:cs="Times New Roman"/>
          <w:sz w:val="20"/>
          <w:szCs w:val="20"/>
        </w:rPr>
      </w:pPr>
      <w:r w:rsidRPr="00827EEC">
        <w:rPr>
          <w:rFonts w:ascii="Times New Roman" w:hAnsi="Times New Roman" w:cs="Times New Roman"/>
          <w:sz w:val="20"/>
          <w:szCs w:val="20"/>
        </w:rPr>
        <w:t>1.</w:t>
      </w:r>
      <w:r w:rsidR="00527881">
        <w:rPr>
          <w:rFonts w:ascii="Times New Roman" w:hAnsi="Times New Roman" w:cs="Times New Roman"/>
          <w:sz w:val="20"/>
          <w:szCs w:val="20"/>
        </w:rPr>
        <w:t xml:space="preserve"> </w:t>
      </w:r>
      <w:r w:rsidRPr="00827EEC">
        <w:rPr>
          <w:rFonts w:ascii="Times New Roman" w:hAnsi="Times New Roman" w:cs="Times New Roman"/>
          <w:sz w:val="20"/>
          <w:szCs w:val="20"/>
        </w:rPr>
        <w:t xml:space="preserve">Wykonawca będzie związany ofertą przez </w:t>
      </w:r>
      <w:r w:rsidRPr="00956F50">
        <w:rPr>
          <w:rFonts w:ascii="Times New Roman" w:hAnsi="Times New Roman" w:cs="Times New Roman"/>
          <w:sz w:val="20"/>
          <w:szCs w:val="20"/>
        </w:rPr>
        <w:t xml:space="preserve">okres </w:t>
      </w:r>
      <w:r w:rsidR="00784216">
        <w:rPr>
          <w:rFonts w:ascii="Times New Roman" w:hAnsi="Times New Roman" w:cs="Times New Roman"/>
          <w:sz w:val="20"/>
          <w:szCs w:val="20"/>
        </w:rPr>
        <w:t>6</w:t>
      </w:r>
      <w:r w:rsidRPr="00956F50">
        <w:rPr>
          <w:rFonts w:ascii="Times New Roman" w:hAnsi="Times New Roman" w:cs="Times New Roman"/>
          <w:sz w:val="20"/>
          <w:szCs w:val="20"/>
        </w:rPr>
        <w:t xml:space="preserve">0 </w:t>
      </w:r>
      <w:r w:rsidRPr="00827EEC">
        <w:rPr>
          <w:rFonts w:ascii="Times New Roman" w:hAnsi="Times New Roman" w:cs="Times New Roman"/>
          <w:sz w:val="20"/>
          <w:szCs w:val="20"/>
        </w:rPr>
        <w:t>dni, tj</w:t>
      </w:r>
      <w:r w:rsidRPr="00B17DDF">
        <w:rPr>
          <w:rFonts w:ascii="Times New Roman" w:hAnsi="Times New Roman" w:cs="Times New Roman"/>
          <w:color w:val="0070C0"/>
          <w:sz w:val="20"/>
          <w:szCs w:val="20"/>
        </w:rPr>
        <w:t xml:space="preserve">. </w:t>
      </w:r>
      <w:r w:rsidRPr="00171AD3">
        <w:rPr>
          <w:rFonts w:ascii="Times New Roman" w:hAnsi="Times New Roman" w:cs="Times New Roman"/>
          <w:b/>
          <w:color w:val="0070C0"/>
          <w:sz w:val="20"/>
          <w:szCs w:val="20"/>
        </w:rPr>
        <w:t>do dnia</w:t>
      </w:r>
      <w:r w:rsidR="00C46584" w:rsidRPr="00171AD3">
        <w:rPr>
          <w:rFonts w:ascii="Times New Roman" w:hAnsi="Times New Roman" w:cs="Times New Roman"/>
          <w:b/>
          <w:color w:val="0070C0"/>
          <w:sz w:val="20"/>
          <w:szCs w:val="20"/>
        </w:rPr>
        <w:t xml:space="preserve"> </w:t>
      </w:r>
      <w:r w:rsidR="00EF5D2C">
        <w:rPr>
          <w:rFonts w:ascii="Times New Roman" w:hAnsi="Times New Roman" w:cs="Times New Roman"/>
          <w:b/>
          <w:color w:val="00B050"/>
          <w:sz w:val="20"/>
          <w:szCs w:val="20"/>
        </w:rPr>
        <w:t>10</w:t>
      </w:r>
      <w:r w:rsidR="00C242A8" w:rsidRPr="00C242A8">
        <w:rPr>
          <w:rFonts w:ascii="Times New Roman" w:hAnsi="Times New Roman" w:cs="Times New Roman"/>
          <w:b/>
          <w:color w:val="00B050"/>
          <w:sz w:val="20"/>
          <w:szCs w:val="20"/>
        </w:rPr>
        <w:t>.07.</w:t>
      </w:r>
      <w:r w:rsidR="00B528FC" w:rsidRPr="00C242A8">
        <w:rPr>
          <w:rFonts w:ascii="Times New Roman" w:hAnsi="Times New Roman" w:cs="Times New Roman"/>
          <w:b/>
          <w:color w:val="00B050"/>
          <w:sz w:val="20"/>
          <w:szCs w:val="20"/>
        </w:rPr>
        <w:t>202</w:t>
      </w:r>
      <w:r w:rsidR="00D61453" w:rsidRPr="00C242A8">
        <w:rPr>
          <w:rFonts w:ascii="Times New Roman" w:hAnsi="Times New Roman" w:cs="Times New Roman"/>
          <w:b/>
          <w:color w:val="00B050"/>
          <w:sz w:val="20"/>
          <w:szCs w:val="20"/>
        </w:rPr>
        <w:t>6</w:t>
      </w:r>
      <w:r w:rsidR="007C1E43" w:rsidRPr="00C242A8">
        <w:rPr>
          <w:rFonts w:ascii="Times New Roman" w:hAnsi="Times New Roman" w:cs="Times New Roman"/>
          <w:b/>
          <w:color w:val="00B050"/>
          <w:sz w:val="20"/>
          <w:szCs w:val="20"/>
        </w:rPr>
        <w:t xml:space="preserve"> </w:t>
      </w:r>
      <w:r w:rsidRPr="00C242A8">
        <w:rPr>
          <w:rFonts w:ascii="Times New Roman" w:hAnsi="Times New Roman" w:cs="Times New Roman"/>
          <w:b/>
          <w:color w:val="00B050"/>
          <w:sz w:val="20"/>
          <w:szCs w:val="20"/>
        </w:rPr>
        <w:t>r</w:t>
      </w:r>
      <w:r w:rsidRPr="00C242A8">
        <w:rPr>
          <w:rFonts w:ascii="Times New Roman" w:hAnsi="Times New Roman" w:cs="Times New Roman"/>
          <w:color w:val="00B050"/>
          <w:sz w:val="20"/>
          <w:szCs w:val="20"/>
        </w:rPr>
        <w:t xml:space="preserve">. </w:t>
      </w:r>
      <w:r w:rsidRPr="00BB0A65">
        <w:rPr>
          <w:rFonts w:ascii="Times New Roman" w:hAnsi="Times New Roman" w:cs="Times New Roman"/>
          <w:sz w:val="20"/>
          <w:szCs w:val="20"/>
        </w:rPr>
        <w:t>Bieg</w:t>
      </w:r>
      <w:r w:rsidR="00527881" w:rsidRPr="00BB0A65">
        <w:rPr>
          <w:rFonts w:ascii="Times New Roman" w:hAnsi="Times New Roman" w:cs="Times New Roman"/>
          <w:sz w:val="20"/>
          <w:szCs w:val="20"/>
        </w:rPr>
        <w:t xml:space="preserve"> </w:t>
      </w:r>
      <w:r w:rsidRPr="00827EEC">
        <w:rPr>
          <w:rFonts w:ascii="Times New Roman" w:hAnsi="Times New Roman" w:cs="Times New Roman"/>
          <w:sz w:val="20"/>
          <w:szCs w:val="20"/>
        </w:rPr>
        <w:t xml:space="preserve">terminu związania </w:t>
      </w:r>
    </w:p>
    <w:p w:rsidR="00D14F20" w:rsidRPr="00827EEC"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ofertą rozpoczyna się wraz z upływem terminu składania ofert.</w:t>
      </w:r>
    </w:p>
    <w:p w:rsidR="00527881" w:rsidRDefault="00D14F20" w:rsidP="00527881">
      <w:pPr>
        <w:spacing w:after="0" w:line="240" w:lineRule="auto"/>
        <w:rPr>
          <w:rFonts w:ascii="Times New Roman" w:hAnsi="Times New Roman" w:cs="Times New Roman"/>
          <w:sz w:val="20"/>
          <w:szCs w:val="20"/>
        </w:rPr>
      </w:pPr>
      <w:r w:rsidRPr="00827EEC">
        <w:rPr>
          <w:rFonts w:ascii="Times New Roman" w:hAnsi="Times New Roman" w:cs="Times New Roman"/>
          <w:sz w:val="20"/>
          <w:szCs w:val="20"/>
        </w:rPr>
        <w:t>2.</w:t>
      </w:r>
      <w:r w:rsidR="00527881">
        <w:rPr>
          <w:rFonts w:ascii="Times New Roman" w:hAnsi="Times New Roman" w:cs="Times New Roman"/>
          <w:sz w:val="20"/>
          <w:szCs w:val="20"/>
        </w:rPr>
        <w:t xml:space="preserve"> </w:t>
      </w:r>
      <w:r w:rsidRPr="00827EEC">
        <w:rPr>
          <w:rFonts w:ascii="Times New Roman" w:hAnsi="Times New Roman" w:cs="Times New Roman"/>
          <w:sz w:val="20"/>
          <w:szCs w:val="20"/>
        </w:rPr>
        <w:t xml:space="preserve">W przypadku gdy wybór najkorzystniejszej oferty nie nastąpi przed upływem terminu związania ofertą wskazanego </w:t>
      </w:r>
    </w:p>
    <w:p w:rsidR="00527881"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w ust. 1, Zamawiający przed upływem terminu związania ofertą zwraca się jednokrotnie do wykonawców </w:t>
      </w:r>
    </w:p>
    <w:p w:rsidR="00527881"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o wyrażenie zgody na przedłużenie tego terminu o wskazywany przez niego okres, nie dłuższy niż </w:t>
      </w:r>
      <w:r w:rsidR="00481C39">
        <w:rPr>
          <w:rFonts w:ascii="Times New Roman" w:hAnsi="Times New Roman" w:cs="Times New Roman"/>
          <w:sz w:val="20"/>
          <w:szCs w:val="20"/>
        </w:rPr>
        <w:t>6</w:t>
      </w:r>
      <w:r w:rsidR="00D14F20" w:rsidRPr="00827EEC">
        <w:rPr>
          <w:rFonts w:ascii="Times New Roman" w:hAnsi="Times New Roman" w:cs="Times New Roman"/>
          <w:sz w:val="20"/>
          <w:szCs w:val="20"/>
        </w:rPr>
        <w:t xml:space="preserve">0 dni. </w:t>
      </w:r>
    </w:p>
    <w:p w:rsidR="00527881"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Przedłużenie terminu związania ofertą wymaga złożenia przez wykonawcę pisemnego oświadczenia o wyrażeniu </w:t>
      </w:r>
    </w:p>
    <w:p w:rsidR="00D14F20" w:rsidRPr="00827EEC"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zgody na przedłużenie terminu związania ofertą.</w:t>
      </w:r>
    </w:p>
    <w:p w:rsidR="00D14F20" w:rsidRPr="00827EEC" w:rsidRDefault="00D14F20" w:rsidP="00527881">
      <w:pPr>
        <w:spacing w:after="0" w:line="240" w:lineRule="auto"/>
        <w:rPr>
          <w:rFonts w:ascii="Times New Roman" w:hAnsi="Times New Roman" w:cs="Times New Roman"/>
          <w:sz w:val="20"/>
          <w:szCs w:val="20"/>
        </w:rPr>
      </w:pPr>
      <w:r w:rsidRPr="00827EEC">
        <w:rPr>
          <w:rFonts w:ascii="Times New Roman" w:hAnsi="Times New Roman" w:cs="Times New Roman"/>
          <w:sz w:val="20"/>
          <w:szCs w:val="20"/>
        </w:rPr>
        <w:t>3.</w:t>
      </w:r>
      <w:r w:rsidR="00527881">
        <w:rPr>
          <w:rFonts w:ascii="Times New Roman" w:hAnsi="Times New Roman" w:cs="Times New Roman"/>
          <w:sz w:val="20"/>
          <w:szCs w:val="20"/>
        </w:rPr>
        <w:t xml:space="preserve"> </w:t>
      </w:r>
      <w:r w:rsidRPr="00827EEC">
        <w:rPr>
          <w:rFonts w:ascii="Times New Roman" w:hAnsi="Times New Roman" w:cs="Times New Roman"/>
          <w:sz w:val="20"/>
          <w:szCs w:val="20"/>
        </w:rPr>
        <w:t>Odmowa wyrażenia zgody na przedłużenie terminu związania ofertą nie powoduje utraty wadium.</w:t>
      </w:r>
    </w:p>
    <w:p w:rsidR="00CF5BD3" w:rsidRPr="00827EEC" w:rsidRDefault="00CF5BD3" w:rsidP="00527881">
      <w:pPr>
        <w:pStyle w:val="Bezodstpw"/>
      </w:pPr>
    </w:p>
    <w:p w:rsidR="00D14F20" w:rsidRPr="00C46584" w:rsidRDefault="00C46584" w:rsidP="00416D1E">
      <w:pPr>
        <w:jc w:val="both"/>
        <w:rPr>
          <w:rFonts w:ascii="Times New Roman" w:hAnsi="Times New Roman" w:cs="Times New Roman"/>
          <w:b/>
          <w:sz w:val="20"/>
          <w:szCs w:val="20"/>
        </w:rPr>
      </w:pPr>
      <w:r w:rsidRPr="00C46584">
        <w:rPr>
          <w:rFonts w:ascii="Times New Roman" w:hAnsi="Times New Roman" w:cs="Times New Roman"/>
          <w:b/>
          <w:sz w:val="20"/>
          <w:szCs w:val="20"/>
        </w:rPr>
        <w:t xml:space="preserve">DZIAŁ </w:t>
      </w:r>
      <w:r w:rsidR="00D14F20" w:rsidRPr="00C46584">
        <w:rPr>
          <w:rFonts w:ascii="Times New Roman" w:hAnsi="Times New Roman" w:cs="Times New Roman"/>
          <w:b/>
          <w:sz w:val="20"/>
          <w:szCs w:val="20"/>
        </w:rPr>
        <w:t>XVIII. SPOSÓB I TERMIN SKŁADANIA I OTWARCIA OFERT</w:t>
      </w:r>
    </w:p>
    <w:p w:rsidR="00527881" w:rsidRDefault="00C46584" w:rsidP="00602C94">
      <w:pPr>
        <w:spacing w:after="0" w:line="240" w:lineRule="auto"/>
        <w:jc w:val="both"/>
        <w:rPr>
          <w:rFonts w:ascii="Times New Roman" w:hAnsi="Times New Roman" w:cs="Times New Roman"/>
          <w:sz w:val="20"/>
          <w:szCs w:val="20"/>
        </w:rPr>
      </w:pPr>
      <w:r w:rsidRPr="00C46584">
        <w:rPr>
          <w:rFonts w:ascii="Times New Roman" w:hAnsi="Times New Roman" w:cs="Times New Roman"/>
          <w:sz w:val="20"/>
          <w:szCs w:val="20"/>
        </w:rPr>
        <w:t>1.</w:t>
      </w:r>
      <w:r w:rsidR="00527881">
        <w:rPr>
          <w:rFonts w:ascii="Times New Roman" w:hAnsi="Times New Roman" w:cs="Times New Roman"/>
          <w:sz w:val="20"/>
          <w:szCs w:val="20"/>
        </w:rPr>
        <w:t xml:space="preserve"> </w:t>
      </w:r>
      <w:r w:rsidRPr="00C46584">
        <w:rPr>
          <w:rFonts w:ascii="Times New Roman" w:hAnsi="Times New Roman" w:cs="Times New Roman"/>
          <w:sz w:val="20"/>
          <w:szCs w:val="20"/>
        </w:rPr>
        <w:t xml:space="preserve">Składając ofertę w postaci elektronicznej - Ofertę należy złożyć na Platformie pod adresem: </w:t>
      </w:r>
    </w:p>
    <w:p w:rsidR="00B528FC" w:rsidRPr="00B17DDF" w:rsidRDefault="00527881" w:rsidP="00602C94">
      <w:pPr>
        <w:spacing w:after="0" w:line="240" w:lineRule="auto"/>
        <w:jc w:val="both"/>
        <w:rPr>
          <w:rFonts w:ascii="Times New Roman" w:hAnsi="Times New Roman" w:cs="Times New Roman"/>
          <w:b/>
          <w:color w:val="0070C0"/>
          <w:sz w:val="20"/>
          <w:szCs w:val="20"/>
        </w:rPr>
      </w:pPr>
      <w:r>
        <w:t xml:space="preserve">    </w:t>
      </w:r>
      <w:hyperlink r:id="rId15" w:history="1">
        <w:r w:rsidR="001F4C42" w:rsidRPr="003A0C86">
          <w:rPr>
            <w:rStyle w:val="Hipercze"/>
            <w:rFonts w:ascii="Times New Roman" w:hAnsi="Times New Roman" w:cs="Times New Roman"/>
            <w:sz w:val="20"/>
            <w:szCs w:val="20"/>
          </w:rPr>
          <w:t>https://szpital-starachowice.ezamawiajacy.pl</w:t>
        </w:r>
      </w:hyperlink>
      <w:r w:rsidR="00C46584" w:rsidRPr="00C46584">
        <w:rPr>
          <w:rFonts w:ascii="Times New Roman" w:hAnsi="Times New Roman" w:cs="Times New Roman"/>
          <w:sz w:val="20"/>
          <w:szCs w:val="20"/>
        </w:rPr>
        <w:t xml:space="preserve"> w zakładce „OFERTY" </w:t>
      </w:r>
      <w:r w:rsidR="00C46584" w:rsidRPr="00BB0A65">
        <w:rPr>
          <w:rFonts w:ascii="Times New Roman" w:hAnsi="Times New Roman" w:cs="Times New Roman"/>
          <w:sz w:val="20"/>
          <w:szCs w:val="20"/>
        </w:rPr>
        <w:t xml:space="preserve">do </w:t>
      </w:r>
      <w:r w:rsidR="00C46584" w:rsidRPr="00171AD3">
        <w:rPr>
          <w:rFonts w:ascii="Times New Roman" w:hAnsi="Times New Roman" w:cs="Times New Roman"/>
          <w:b/>
          <w:color w:val="0070C0"/>
          <w:sz w:val="20"/>
          <w:szCs w:val="20"/>
        </w:rPr>
        <w:t>dnia</w:t>
      </w:r>
      <w:r w:rsidR="00EF5D2C">
        <w:rPr>
          <w:rFonts w:ascii="Times New Roman" w:hAnsi="Times New Roman" w:cs="Times New Roman"/>
          <w:b/>
          <w:color w:val="00B050"/>
          <w:sz w:val="20"/>
          <w:szCs w:val="20"/>
        </w:rPr>
        <w:t>12</w:t>
      </w:r>
      <w:r w:rsidR="00DD048D">
        <w:rPr>
          <w:rFonts w:ascii="Times New Roman" w:hAnsi="Times New Roman" w:cs="Times New Roman"/>
          <w:b/>
          <w:color w:val="00B050"/>
          <w:sz w:val="20"/>
          <w:szCs w:val="20"/>
        </w:rPr>
        <w:t>.</w:t>
      </w:r>
      <w:r w:rsidR="00C242A8" w:rsidRPr="00C242A8">
        <w:rPr>
          <w:rFonts w:ascii="Times New Roman" w:hAnsi="Times New Roman" w:cs="Times New Roman"/>
          <w:b/>
          <w:color w:val="00B050"/>
          <w:sz w:val="20"/>
          <w:szCs w:val="20"/>
        </w:rPr>
        <w:t>05.2026 r.</w:t>
      </w:r>
      <w:r w:rsidR="00C46584" w:rsidRPr="00C242A8">
        <w:rPr>
          <w:rFonts w:ascii="Times New Roman" w:hAnsi="Times New Roman" w:cs="Times New Roman"/>
          <w:b/>
          <w:color w:val="00B050"/>
          <w:sz w:val="20"/>
          <w:szCs w:val="20"/>
        </w:rPr>
        <w:t xml:space="preserve"> </w:t>
      </w:r>
      <w:r w:rsidR="00C46584" w:rsidRPr="00171AD3">
        <w:rPr>
          <w:rFonts w:ascii="Times New Roman" w:hAnsi="Times New Roman" w:cs="Times New Roman"/>
          <w:b/>
          <w:color w:val="0070C0"/>
          <w:sz w:val="20"/>
          <w:szCs w:val="20"/>
        </w:rPr>
        <w:t xml:space="preserve">do godz. </w:t>
      </w:r>
      <w:r w:rsidR="00B528FC" w:rsidRPr="00171AD3">
        <w:rPr>
          <w:rFonts w:ascii="Times New Roman" w:hAnsi="Times New Roman" w:cs="Times New Roman"/>
          <w:b/>
          <w:color w:val="0070C0"/>
          <w:sz w:val="20"/>
          <w:szCs w:val="20"/>
        </w:rPr>
        <w:t>11:00</w:t>
      </w:r>
      <w:r w:rsidR="00D246A7">
        <w:rPr>
          <w:rFonts w:ascii="Times New Roman" w:hAnsi="Times New Roman" w:cs="Times New Roman"/>
          <w:b/>
          <w:color w:val="0070C0"/>
          <w:sz w:val="20"/>
          <w:szCs w:val="20"/>
        </w:rPr>
        <w:t>.</w:t>
      </w:r>
    </w:p>
    <w:p w:rsidR="001F4C42" w:rsidRPr="00BB0A65" w:rsidRDefault="00C46584" w:rsidP="00602C94">
      <w:pPr>
        <w:spacing w:after="0" w:line="240" w:lineRule="auto"/>
        <w:jc w:val="both"/>
        <w:rPr>
          <w:rFonts w:ascii="Times New Roman" w:hAnsi="Times New Roman" w:cs="Times New Roman"/>
          <w:sz w:val="20"/>
          <w:szCs w:val="20"/>
        </w:rPr>
      </w:pPr>
      <w:r w:rsidRPr="00BB0A65">
        <w:rPr>
          <w:rFonts w:ascii="Times New Roman" w:hAnsi="Times New Roman" w:cs="Times New Roman"/>
          <w:sz w:val="20"/>
          <w:szCs w:val="20"/>
        </w:rPr>
        <w:t>2.</w:t>
      </w:r>
      <w:r w:rsidR="001F4C42" w:rsidRPr="00BB0A65">
        <w:rPr>
          <w:rFonts w:ascii="Times New Roman" w:hAnsi="Times New Roman" w:cs="Times New Roman"/>
          <w:sz w:val="20"/>
          <w:szCs w:val="20"/>
        </w:rPr>
        <w:t xml:space="preserve"> O terminie złożenia decyduje czas pełnego przeprocesowania transakcji na platformie.</w:t>
      </w:r>
    </w:p>
    <w:p w:rsidR="00481EF2" w:rsidRPr="00171AD3" w:rsidRDefault="001F4C42" w:rsidP="00602C94">
      <w:pPr>
        <w:spacing w:after="0" w:line="240" w:lineRule="auto"/>
        <w:jc w:val="both"/>
        <w:rPr>
          <w:rFonts w:ascii="Times New Roman" w:hAnsi="Times New Roman" w:cs="Times New Roman"/>
          <w:b/>
          <w:color w:val="0070C0"/>
          <w:sz w:val="20"/>
          <w:szCs w:val="20"/>
        </w:rPr>
      </w:pPr>
      <w:r w:rsidRPr="00BB0A65">
        <w:rPr>
          <w:rFonts w:ascii="Times New Roman" w:hAnsi="Times New Roman" w:cs="Times New Roman"/>
          <w:sz w:val="20"/>
          <w:szCs w:val="20"/>
        </w:rPr>
        <w:t xml:space="preserve">3. Otwarcie ofert nastąpi </w:t>
      </w:r>
      <w:r w:rsidRPr="00BB0A65">
        <w:rPr>
          <w:rFonts w:ascii="Times New Roman" w:hAnsi="Times New Roman" w:cs="Times New Roman"/>
          <w:b/>
          <w:sz w:val="20"/>
          <w:szCs w:val="20"/>
        </w:rPr>
        <w:t xml:space="preserve">w </w:t>
      </w:r>
      <w:r w:rsidRPr="00171AD3">
        <w:rPr>
          <w:rFonts w:ascii="Times New Roman" w:hAnsi="Times New Roman" w:cs="Times New Roman"/>
          <w:b/>
          <w:color w:val="0070C0"/>
          <w:sz w:val="20"/>
          <w:szCs w:val="20"/>
        </w:rPr>
        <w:t xml:space="preserve">dniu </w:t>
      </w:r>
      <w:r w:rsidR="00EF5D2C">
        <w:rPr>
          <w:rFonts w:ascii="Times New Roman" w:hAnsi="Times New Roman" w:cs="Times New Roman"/>
          <w:b/>
          <w:color w:val="00B050"/>
          <w:sz w:val="20"/>
          <w:szCs w:val="20"/>
        </w:rPr>
        <w:t>12</w:t>
      </w:r>
      <w:r w:rsidR="00DD048D">
        <w:rPr>
          <w:rFonts w:ascii="Times New Roman" w:hAnsi="Times New Roman" w:cs="Times New Roman"/>
          <w:b/>
          <w:color w:val="00B050"/>
          <w:sz w:val="20"/>
          <w:szCs w:val="20"/>
        </w:rPr>
        <w:t>.</w:t>
      </w:r>
      <w:r w:rsidR="00C242A8" w:rsidRPr="00C242A8">
        <w:rPr>
          <w:rFonts w:ascii="Times New Roman" w:hAnsi="Times New Roman" w:cs="Times New Roman"/>
          <w:b/>
          <w:color w:val="00B050"/>
          <w:sz w:val="20"/>
          <w:szCs w:val="20"/>
        </w:rPr>
        <w:t>05.2026 r.</w:t>
      </w:r>
      <w:r w:rsidR="0096501A" w:rsidRPr="00C242A8">
        <w:rPr>
          <w:rFonts w:ascii="Times New Roman" w:hAnsi="Times New Roman" w:cs="Times New Roman"/>
          <w:b/>
          <w:color w:val="00B050"/>
          <w:sz w:val="20"/>
          <w:szCs w:val="20"/>
        </w:rPr>
        <w:t xml:space="preserve"> </w:t>
      </w:r>
      <w:r w:rsidRPr="00171AD3">
        <w:rPr>
          <w:rFonts w:ascii="Times New Roman" w:hAnsi="Times New Roman" w:cs="Times New Roman"/>
          <w:b/>
          <w:color w:val="0070C0"/>
          <w:sz w:val="20"/>
          <w:szCs w:val="20"/>
        </w:rPr>
        <w:t xml:space="preserve">o godzinie </w:t>
      </w:r>
      <w:r w:rsidR="00B528FC" w:rsidRPr="00171AD3">
        <w:rPr>
          <w:rFonts w:ascii="Times New Roman" w:hAnsi="Times New Roman" w:cs="Times New Roman"/>
          <w:b/>
          <w:color w:val="0070C0"/>
          <w:sz w:val="20"/>
          <w:szCs w:val="20"/>
        </w:rPr>
        <w:t>11:30</w:t>
      </w:r>
      <w:r w:rsidR="00D246A7">
        <w:rPr>
          <w:rFonts w:ascii="Times New Roman" w:hAnsi="Times New Roman" w:cs="Times New Roman"/>
          <w:b/>
          <w:color w:val="0070C0"/>
          <w:sz w:val="20"/>
          <w:szCs w:val="20"/>
        </w:rPr>
        <w:t>.</w:t>
      </w:r>
    </w:p>
    <w:p w:rsidR="00527881" w:rsidRDefault="001F4C42" w:rsidP="00602C94">
      <w:pPr>
        <w:spacing w:after="0" w:line="240" w:lineRule="auto"/>
        <w:jc w:val="both"/>
        <w:rPr>
          <w:rFonts w:ascii="Times New Roman" w:hAnsi="Times New Roman" w:cs="Times New Roman"/>
          <w:sz w:val="20"/>
          <w:szCs w:val="20"/>
        </w:rPr>
      </w:pPr>
      <w:r w:rsidRPr="00C87446">
        <w:rPr>
          <w:rFonts w:ascii="Times New Roman" w:hAnsi="Times New Roman" w:cs="Times New Roman"/>
          <w:sz w:val="20"/>
          <w:szCs w:val="20"/>
        </w:rPr>
        <w:t xml:space="preserve">3. Najpóźniej przed otwarciem ofert, udostępnia się na stronie internetowej prowadzonego postępowania </w:t>
      </w:r>
      <w:r>
        <w:rPr>
          <w:rFonts w:ascii="Times New Roman" w:hAnsi="Times New Roman" w:cs="Times New Roman"/>
          <w:sz w:val="20"/>
          <w:szCs w:val="20"/>
        </w:rPr>
        <w:t xml:space="preserve">informacje </w:t>
      </w:r>
    </w:p>
    <w:p w:rsidR="00B17DDF" w:rsidRDefault="00527881" w:rsidP="009676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1F4C42">
        <w:rPr>
          <w:rFonts w:ascii="Times New Roman" w:hAnsi="Times New Roman" w:cs="Times New Roman"/>
          <w:sz w:val="20"/>
          <w:szCs w:val="20"/>
        </w:rPr>
        <w:t xml:space="preserve">o </w:t>
      </w:r>
      <w:r w:rsidR="00602C94">
        <w:rPr>
          <w:rFonts w:ascii="Times New Roman" w:hAnsi="Times New Roman" w:cs="Times New Roman"/>
          <w:sz w:val="20"/>
          <w:szCs w:val="20"/>
        </w:rPr>
        <w:t>kwocie jaką zamierza się przeznaczyć na sfinansowanie zamówienia.</w:t>
      </w:r>
      <w:r w:rsidR="00C46584" w:rsidRPr="00C46584">
        <w:rPr>
          <w:rFonts w:ascii="Times New Roman" w:hAnsi="Times New Roman" w:cs="Times New Roman"/>
          <w:sz w:val="20"/>
          <w:szCs w:val="20"/>
        </w:rPr>
        <w:tab/>
      </w:r>
    </w:p>
    <w:p w:rsidR="00527881" w:rsidRDefault="00602C94" w:rsidP="009676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001F4C42">
        <w:rPr>
          <w:rFonts w:ascii="Times New Roman" w:hAnsi="Times New Roman" w:cs="Times New Roman"/>
          <w:sz w:val="20"/>
          <w:szCs w:val="20"/>
        </w:rPr>
        <w:t xml:space="preserve">. </w:t>
      </w:r>
      <w:r w:rsidR="00C46584" w:rsidRPr="00C46584">
        <w:rPr>
          <w:rFonts w:ascii="Times New Roman" w:hAnsi="Times New Roman" w:cs="Times New Roman"/>
          <w:sz w:val="20"/>
          <w:szCs w:val="20"/>
        </w:rPr>
        <w:t xml:space="preserve">Informacja z otwarcia ofert opublikowana zostanie na stronie internetowej Zamawiającego oraz na Platformie </w:t>
      </w:r>
    </w:p>
    <w:p w:rsidR="00527881" w:rsidRDefault="00527881" w:rsidP="009676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C46584" w:rsidRPr="00C46584">
        <w:rPr>
          <w:rFonts w:ascii="Times New Roman" w:hAnsi="Times New Roman" w:cs="Times New Roman"/>
          <w:sz w:val="20"/>
          <w:szCs w:val="20"/>
        </w:rPr>
        <w:t xml:space="preserve">w zakładce „Dokumenty zamówienia” w folderze „Informacja z otwarcia ofert" i zawierać będzie dane określone </w:t>
      </w:r>
    </w:p>
    <w:p w:rsidR="00602C94" w:rsidRDefault="00527881" w:rsidP="009676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11162B">
        <w:rPr>
          <w:rFonts w:ascii="Times New Roman" w:hAnsi="Times New Roman" w:cs="Times New Roman"/>
          <w:sz w:val="20"/>
          <w:szCs w:val="20"/>
        </w:rPr>
        <w:t xml:space="preserve"> </w:t>
      </w:r>
      <w:r w:rsidR="00C46584" w:rsidRPr="00C46584">
        <w:rPr>
          <w:rFonts w:ascii="Times New Roman" w:hAnsi="Times New Roman" w:cs="Times New Roman"/>
          <w:sz w:val="20"/>
          <w:szCs w:val="20"/>
        </w:rPr>
        <w:t>w art. 222 ust. 5 P</w:t>
      </w:r>
      <w:r w:rsidR="00DF4314">
        <w:rPr>
          <w:rFonts w:ascii="Times New Roman" w:hAnsi="Times New Roman" w:cs="Times New Roman"/>
          <w:sz w:val="20"/>
          <w:szCs w:val="20"/>
        </w:rPr>
        <w:t>ZP</w:t>
      </w:r>
      <w:r w:rsidR="00C46584" w:rsidRPr="00C46584">
        <w:rPr>
          <w:rFonts w:ascii="Times New Roman" w:hAnsi="Times New Roman" w:cs="Times New Roman"/>
          <w:sz w:val="20"/>
          <w:szCs w:val="20"/>
        </w:rPr>
        <w:t>.</w:t>
      </w:r>
    </w:p>
    <w:p w:rsidR="00CF5BD3" w:rsidRDefault="00DC0451" w:rsidP="00DC0451">
      <w:pPr>
        <w:spacing w:after="0" w:line="240" w:lineRule="auto"/>
        <w:ind w:left="227" w:hanging="284"/>
        <w:jc w:val="both"/>
        <w:rPr>
          <w:rFonts w:ascii="Times New Roman" w:hAnsi="Times New Roman" w:cs="Times New Roman"/>
          <w:sz w:val="20"/>
          <w:szCs w:val="20"/>
        </w:rPr>
      </w:pPr>
      <w:r>
        <w:rPr>
          <w:rFonts w:ascii="Times New Roman" w:hAnsi="Times New Roman" w:cs="Times New Roman"/>
          <w:sz w:val="20"/>
          <w:szCs w:val="20"/>
        </w:rPr>
        <w:t xml:space="preserve"> </w:t>
      </w:r>
      <w:r w:rsidR="00CF5BD3">
        <w:rPr>
          <w:rFonts w:ascii="Times New Roman" w:hAnsi="Times New Roman" w:cs="Times New Roman"/>
          <w:sz w:val="20"/>
          <w:szCs w:val="20"/>
        </w:rPr>
        <w:t xml:space="preserve">5. Zamawiający na </w:t>
      </w:r>
      <w:r>
        <w:rPr>
          <w:rFonts w:ascii="Times New Roman" w:hAnsi="Times New Roman" w:cs="Times New Roman"/>
          <w:sz w:val="20"/>
          <w:szCs w:val="20"/>
        </w:rPr>
        <w:t>podstawie</w:t>
      </w:r>
      <w:r w:rsidR="00CF5BD3">
        <w:rPr>
          <w:rFonts w:ascii="Times New Roman" w:hAnsi="Times New Roman" w:cs="Times New Roman"/>
          <w:sz w:val="20"/>
          <w:szCs w:val="20"/>
        </w:rPr>
        <w:t xml:space="preserve"> art. 138 ust.1 pkt 2 wyznacza </w:t>
      </w:r>
      <w:r>
        <w:rPr>
          <w:rFonts w:ascii="Times New Roman" w:hAnsi="Times New Roman" w:cs="Times New Roman"/>
          <w:sz w:val="20"/>
          <w:szCs w:val="20"/>
        </w:rPr>
        <w:t>skrócony termin składania ofert, ze względu na pilna potrzebę udzielenia zamówienia.</w:t>
      </w:r>
    </w:p>
    <w:p w:rsidR="000D3EB7" w:rsidRDefault="000D3EB7" w:rsidP="00527881">
      <w:pPr>
        <w:pStyle w:val="Bezodstpw"/>
        <w:rPr>
          <w:rFonts w:ascii="Times New Roman" w:hAnsi="Times New Roman" w:cs="Times New Roman"/>
          <w:b/>
          <w:sz w:val="20"/>
          <w:szCs w:val="20"/>
        </w:rPr>
      </w:pPr>
    </w:p>
    <w:p w:rsidR="00527881" w:rsidRDefault="00602C94" w:rsidP="00527881">
      <w:pPr>
        <w:pStyle w:val="Bezodstpw"/>
        <w:rPr>
          <w:rFonts w:ascii="Times New Roman" w:hAnsi="Times New Roman" w:cs="Times New Roman"/>
          <w:b/>
          <w:sz w:val="20"/>
          <w:szCs w:val="20"/>
        </w:rPr>
      </w:pPr>
      <w:r w:rsidRPr="00527881">
        <w:rPr>
          <w:rFonts w:ascii="Times New Roman" w:hAnsi="Times New Roman" w:cs="Times New Roman"/>
          <w:b/>
          <w:sz w:val="20"/>
          <w:szCs w:val="20"/>
        </w:rPr>
        <w:t xml:space="preserve">DZIAŁ </w:t>
      </w:r>
      <w:r w:rsidR="00D14F20" w:rsidRPr="00527881">
        <w:rPr>
          <w:rFonts w:ascii="Times New Roman" w:hAnsi="Times New Roman" w:cs="Times New Roman"/>
          <w:b/>
          <w:sz w:val="20"/>
          <w:szCs w:val="20"/>
        </w:rPr>
        <w:t xml:space="preserve">XIX. OPIS KRYTERIÓW OCENY OFERT, WRAZ </w:t>
      </w:r>
      <w:r w:rsidR="00180A49">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 xml:space="preserve">Z PODANIEM WAG </w:t>
      </w:r>
      <w:r w:rsidR="00180A49">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 xml:space="preserve">TYCH </w:t>
      </w:r>
      <w:r w:rsidR="00180A49">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KRYTERI</w:t>
      </w:r>
      <w:r w:rsidR="00180A49">
        <w:rPr>
          <w:rFonts w:ascii="Times New Roman" w:hAnsi="Times New Roman" w:cs="Times New Roman"/>
          <w:b/>
          <w:sz w:val="20"/>
          <w:szCs w:val="20"/>
        </w:rPr>
        <w:t>ÓW</w:t>
      </w:r>
    </w:p>
    <w:p w:rsidR="00D14F20" w:rsidRDefault="00527881" w:rsidP="00527881">
      <w:pPr>
        <w:pStyle w:val="Bezodstpw"/>
        <w:rPr>
          <w:rFonts w:ascii="Times New Roman" w:hAnsi="Times New Roman" w:cs="Times New Roman"/>
          <w:b/>
          <w:sz w:val="20"/>
          <w:szCs w:val="20"/>
        </w:rPr>
      </w:pPr>
      <w:r>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I SPOSOBU OCENY OFERT</w:t>
      </w:r>
    </w:p>
    <w:p w:rsidR="00925883" w:rsidRDefault="00925883" w:rsidP="00893B41">
      <w:pPr>
        <w:spacing w:after="0" w:line="240" w:lineRule="auto"/>
        <w:jc w:val="both"/>
        <w:rPr>
          <w:rFonts w:ascii="Times New Roman" w:hAnsi="Times New Roman" w:cs="Times New Roman"/>
          <w:sz w:val="20"/>
          <w:szCs w:val="20"/>
        </w:rPr>
      </w:pPr>
    </w:p>
    <w:p w:rsidR="00893B41" w:rsidRPr="00A32578" w:rsidRDefault="00893B41" w:rsidP="00893B41">
      <w:pPr>
        <w:spacing w:after="0" w:line="240" w:lineRule="auto"/>
        <w:jc w:val="both"/>
        <w:rPr>
          <w:rFonts w:ascii="Times New Roman" w:hAnsi="Times New Roman" w:cs="Times New Roman"/>
          <w:sz w:val="20"/>
          <w:szCs w:val="20"/>
        </w:rPr>
      </w:pPr>
      <w:r w:rsidRPr="00A32578">
        <w:rPr>
          <w:rFonts w:ascii="Times New Roman" w:hAnsi="Times New Roman" w:cs="Times New Roman"/>
          <w:sz w:val="20"/>
          <w:szCs w:val="20"/>
        </w:rPr>
        <w:t>1. Przy wyborze najkorzystniejszej oferty Zamawiający będzie się kierował następującymi kryteriami oceny ofert:</w:t>
      </w:r>
    </w:p>
    <w:p w:rsidR="00893B41" w:rsidRPr="00A32578" w:rsidRDefault="00590352" w:rsidP="00893B41">
      <w:pPr>
        <w:pStyle w:val="Bezodstpw"/>
        <w:rPr>
          <w:rFonts w:ascii="Times New Roman" w:hAnsi="Times New Roman" w:cs="Times New Roman"/>
          <w:snapToGrid w:val="0"/>
          <w:sz w:val="20"/>
          <w:szCs w:val="20"/>
        </w:rPr>
      </w:pPr>
      <w:r w:rsidRPr="00A32578">
        <w:rPr>
          <w:rFonts w:ascii="Times New Roman" w:hAnsi="Times New Roman" w:cs="Times New Roman"/>
          <w:snapToGrid w:val="0"/>
          <w:sz w:val="20"/>
          <w:szCs w:val="20"/>
        </w:rPr>
        <w:t xml:space="preserve">   </w:t>
      </w:r>
      <w:r w:rsidR="00893B41" w:rsidRPr="00A32578">
        <w:rPr>
          <w:rFonts w:ascii="Times New Roman" w:hAnsi="Times New Roman" w:cs="Times New Roman"/>
          <w:snapToGrid w:val="0"/>
          <w:sz w:val="20"/>
          <w:szCs w:val="20"/>
        </w:rPr>
        <w:t>Wybór oferty dokonany zostanie na podstawie niżej przedstawionych kryteriów (nazwa kryterium, waga, sposób punktowania):</w:t>
      </w:r>
    </w:p>
    <w:p w:rsidR="000B1994" w:rsidRPr="000B1994" w:rsidRDefault="000B1994" w:rsidP="000B1994">
      <w:pPr>
        <w:pStyle w:val="Bezodstpw"/>
        <w:rPr>
          <w:rFonts w:ascii="Times New Roman" w:hAnsi="Times New Roman" w:cs="Times New Roman"/>
          <w:snapToGrid w:val="0"/>
          <w:sz w:val="20"/>
          <w:szCs w:val="20"/>
        </w:rPr>
      </w:pPr>
    </w:p>
    <w:tbl>
      <w:tblPr>
        <w:tblW w:w="10632" w:type="dxa"/>
        <w:tblInd w:w="108" w:type="dxa"/>
        <w:tblLayout w:type="fixed"/>
        <w:tblLook w:val="0000" w:firstRow="0" w:lastRow="0" w:firstColumn="0" w:lastColumn="0" w:noHBand="0" w:noVBand="0"/>
      </w:tblPr>
      <w:tblGrid>
        <w:gridCol w:w="674"/>
        <w:gridCol w:w="8540"/>
        <w:gridCol w:w="1418"/>
      </w:tblGrid>
      <w:tr w:rsidR="00C218BB" w:rsidRPr="001E6CFB" w:rsidTr="00C218BB">
        <w:tc>
          <w:tcPr>
            <w:tcW w:w="674" w:type="dxa"/>
            <w:tcBorders>
              <w:top w:val="single" w:sz="4" w:space="0" w:color="000000"/>
              <w:left w:val="single" w:sz="4" w:space="0" w:color="000000"/>
              <w:bottom w:val="single" w:sz="4" w:space="0" w:color="000000"/>
              <w:right w:val="nil"/>
            </w:tcBorders>
          </w:tcPr>
          <w:p w:rsidR="00C218BB" w:rsidRPr="001E6CFB" w:rsidRDefault="00C218BB" w:rsidP="00C218BB">
            <w:pPr>
              <w:pStyle w:val="Bezodstpw"/>
              <w:rPr>
                <w:rFonts w:ascii="Times New Roman" w:hAnsi="Times New Roman" w:cs="Times New Roman"/>
                <w:sz w:val="20"/>
                <w:szCs w:val="20"/>
                <w:lang w:eastAsia="ar-SA"/>
              </w:rPr>
            </w:pPr>
            <w:r w:rsidRPr="001E6CFB">
              <w:rPr>
                <w:rFonts w:ascii="Times New Roman" w:hAnsi="Times New Roman" w:cs="Times New Roman"/>
                <w:sz w:val="20"/>
                <w:szCs w:val="20"/>
              </w:rPr>
              <w:t>LP</w:t>
            </w:r>
          </w:p>
        </w:tc>
        <w:tc>
          <w:tcPr>
            <w:tcW w:w="8540" w:type="dxa"/>
            <w:tcBorders>
              <w:top w:val="single" w:sz="4" w:space="0" w:color="000000"/>
              <w:left w:val="single" w:sz="4" w:space="0" w:color="000000"/>
              <w:bottom w:val="single" w:sz="4" w:space="0" w:color="000000"/>
              <w:right w:val="nil"/>
            </w:tcBorders>
          </w:tcPr>
          <w:p w:rsidR="00C218BB" w:rsidRPr="001E6CFB" w:rsidRDefault="00C218BB" w:rsidP="00C218BB">
            <w:pPr>
              <w:pStyle w:val="Bezodstpw"/>
              <w:rPr>
                <w:rFonts w:ascii="Times New Roman" w:hAnsi="Times New Roman" w:cs="Times New Roman"/>
                <w:sz w:val="20"/>
                <w:szCs w:val="20"/>
                <w:lang w:eastAsia="ar-SA"/>
              </w:rPr>
            </w:pPr>
            <w:r w:rsidRPr="001E6CFB">
              <w:rPr>
                <w:rFonts w:ascii="Times New Roman" w:hAnsi="Times New Roman" w:cs="Times New Roman"/>
                <w:sz w:val="20"/>
                <w:szCs w:val="20"/>
              </w:rPr>
              <w:t>Nazwa kryterium</w:t>
            </w:r>
          </w:p>
        </w:tc>
        <w:tc>
          <w:tcPr>
            <w:tcW w:w="1418" w:type="dxa"/>
            <w:tcBorders>
              <w:top w:val="single" w:sz="4" w:space="0" w:color="000000"/>
              <w:left w:val="single" w:sz="4" w:space="0" w:color="000000"/>
              <w:bottom w:val="single" w:sz="4" w:space="0" w:color="000000"/>
              <w:right w:val="single" w:sz="4" w:space="0" w:color="000000"/>
            </w:tcBorders>
          </w:tcPr>
          <w:p w:rsidR="00C218BB" w:rsidRPr="001E6CFB" w:rsidRDefault="00C218BB" w:rsidP="00C218BB">
            <w:pPr>
              <w:pStyle w:val="Bezodstpw"/>
              <w:jc w:val="center"/>
              <w:rPr>
                <w:rFonts w:ascii="Times New Roman" w:hAnsi="Times New Roman" w:cs="Times New Roman"/>
                <w:sz w:val="20"/>
                <w:szCs w:val="20"/>
                <w:lang w:eastAsia="ar-SA"/>
              </w:rPr>
            </w:pPr>
            <w:r w:rsidRPr="001E6CFB">
              <w:rPr>
                <w:rFonts w:ascii="Times New Roman" w:hAnsi="Times New Roman" w:cs="Times New Roman"/>
                <w:sz w:val="20"/>
                <w:szCs w:val="20"/>
              </w:rPr>
              <w:t>Waga</w:t>
            </w:r>
          </w:p>
        </w:tc>
      </w:tr>
      <w:tr w:rsidR="00C218BB" w:rsidRPr="001E6CFB" w:rsidTr="00C218BB">
        <w:tc>
          <w:tcPr>
            <w:tcW w:w="674" w:type="dxa"/>
            <w:tcBorders>
              <w:top w:val="single" w:sz="4" w:space="0" w:color="000000"/>
              <w:left w:val="single" w:sz="4" w:space="0" w:color="000000"/>
              <w:bottom w:val="single" w:sz="4" w:space="0" w:color="000000"/>
              <w:right w:val="nil"/>
            </w:tcBorders>
          </w:tcPr>
          <w:p w:rsidR="00C218BB" w:rsidRPr="001E6CFB" w:rsidRDefault="00C218BB" w:rsidP="00C218BB">
            <w:pPr>
              <w:pStyle w:val="Bezodstpw"/>
              <w:rPr>
                <w:rFonts w:ascii="Times New Roman" w:hAnsi="Times New Roman" w:cs="Times New Roman"/>
                <w:sz w:val="20"/>
                <w:szCs w:val="20"/>
                <w:lang w:eastAsia="ar-SA"/>
              </w:rPr>
            </w:pPr>
            <w:r w:rsidRPr="001E6CFB">
              <w:rPr>
                <w:rFonts w:ascii="Times New Roman" w:hAnsi="Times New Roman" w:cs="Times New Roman"/>
                <w:sz w:val="20"/>
                <w:szCs w:val="20"/>
              </w:rPr>
              <w:t>1</w:t>
            </w:r>
          </w:p>
        </w:tc>
        <w:tc>
          <w:tcPr>
            <w:tcW w:w="8540" w:type="dxa"/>
            <w:tcBorders>
              <w:top w:val="single" w:sz="4" w:space="0" w:color="000000"/>
              <w:left w:val="single" w:sz="4" w:space="0" w:color="000000"/>
              <w:bottom w:val="single" w:sz="4" w:space="0" w:color="000000"/>
              <w:right w:val="nil"/>
            </w:tcBorders>
          </w:tcPr>
          <w:p w:rsidR="00C218BB" w:rsidRPr="001E6CFB" w:rsidRDefault="00C218BB" w:rsidP="00C218BB">
            <w:pPr>
              <w:pStyle w:val="Bezodstpw"/>
              <w:rPr>
                <w:rFonts w:ascii="Times New Roman" w:hAnsi="Times New Roman" w:cs="Times New Roman"/>
                <w:sz w:val="20"/>
                <w:szCs w:val="20"/>
                <w:lang w:eastAsia="ar-SA"/>
              </w:rPr>
            </w:pPr>
            <w:r w:rsidRPr="001E6CFB">
              <w:rPr>
                <w:rFonts w:ascii="Times New Roman" w:hAnsi="Times New Roman" w:cs="Times New Roman"/>
                <w:sz w:val="20"/>
                <w:szCs w:val="20"/>
              </w:rPr>
              <w:t xml:space="preserve">Cena brutto </w:t>
            </w:r>
          </w:p>
        </w:tc>
        <w:tc>
          <w:tcPr>
            <w:tcW w:w="1418" w:type="dxa"/>
            <w:tcBorders>
              <w:top w:val="single" w:sz="4" w:space="0" w:color="000000"/>
              <w:left w:val="single" w:sz="4" w:space="0" w:color="000000"/>
              <w:bottom w:val="single" w:sz="4" w:space="0" w:color="000000"/>
              <w:right w:val="single" w:sz="4" w:space="0" w:color="000000"/>
            </w:tcBorders>
          </w:tcPr>
          <w:p w:rsidR="00C218BB" w:rsidRPr="001E6CFB" w:rsidRDefault="008E6CF4" w:rsidP="008E6CF4">
            <w:pPr>
              <w:pStyle w:val="Bezodstpw"/>
              <w:jc w:val="center"/>
              <w:rPr>
                <w:rFonts w:ascii="Times New Roman" w:hAnsi="Times New Roman" w:cs="Times New Roman"/>
                <w:sz w:val="20"/>
                <w:szCs w:val="20"/>
                <w:lang w:eastAsia="ar-SA"/>
              </w:rPr>
            </w:pPr>
            <w:r>
              <w:rPr>
                <w:rFonts w:ascii="Times New Roman" w:hAnsi="Times New Roman" w:cs="Times New Roman"/>
                <w:sz w:val="20"/>
                <w:szCs w:val="20"/>
              </w:rPr>
              <w:t>10</w:t>
            </w:r>
            <w:r w:rsidR="00C218BB" w:rsidRPr="001E6CFB">
              <w:rPr>
                <w:rFonts w:ascii="Times New Roman" w:hAnsi="Times New Roman" w:cs="Times New Roman"/>
                <w:sz w:val="20"/>
                <w:szCs w:val="20"/>
              </w:rPr>
              <w:t>0%</w:t>
            </w:r>
          </w:p>
        </w:tc>
      </w:tr>
      <w:tr w:rsidR="00C218BB" w:rsidRPr="001E6CFB" w:rsidTr="00C218BB">
        <w:tc>
          <w:tcPr>
            <w:tcW w:w="674" w:type="dxa"/>
            <w:tcBorders>
              <w:top w:val="single" w:sz="4" w:space="0" w:color="000000"/>
              <w:left w:val="single" w:sz="4" w:space="0" w:color="000000"/>
              <w:bottom w:val="single" w:sz="4" w:space="0" w:color="000000"/>
              <w:right w:val="nil"/>
            </w:tcBorders>
          </w:tcPr>
          <w:p w:rsidR="00C218BB" w:rsidRPr="001E6CFB" w:rsidRDefault="00C218BB" w:rsidP="00C218BB">
            <w:pPr>
              <w:pStyle w:val="Bezodstpw"/>
              <w:rPr>
                <w:rFonts w:ascii="Times New Roman" w:hAnsi="Times New Roman" w:cs="Times New Roman"/>
                <w:sz w:val="20"/>
                <w:szCs w:val="20"/>
              </w:rPr>
            </w:pPr>
          </w:p>
        </w:tc>
        <w:tc>
          <w:tcPr>
            <w:tcW w:w="8540" w:type="dxa"/>
            <w:tcBorders>
              <w:top w:val="single" w:sz="4" w:space="0" w:color="000000"/>
              <w:left w:val="single" w:sz="4" w:space="0" w:color="000000"/>
              <w:bottom w:val="single" w:sz="4" w:space="0" w:color="000000"/>
              <w:right w:val="nil"/>
            </w:tcBorders>
          </w:tcPr>
          <w:p w:rsidR="00C218BB" w:rsidRPr="001E6CFB" w:rsidRDefault="00C218BB" w:rsidP="00C218BB">
            <w:pPr>
              <w:pStyle w:val="Bezodstpw"/>
              <w:rPr>
                <w:rFonts w:ascii="Times New Roman" w:hAnsi="Times New Roman" w:cs="Times New Roman"/>
                <w:sz w:val="20"/>
                <w:szCs w:val="20"/>
              </w:rPr>
            </w:pPr>
            <w:r w:rsidRPr="001E6CFB">
              <w:rPr>
                <w:rFonts w:ascii="Times New Roman" w:hAnsi="Times New Roman" w:cs="Times New Roman"/>
                <w:sz w:val="20"/>
                <w:szCs w:val="20"/>
              </w:rPr>
              <w:t>Razem:</w:t>
            </w:r>
          </w:p>
        </w:tc>
        <w:tc>
          <w:tcPr>
            <w:tcW w:w="1418" w:type="dxa"/>
            <w:tcBorders>
              <w:top w:val="single" w:sz="4" w:space="0" w:color="000000"/>
              <w:left w:val="single" w:sz="4" w:space="0" w:color="000000"/>
              <w:bottom w:val="single" w:sz="4" w:space="0" w:color="000000"/>
              <w:right w:val="single" w:sz="4" w:space="0" w:color="000000"/>
            </w:tcBorders>
          </w:tcPr>
          <w:p w:rsidR="00C218BB" w:rsidRPr="001E6CFB" w:rsidRDefault="00C218BB" w:rsidP="00C218BB">
            <w:pPr>
              <w:pStyle w:val="Bezodstpw"/>
              <w:jc w:val="center"/>
              <w:rPr>
                <w:rFonts w:ascii="Times New Roman" w:hAnsi="Times New Roman" w:cs="Times New Roman"/>
                <w:sz w:val="20"/>
                <w:szCs w:val="20"/>
              </w:rPr>
            </w:pPr>
            <w:r w:rsidRPr="001E6CFB">
              <w:rPr>
                <w:rFonts w:ascii="Times New Roman" w:hAnsi="Times New Roman" w:cs="Times New Roman"/>
                <w:sz w:val="20"/>
                <w:szCs w:val="20"/>
              </w:rPr>
              <w:t>100%</w:t>
            </w:r>
          </w:p>
        </w:tc>
      </w:tr>
    </w:tbl>
    <w:p w:rsidR="000B1994" w:rsidRDefault="000B1994" w:rsidP="000B1994">
      <w:pPr>
        <w:pStyle w:val="Bezodstpw"/>
        <w:rPr>
          <w:rFonts w:ascii="Times New Roman" w:hAnsi="Times New Roman" w:cs="Times New Roman"/>
          <w:snapToGrid w:val="0"/>
          <w:sz w:val="20"/>
          <w:szCs w:val="20"/>
        </w:rPr>
      </w:pPr>
    </w:p>
    <w:p w:rsidR="00C218BB" w:rsidRPr="00C218BB" w:rsidRDefault="00C218BB" w:rsidP="00C218BB">
      <w:pPr>
        <w:spacing w:after="0" w:line="240" w:lineRule="auto"/>
        <w:rPr>
          <w:rFonts w:ascii="Times New Roman" w:eastAsia="Calibri" w:hAnsi="Times New Roman" w:cs="Times New Roman"/>
          <w:snapToGrid w:val="0"/>
          <w:sz w:val="20"/>
          <w:szCs w:val="20"/>
        </w:rPr>
      </w:pPr>
      <w:r w:rsidRPr="00C218BB">
        <w:rPr>
          <w:rFonts w:ascii="Times New Roman" w:eastAsia="Calibri" w:hAnsi="Times New Roman" w:cs="Times New Roman"/>
          <w:snapToGrid w:val="0"/>
          <w:sz w:val="20"/>
          <w:szCs w:val="20"/>
        </w:rPr>
        <w:t>Oferta wypełniająca w najwyższym stopniu wymagania otrzyma maksymalną liczbę punktów. Pozostałym ofertom, wypełniającym wymagania kryterialne przypisana zostanie odpowiednio mniejsza (proporcjonalnie mniejsza) liczba punktów. Wynik będzie traktowany jako wartość punktowa oferty.</w:t>
      </w:r>
    </w:p>
    <w:p w:rsidR="00C218BB" w:rsidRDefault="00C218BB" w:rsidP="00C218BB">
      <w:pPr>
        <w:spacing w:after="0" w:line="240" w:lineRule="auto"/>
        <w:rPr>
          <w:rFonts w:ascii="Times New Roman" w:eastAsia="Calibri" w:hAnsi="Times New Roman" w:cs="Times New Roman"/>
          <w:snapToGrid w:val="0"/>
          <w:sz w:val="20"/>
          <w:szCs w:val="20"/>
        </w:rPr>
      </w:pP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r w:rsidRPr="00C218BB">
        <w:rPr>
          <w:rFonts w:ascii="Times New Roman" w:eastAsia="Calibri" w:hAnsi="Times New Roman" w:cs="Times New Roman"/>
          <w:snapToGrid w:val="0"/>
          <w:sz w:val="20"/>
          <w:szCs w:val="20"/>
        </w:rPr>
        <w:lastRenderedPageBreak/>
        <w:t>2. Zastosowane wzory do obliczenia punktowego</w:t>
      </w:r>
      <w:r>
        <w:rPr>
          <w:rFonts w:ascii="Times New Roman" w:eastAsia="Calibri" w:hAnsi="Times New Roman" w:cs="Times New Roman"/>
          <w:snapToGrid w:val="0"/>
          <w:sz w:val="20"/>
          <w:szCs w:val="20"/>
        </w:rPr>
        <w:t>:</w:t>
      </w:r>
      <w:r w:rsidRPr="00C218BB">
        <w:rPr>
          <w:rFonts w:ascii="Times New Roman" w:eastAsia="Calibri" w:hAnsi="Times New Roman" w:cs="Times New Roman"/>
          <w:snapToGrid w:val="0"/>
          <w:sz w:val="20"/>
          <w:szCs w:val="20"/>
        </w:rPr>
        <w:t xml:space="preserve"> </w:t>
      </w:r>
    </w:p>
    <w:p w:rsidR="00C218BB" w:rsidRDefault="00C218BB" w:rsidP="00C218BB">
      <w:pPr>
        <w:spacing w:after="0" w:line="240" w:lineRule="auto"/>
        <w:rPr>
          <w:rFonts w:ascii="Times New Roman" w:eastAsia="Calibri" w:hAnsi="Times New Roman" w:cs="Times New Roman"/>
          <w:b/>
          <w:sz w:val="20"/>
          <w:szCs w:val="20"/>
          <w:highlight w:val="white"/>
        </w:rPr>
      </w:pPr>
    </w:p>
    <w:p w:rsidR="00C218BB" w:rsidRPr="00C218BB" w:rsidRDefault="00C218BB" w:rsidP="00C218BB">
      <w:pPr>
        <w:spacing w:after="0" w:line="240" w:lineRule="auto"/>
        <w:rPr>
          <w:rFonts w:ascii="Times New Roman" w:eastAsia="Calibri" w:hAnsi="Times New Roman" w:cs="Times New Roman"/>
          <w:sz w:val="20"/>
          <w:szCs w:val="20"/>
          <w:highlight w:val="white"/>
        </w:rPr>
      </w:pPr>
      <w:r w:rsidRPr="00C218BB">
        <w:rPr>
          <w:rFonts w:ascii="Times New Roman" w:eastAsia="Calibri" w:hAnsi="Times New Roman" w:cs="Times New Roman"/>
          <w:b/>
          <w:sz w:val="20"/>
          <w:szCs w:val="20"/>
          <w:highlight w:val="white"/>
        </w:rPr>
        <w:t>2.1 Nazwa kryterium:</w:t>
      </w:r>
      <w:r w:rsidRPr="00C218BB">
        <w:rPr>
          <w:rFonts w:ascii="Times New Roman" w:eastAsia="Calibri" w:hAnsi="Times New Roman" w:cs="Times New Roman"/>
          <w:sz w:val="20"/>
          <w:szCs w:val="20"/>
          <w:highlight w:val="white"/>
        </w:rPr>
        <w:t xml:space="preserve"> cena </w:t>
      </w:r>
      <w:r w:rsidRPr="00C218BB">
        <w:rPr>
          <w:rFonts w:ascii="Times New Roman" w:eastAsia="Calibri" w:hAnsi="Times New Roman" w:cs="Times New Roman"/>
          <w:sz w:val="20"/>
          <w:szCs w:val="20"/>
        </w:rPr>
        <w:t xml:space="preserve">brutto </w:t>
      </w:r>
    </w:p>
    <w:p w:rsidR="00C218BB" w:rsidRPr="00C218BB" w:rsidRDefault="008E6CF4" w:rsidP="00C218BB">
      <w:pPr>
        <w:spacing w:after="0" w:line="240" w:lineRule="auto"/>
        <w:rPr>
          <w:rFonts w:ascii="Times New Roman" w:eastAsia="Calibri" w:hAnsi="Times New Roman" w:cs="Times New Roman"/>
          <w:b/>
          <w:sz w:val="20"/>
          <w:szCs w:val="20"/>
          <w:highlight w:val="white"/>
        </w:rPr>
      </w:pPr>
      <w:r>
        <w:rPr>
          <w:rFonts w:ascii="Times New Roman" w:eastAsia="Calibri" w:hAnsi="Times New Roman" w:cs="Times New Roman"/>
          <w:b/>
          <w:sz w:val="20"/>
          <w:szCs w:val="20"/>
          <w:highlight w:val="white"/>
        </w:rPr>
        <w:t xml:space="preserve">Wzór  : </w:t>
      </w:r>
      <w:proofErr w:type="spellStart"/>
      <w:r>
        <w:rPr>
          <w:rFonts w:ascii="Times New Roman" w:eastAsia="Calibri" w:hAnsi="Times New Roman" w:cs="Times New Roman"/>
          <w:b/>
          <w:sz w:val="20"/>
          <w:szCs w:val="20"/>
          <w:highlight w:val="white"/>
        </w:rPr>
        <w:t>Wn</w:t>
      </w:r>
      <w:proofErr w:type="spellEnd"/>
      <w:r>
        <w:rPr>
          <w:rFonts w:ascii="Times New Roman" w:eastAsia="Calibri" w:hAnsi="Times New Roman" w:cs="Times New Roman"/>
          <w:b/>
          <w:sz w:val="20"/>
          <w:szCs w:val="20"/>
          <w:highlight w:val="white"/>
        </w:rPr>
        <w:t xml:space="preserve"> / </w:t>
      </w:r>
      <w:proofErr w:type="spellStart"/>
      <w:r>
        <w:rPr>
          <w:rFonts w:ascii="Times New Roman" w:eastAsia="Calibri" w:hAnsi="Times New Roman" w:cs="Times New Roman"/>
          <w:b/>
          <w:sz w:val="20"/>
          <w:szCs w:val="20"/>
          <w:highlight w:val="white"/>
        </w:rPr>
        <w:t>Wb</w:t>
      </w:r>
      <w:proofErr w:type="spellEnd"/>
      <w:r>
        <w:rPr>
          <w:rFonts w:ascii="Times New Roman" w:eastAsia="Calibri" w:hAnsi="Times New Roman" w:cs="Times New Roman"/>
          <w:b/>
          <w:sz w:val="20"/>
          <w:szCs w:val="20"/>
          <w:highlight w:val="white"/>
        </w:rPr>
        <w:t xml:space="preserve"> x 10</w:t>
      </w:r>
      <w:r w:rsidR="00C218BB" w:rsidRPr="00C218BB">
        <w:rPr>
          <w:rFonts w:ascii="Times New Roman" w:eastAsia="Calibri" w:hAnsi="Times New Roman" w:cs="Times New Roman"/>
          <w:b/>
          <w:sz w:val="20"/>
          <w:szCs w:val="20"/>
          <w:highlight w:val="white"/>
        </w:rPr>
        <w:t>0% x 100 = WP1</w:t>
      </w: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r w:rsidRPr="00C218BB">
        <w:rPr>
          <w:rFonts w:ascii="Times New Roman" w:eastAsia="Calibri" w:hAnsi="Times New Roman" w:cs="Times New Roman"/>
          <w:snapToGrid w:val="0"/>
          <w:sz w:val="20"/>
          <w:szCs w:val="20"/>
          <w:highlight w:val="white"/>
        </w:rPr>
        <w:t xml:space="preserve">Sposób oceny: oferta najtańsza spośród ofert nie odrzuconych otrzyma 60,00 pkt pozostałe proporcjonalnie mniej według przedstawionego wzoru </w:t>
      </w: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proofErr w:type="spellStart"/>
      <w:r w:rsidRPr="00C218BB">
        <w:rPr>
          <w:rFonts w:ascii="Times New Roman" w:eastAsia="Calibri" w:hAnsi="Times New Roman" w:cs="Times New Roman"/>
          <w:snapToGrid w:val="0"/>
          <w:sz w:val="20"/>
          <w:szCs w:val="20"/>
          <w:highlight w:val="white"/>
        </w:rPr>
        <w:t>Wn</w:t>
      </w:r>
      <w:proofErr w:type="spellEnd"/>
      <w:r w:rsidRPr="00C218BB">
        <w:rPr>
          <w:rFonts w:ascii="Times New Roman" w:eastAsia="Calibri" w:hAnsi="Times New Roman" w:cs="Times New Roman"/>
          <w:snapToGrid w:val="0"/>
          <w:sz w:val="20"/>
          <w:szCs w:val="20"/>
          <w:highlight w:val="white"/>
        </w:rPr>
        <w:t xml:space="preserve"> – wartość najtańszej oferty nie odrzuconej</w:t>
      </w: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proofErr w:type="spellStart"/>
      <w:r w:rsidRPr="00C218BB">
        <w:rPr>
          <w:rFonts w:ascii="Times New Roman" w:eastAsia="Calibri" w:hAnsi="Times New Roman" w:cs="Times New Roman"/>
          <w:snapToGrid w:val="0"/>
          <w:sz w:val="20"/>
          <w:szCs w:val="20"/>
          <w:highlight w:val="white"/>
        </w:rPr>
        <w:t>Wb</w:t>
      </w:r>
      <w:proofErr w:type="spellEnd"/>
      <w:r w:rsidRPr="00C218BB">
        <w:rPr>
          <w:rFonts w:ascii="Times New Roman" w:eastAsia="Calibri" w:hAnsi="Times New Roman" w:cs="Times New Roman"/>
          <w:snapToGrid w:val="0"/>
          <w:sz w:val="20"/>
          <w:szCs w:val="20"/>
          <w:highlight w:val="white"/>
        </w:rPr>
        <w:t xml:space="preserve"> – wartość oferty badanej </w:t>
      </w:r>
    </w:p>
    <w:p w:rsidR="00A073E9" w:rsidRDefault="008E6CF4" w:rsidP="00C218BB">
      <w:pPr>
        <w:spacing w:after="0" w:line="240" w:lineRule="auto"/>
        <w:rPr>
          <w:rFonts w:ascii="Times New Roman" w:eastAsia="Calibri" w:hAnsi="Times New Roman" w:cs="Times New Roman"/>
          <w:snapToGrid w:val="0"/>
          <w:sz w:val="20"/>
          <w:szCs w:val="20"/>
          <w:highlight w:val="white"/>
        </w:rPr>
      </w:pPr>
      <w:r>
        <w:rPr>
          <w:rFonts w:ascii="Times New Roman" w:eastAsia="Calibri" w:hAnsi="Times New Roman" w:cs="Times New Roman"/>
          <w:snapToGrid w:val="0"/>
          <w:sz w:val="20"/>
          <w:szCs w:val="20"/>
          <w:highlight w:val="white"/>
        </w:rPr>
        <w:t>10</w:t>
      </w:r>
      <w:r w:rsidR="00C218BB" w:rsidRPr="00C218BB">
        <w:rPr>
          <w:rFonts w:ascii="Times New Roman" w:eastAsia="Calibri" w:hAnsi="Times New Roman" w:cs="Times New Roman"/>
          <w:snapToGrid w:val="0"/>
          <w:sz w:val="20"/>
          <w:szCs w:val="20"/>
          <w:highlight w:val="white"/>
        </w:rPr>
        <w:t>0% - znaczenie k</w:t>
      </w:r>
      <w:r>
        <w:rPr>
          <w:rFonts w:ascii="Times New Roman" w:eastAsia="Calibri" w:hAnsi="Times New Roman" w:cs="Times New Roman"/>
          <w:snapToGrid w:val="0"/>
          <w:sz w:val="20"/>
          <w:szCs w:val="20"/>
          <w:highlight w:val="white"/>
        </w:rPr>
        <w:t>ryterium, 100 – stały wskaźnik,</w:t>
      </w:r>
    </w:p>
    <w:p w:rsidR="008E6CF4" w:rsidRDefault="008E6CF4" w:rsidP="00C218BB">
      <w:pPr>
        <w:spacing w:after="0" w:line="240" w:lineRule="auto"/>
        <w:rPr>
          <w:rFonts w:ascii="Times New Roman" w:eastAsia="Calibri" w:hAnsi="Times New Roman" w:cs="Times New Roman"/>
          <w:snapToGrid w:val="0"/>
          <w:sz w:val="20"/>
          <w:szCs w:val="20"/>
          <w:highlight w:val="white"/>
        </w:rPr>
      </w:pP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r w:rsidRPr="00C218BB">
        <w:rPr>
          <w:rFonts w:ascii="Times New Roman" w:eastAsia="Calibri" w:hAnsi="Times New Roman" w:cs="Times New Roman"/>
          <w:snapToGrid w:val="0"/>
          <w:sz w:val="20"/>
          <w:szCs w:val="20"/>
          <w:highlight w:val="white"/>
        </w:rPr>
        <w:t>WP1 – liczba otrzymanych punktów w kryterium „ceny”</w:t>
      </w:r>
    </w:p>
    <w:p w:rsidR="00C218BB" w:rsidRDefault="00C218BB" w:rsidP="00C218BB">
      <w:pPr>
        <w:spacing w:after="0" w:line="240" w:lineRule="auto"/>
        <w:rPr>
          <w:rFonts w:ascii="Times New Roman" w:eastAsia="Calibri" w:hAnsi="Times New Roman" w:cs="Times New Roman"/>
          <w:b/>
          <w:sz w:val="20"/>
          <w:szCs w:val="20"/>
          <w:highlight w:val="white"/>
        </w:rPr>
      </w:pPr>
    </w:p>
    <w:p w:rsidR="00C218BB" w:rsidRPr="00C218BB" w:rsidRDefault="00C218BB" w:rsidP="00C218BB">
      <w:pPr>
        <w:spacing w:after="0" w:line="240" w:lineRule="auto"/>
        <w:rPr>
          <w:rFonts w:ascii="Times New Roman" w:eastAsia="Calibri" w:hAnsi="Times New Roman" w:cs="Times New Roman"/>
          <w:snapToGrid w:val="0"/>
          <w:sz w:val="20"/>
          <w:szCs w:val="20"/>
        </w:rPr>
      </w:pPr>
      <w:r w:rsidRPr="00C218BB">
        <w:rPr>
          <w:rFonts w:ascii="Times New Roman" w:eastAsia="Calibri" w:hAnsi="Times New Roman" w:cs="Times New Roman"/>
          <w:snapToGrid w:val="0"/>
          <w:sz w:val="20"/>
          <w:szCs w:val="20"/>
        </w:rPr>
        <w:t>3. Wynik</w:t>
      </w:r>
    </w:p>
    <w:p w:rsidR="00C218BB" w:rsidRPr="00C218BB" w:rsidRDefault="00C218BB" w:rsidP="00C218BB">
      <w:pPr>
        <w:spacing w:after="0" w:line="240" w:lineRule="auto"/>
        <w:rPr>
          <w:rFonts w:ascii="Times New Roman" w:eastAsia="Calibri" w:hAnsi="Times New Roman" w:cs="Times New Roman"/>
          <w:snapToGrid w:val="0"/>
          <w:sz w:val="20"/>
          <w:szCs w:val="20"/>
        </w:rPr>
      </w:pPr>
      <w:r w:rsidRPr="00C218BB">
        <w:rPr>
          <w:rFonts w:ascii="Times New Roman" w:eastAsia="Calibri" w:hAnsi="Times New Roman" w:cs="Times New Roman"/>
          <w:snapToGrid w:val="0"/>
          <w:sz w:val="20"/>
          <w:szCs w:val="20"/>
        </w:rPr>
        <w:t xml:space="preserve">    Oferta, która przedstawia najkorzystniejszy bilans (maksymalna liczba przyznanych punktów w oparciu o ustalone kryteria)  </w:t>
      </w:r>
    </w:p>
    <w:p w:rsidR="00C218BB" w:rsidRPr="00C218BB" w:rsidRDefault="00C218BB" w:rsidP="00C218BB">
      <w:pPr>
        <w:spacing w:after="0" w:line="240" w:lineRule="auto"/>
        <w:rPr>
          <w:rFonts w:ascii="Times New Roman" w:eastAsia="Calibri" w:hAnsi="Times New Roman" w:cs="Times New Roman"/>
          <w:snapToGrid w:val="0"/>
          <w:sz w:val="20"/>
          <w:szCs w:val="20"/>
        </w:rPr>
      </w:pPr>
      <w:r w:rsidRPr="00C218BB">
        <w:rPr>
          <w:rFonts w:ascii="Times New Roman" w:eastAsia="Calibri" w:hAnsi="Times New Roman" w:cs="Times New Roman"/>
          <w:snapToGrid w:val="0"/>
          <w:sz w:val="20"/>
          <w:szCs w:val="20"/>
        </w:rPr>
        <w:t xml:space="preserve">    zostanie uznana  za najkorzystniejszą, pozostałe oferty zostaną sklasyfikowane zgodnie  z ilością uzyskanych punktów. </w:t>
      </w:r>
    </w:p>
    <w:p w:rsidR="00C218BB" w:rsidRPr="00C218BB" w:rsidRDefault="00C218BB" w:rsidP="00C218BB">
      <w:pPr>
        <w:spacing w:after="0" w:line="240" w:lineRule="auto"/>
        <w:rPr>
          <w:rFonts w:ascii="Times New Roman" w:eastAsia="Calibri" w:hAnsi="Times New Roman" w:cs="Times New Roman"/>
          <w:snapToGrid w:val="0"/>
          <w:sz w:val="20"/>
          <w:szCs w:val="20"/>
        </w:rPr>
      </w:pPr>
      <w:r w:rsidRPr="00C218BB">
        <w:rPr>
          <w:rFonts w:ascii="Times New Roman" w:eastAsia="Calibri" w:hAnsi="Times New Roman" w:cs="Times New Roman"/>
          <w:snapToGrid w:val="0"/>
          <w:sz w:val="20"/>
          <w:szCs w:val="20"/>
        </w:rPr>
        <w:t xml:space="preserve">    Realizacja zamówienia zostanie powierzona wykonawcy, który uzyska najwyższą ilość punktów.</w:t>
      </w:r>
    </w:p>
    <w:p w:rsidR="00C218BB" w:rsidRPr="00C218BB" w:rsidRDefault="00C218BB" w:rsidP="00C218BB">
      <w:pPr>
        <w:spacing w:after="0" w:line="240" w:lineRule="auto"/>
        <w:rPr>
          <w:rFonts w:ascii="Times New Roman" w:eastAsia="Calibri" w:hAnsi="Times New Roman" w:cs="Times New Roman"/>
          <w:snapToGrid w:val="0"/>
          <w:sz w:val="20"/>
          <w:szCs w:val="20"/>
        </w:rPr>
      </w:pPr>
      <w:r w:rsidRPr="00C218BB">
        <w:rPr>
          <w:rFonts w:ascii="Times New Roman" w:eastAsia="Calibri" w:hAnsi="Times New Roman" w:cs="Times New Roman"/>
          <w:snapToGrid w:val="0"/>
          <w:sz w:val="20"/>
          <w:szCs w:val="20"/>
        </w:rPr>
        <w:t xml:space="preserve">    Łą</w:t>
      </w:r>
      <w:r w:rsidR="008E6CF4">
        <w:rPr>
          <w:rFonts w:ascii="Times New Roman" w:eastAsia="Calibri" w:hAnsi="Times New Roman" w:cs="Times New Roman"/>
          <w:snapToGrid w:val="0"/>
          <w:sz w:val="20"/>
          <w:szCs w:val="20"/>
        </w:rPr>
        <w:t>czna liczba punktów: LP= WP1</w:t>
      </w:r>
      <w:r w:rsidRPr="00C218BB">
        <w:rPr>
          <w:rFonts w:ascii="Times New Roman" w:eastAsia="Calibri" w:hAnsi="Times New Roman" w:cs="Times New Roman"/>
          <w:snapToGrid w:val="0"/>
          <w:sz w:val="20"/>
          <w:szCs w:val="20"/>
        </w:rPr>
        <w:t xml:space="preserve"> </w:t>
      </w:r>
    </w:p>
    <w:p w:rsidR="00590352" w:rsidRDefault="00590352" w:rsidP="00786970">
      <w:pPr>
        <w:spacing w:after="0" w:line="240" w:lineRule="auto"/>
        <w:rPr>
          <w:rFonts w:ascii="Times New Roman" w:hAnsi="Times New Roman" w:cs="Times New Roman"/>
          <w:sz w:val="20"/>
          <w:szCs w:val="20"/>
        </w:rPr>
      </w:pPr>
    </w:p>
    <w:p w:rsidR="00481C39" w:rsidRDefault="00786970" w:rsidP="00786970">
      <w:pPr>
        <w:spacing w:after="0" w:line="240" w:lineRule="auto"/>
        <w:rPr>
          <w:rFonts w:ascii="Times New Roman" w:hAnsi="Times New Roman" w:cs="Times New Roman"/>
          <w:sz w:val="20"/>
          <w:szCs w:val="20"/>
        </w:rPr>
      </w:pPr>
      <w:r w:rsidRPr="00533EA3">
        <w:rPr>
          <w:rFonts w:ascii="Times New Roman" w:hAnsi="Times New Roman" w:cs="Times New Roman"/>
          <w:sz w:val="20"/>
          <w:szCs w:val="20"/>
        </w:rPr>
        <w:t>4. W toku badania i oceny ofert Zamawiający może żądać od Wykonawcy wyjaśnień dotyczących treści złożonej oferty, w tym</w:t>
      </w:r>
    </w:p>
    <w:p w:rsidR="00786970" w:rsidRPr="00533EA3" w:rsidRDefault="00481C39" w:rsidP="0078697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786970" w:rsidRPr="00533EA3">
        <w:rPr>
          <w:rFonts w:ascii="Times New Roman" w:hAnsi="Times New Roman" w:cs="Times New Roman"/>
          <w:sz w:val="20"/>
          <w:szCs w:val="20"/>
        </w:rPr>
        <w:t xml:space="preserve"> </w:t>
      </w:r>
      <w:r w:rsidR="000B1994">
        <w:rPr>
          <w:rFonts w:ascii="Times New Roman" w:hAnsi="Times New Roman" w:cs="Times New Roman"/>
          <w:sz w:val="20"/>
          <w:szCs w:val="20"/>
        </w:rPr>
        <w:t xml:space="preserve"> </w:t>
      </w:r>
      <w:r w:rsidR="00786970" w:rsidRPr="00533EA3">
        <w:rPr>
          <w:rFonts w:ascii="Times New Roman" w:hAnsi="Times New Roman" w:cs="Times New Roman"/>
          <w:sz w:val="20"/>
          <w:szCs w:val="20"/>
        </w:rPr>
        <w:t>zaoferowanej ceny.</w:t>
      </w:r>
    </w:p>
    <w:p w:rsidR="00C218BB" w:rsidRDefault="00C218BB" w:rsidP="00786970">
      <w:pPr>
        <w:spacing w:after="0" w:line="240" w:lineRule="auto"/>
        <w:rPr>
          <w:rFonts w:ascii="Times New Roman" w:hAnsi="Times New Roman" w:cs="Times New Roman"/>
          <w:sz w:val="20"/>
          <w:szCs w:val="20"/>
        </w:rPr>
      </w:pPr>
    </w:p>
    <w:p w:rsidR="00481C39" w:rsidRDefault="00786970" w:rsidP="00786970">
      <w:pPr>
        <w:spacing w:after="0" w:line="240" w:lineRule="auto"/>
        <w:rPr>
          <w:rFonts w:ascii="Times New Roman" w:hAnsi="Times New Roman" w:cs="Times New Roman"/>
          <w:sz w:val="20"/>
          <w:szCs w:val="20"/>
        </w:rPr>
      </w:pPr>
      <w:r w:rsidRPr="00533EA3">
        <w:rPr>
          <w:rFonts w:ascii="Times New Roman" w:hAnsi="Times New Roman" w:cs="Times New Roman"/>
          <w:sz w:val="20"/>
          <w:szCs w:val="20"/>
        </w:rPr>
        <w:t xml:space="preserve">5. Zamawiający udzieli zamówienia Wykonawcy, którego oferta zostanie uznana za najkorzystniejszą. Jeżeli zamawiający </w:t>
      </w:r>
    </w:p>
    <w:p w:rsidR="00786970" w:rsidRPr="00533EA3" w:rsidRDefault="00481C39" w:rsidP="0078697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786970" w:rsidRPr="00533EA3">
        <w:rPr>
          <w:rFonts w:ascii="Times New Roman" w:hAnsi="Times New Roman" w:cs="Times New Roman"/>
          <w:sz w:val="20"/>
          <w:szCs w:val="20"/>
        </w:rPr>
        <w:t xml:space="preserve">nie będzie prowadził negocjacji, dokona wyboru najkorzystniejszej oferty spośród niepodlegających odrzuceniu ofert. </w:t>
      </w:r>
    </w:p>
    <w:p w:rsidR="00292DE4" w:rsidRDefault="00292DE4" w:rsidP="00292DE4">
      <w:pPr>
        <w:pStyle w:val="Bezodstpw"/>
      </w:pPr>
    </w:p>
    <w:p w:rsidR="00D14F20" w:rsidRPr="0045573E" w:rsidRDefault="0056114B" w:rsidP="00416D1E">
      <w:pPr>
        <w:jc w:val="both"/>
        <w:rPr>
          <w:rFonts w:ascii="Times New Roman" w:hAnsi="Times New Roman" w:cs="Times New Roman"/>
          <w:b/>
          <w:sz w:val="20"/>
          <w:szCs w:val="20"/>
        </w:rPr>
      </w:pPr>
      <w:r w:rsidRPr="0045573E">
        <w:rPr>
          <w:rFonts w:ascii="Times New Roman" w:hAnsi="Times New Roman" w:cs="Times New Roman"/>
          <w:b/>
          <w:sz w:val="20"/>
          <w:szCs w:val="20"/>
        </w:rPr>
        <w:t xml:space="preserve">DZIAŁ </w:t>
      </w:r>
      <w:r w:rsidR="00D14F20" w:rsidRPr="0045573E">
        <w:rPr>
          <w:rFonts w:ascii="Times New Roman" w:hAnsi="Times New Roman" w:cs="Times New Roman"/>
          <w:b/>
          <w:sz w:val="20"/>
          <w:szCs w:val="20"/>
        </w:rPr>
        <w:t xml:space="preserve">XX. PROWADZENIE PROCEDURY </w:t>
      </w:r>
      <w:r w:rsidR="0045573E" w:rsidRPr="0045573E">
        <w:rPr>
          <w:rFonts w:ascii="Times New Roman" w:hAnsi="Times New Roman" w:cs="Times New Roman"/>
          <w:b/>
          <w:sz w:val="20"/>
          <w:szCs w:val="20"/>
        </w:rPr>
        <w:t>BEZ NEGOCJACJ</w:t>
      </w:r>
      <w:r w:rsidR="00D14F20" w:rsidRPr="0045573E">
        <w:rPr>
          <w:rFonts w:ascii="Times New Roman" w:hAnsi="Times New Roman" w:cs="Times New Roman"/>
          <w:b/>
          <w:sz w:val="20"/>
          <w:szCs w:val="20"/>
        </w:rPr>
        <w:t>I</w:t>
      </w:r>
    </w:p>
    <w:p w:rsidR="00967695" w:rsidRDefault="00D14F20" w:rsidP="000B1994">
      <w:pPr>
        <w:pStyle w:val="Bezodstpw"/>
        <w:rPr>
          <w:rFonts w:ascii="Times New Roman" w:hAnsi="Times New Roman" w:cs="Times New Roman"/>
          <w:sz w:val="20"/>
          <w:szCs w:val="20"/>
        </w:rPr>
      </w:pPr>
      <w:r w:rsidRPr="000B1994">
        <w:rPr>
          <w:rFonts w:ascii="Times New Roman" w:hAnsi="Times New Roman" w:cs="Times New Roman"/>
          <w:sz w:val="20"/>
          <w:szCs w:val="20"/>
        </w:rPr>
        <w:t xml:space="preserve">Zamawiający </w:t>
      </w:r>
      <w:r w:rsidR="0056114B" w:rsidRPr="000B1994">
        <w:rPr>
          <w:rFonts w:ascii="Times New Roman" w:hAnsi="Times New Roman" w:cs="Times New Roman"/>
          <w:sz w:val="20"/>
          <w:szCs w:val="20"/>
        </w:rPr>
        <w:t xml:space="preserve">prowadzi postępowanie </w:t>
      </w:r>
      <w:r w:rsidR="000B1994" w:rsidRPr="000B1994">
        <w:rPr>
          <w:rFonts w:ascii="Times New Roman" w:hAnsi="Times New Roman" w:cs="Times New Roman"/>
          <w:sz w:val="20"/>
          <w:szCs w:val="20"/>
        </w:rPr>
        <w:t>w trybie przetargu nieograniczonego, o jakim stanowi art. 1</w:t>
      </w:r>
      <w:r w:rsidR="00917A30">
        <w:rPr>
          <w:rFonts w:ascii="Times New Roman" w:hAnsi="Times New Roman" w:cs="Times New Roman"/>
          <w:sz w:val="20"/>
          <w:szCs w:val="20"/>
        </w:rPr>
        <w:t>32</w:t>
      </w:r>
      <w:r w:rsidR="0096501A">
        <w:rPr>
          <w:rFonts w:ascii="Times New Roman" w:hAnsi="Times New Roman" w:cs="Times New Roman"/>
          <w:sz w:val="20"/>
          <w:szCs w:val="20"/>
        </w:rPr>
        <w:t xml:space="preserve"> P.Z.P. </w:t>
      </w:r>
      <w:r w:rsidR="0056114B" w:rsidRPr="000B1994">
        <w:rPr>
          <w:rFonts w:ascii="Times New Roman" w:hAnsi="Times New Roman" w:cs="Times New Roman"/>
          <w:sz w:val="20"/>
          <w:szCs w:val="20"/>
        </w:rPr>
        <w:t>tj. wybiera najkorzystniejszą ofertę bez przeprowadzenia negocjacji</w:t>
      </w:r>
      <w:r w:rsidR="00967695" w:rsidRPr="000B1994">
        <w:rPr>
          <w:rFonts w:ascii="Times New Roman" w:hAnsi="Times New Roman" w:cs="Times New Roman"/>
          <w:sz w:val="20"/>
          <w:szCs w:val="20"/>
        </w:rPr>
        <w:t>.</w:t>
      </w:r>
    </w:p>
    <w:p w:rsidR="00784216" w:rsidRDefault="00784216" w:rsidP="00527881">
      <w:pPr>
        <w:pStyle w:val="Bezodstpw"/>
        <w:rPr>
          <w:rFonts w:ascii="Times New Roman" w:hAnsi="Times New Roman" w:cs="Times New Roman"/>
          <w:b/>
          <w:sz w:val="20"/>
          <w:szCs w:val="20"/>
        </w:rPr>
      </w:pPr>
    </w:p>
    <w:p w:rsidR="00527881" w:rsidRPr="00E40E94" w:rsidRDefault="0045573E" w:rsidP="00527881">
      <w:pPr>
        <w:pStyle w:val="Bezodstpw"/>
        <w:rPr>
          <w:rFonts w:ascii="Times New Roman" w:hAnsi="Times New Roman" w:cs="Times New Roman"/>
          <w:b/>
          <w:sz w:val="20"/>
          <w:szCs w:val="20"/>
        </w:rPr>
      </w:pPr>
      <w:r w:rsidRPr="00E40E94">
        <w:rPr>
          <w:rFonts w:ascii="Times New Roman" w:hAnsi="Times New Roman" w:cs="Times New Roman"/>
          <w:b/>
          <w:sz w:val="20"/>
          <w:szCs w:val="20"/>
        </w:rPr>
        <w:t xml:space="preserve">DZIAŁ </w:t>
      </w:r>
      <w:r w:rsidR="00D14F20" w:rsidRPr="00E40E94">
        <w:rPr>
          <w:rFonts w:ascii="Times New Roman" w:hAnsi="Times New Roman" w:cs="Times New Roman"/>
          <w:b/>
          <w:sz w:val="20"/>
          <w:szCs w:val="20"/>
        </w:rPr>
        <w:t xml:space="preserve">XXI. INFORMACJE O FORMALNOŚCIACH, JAKIE POWINNY BYĆ DOPEŁNIONE PO </w:t>
      </w:r>
    </w:p>
    <w:p w:rsidR="00527881" w:rsidRPr="00E40E94" w:rsidRDefault="00527881" w:rsidP="00527881">
      <w:pPr>
        <w:pStyle w:val="Bezodstpw"/>
        <w:rPr>
          <w:rFonts w:ascii="Times New Roman" w:hAnsi="Times New Roman" w:cs="Times New Roman"/>
          <w:b/>
          <w:sz w:val="20"/>
          <w:szCs w:val="20"/>
        </w:rPr>
      </w:pPr>
      <w:r w:rsidRPr="00E40E94">
        <w:rPr>
          <w:rFonts w:ascii="Times New Roman" w:hAnsi="Times New Roman" w:cs="Times New Roman"/>
          <w:b/>
          <w:sz w:val="20"/>
          <w:szCs w:val="20"/>
        </w:rPr>
        <w:t xml:space="preserve">                       </w:t>
      </w:r>
      <w:r w:rsidR="00D14F20" w:rsidRPr="00E40E94">
        <w:rPr>
          <w:rFonts w:ascii="Times New Roman" w:hAnsi="Times New Roman" w:cs="Times New Roman"/>
          <w:b/>
          <w:sz w:val="20"/>
          <w:szCs w:val="20"/>
        </w:rPr>
        <w:t>WYBORZE OFERTY W CELU ZAWARCIA UMOWY W SPRAWIE ZAMÓWIENLA</w:t>
      </w:r>
    </w:p>
    <w:p w:rsidR="00D14F20" w:rsidRPr="00E40E94" w:rsidRDefault="00527881" w:rsidP="00527881">
      <w:pPr>
        <w:pStyle w:val="Bezodstpw"/>
        <w:rPr>
          <w:rFonts w:ascii="Times New Roman" w:hAnsi="Times New Roman" w:cs="Times New Roman"/>
          <w:b/>
          <w:sz w:val="20"/>
          <w:szCs w:val="20"/>
        </w:rPr>
      </w:pPr>
      <w:r w:rsidRPr="00E40E94">
        <w:rPr>
          <w:rFonts w:ascii="Times New Roman" w:hAnsi="Times New Roman" w:cs="Times New Roman"/>
          <w:b/>
          <w:sz w:val="20"/>
          <w:szCs w:val="20"/>
        </w:rPr>
        <w:t xml:space="preserve">                      </w:t>
      </w:r>
      <w:r w:rsidR="00D14F20" w:rsidRPr="00E40E94">
        <w:rPr>
          <w:rFonts w:ascii="Times New Roman" w:hAnsi="Times New Roman" w:cs="Times New Roman"/>
          <w:b/>
          <w:sz w:val="20"/>
          <w:szCs w:val="20"/>
        </w:rPr>
        <w:t xml:space="preserve"> PUBLICZNEGO</w:t>
      </w:r>
    </w:p>
    <w:p w:rsidR="00F52874" w:rsidRPr="00183C1A" w:rsidRDefault="00F52874" w:rsidP="00355BD9">
      <w:pPr>
        <w:pStyle w:val="Bezodstpw"/>
        <w:rPr>
          <w:rFonts w:ascii="Times New Roman" w:hAnsi="Times New Roman" w:cs="Times New Roman"/>
          <w:color w:val="FF0000"/>
          <w:sz w:val="20"/>
          <w:szCs w:val="20"/>
        </w:rPr>
      </w:pPr>
    </w:p>
    <w:p w:rsidR="00355BD9" w:rsidRDefault="00D14F20"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 xml:space="preserve">1. Zamawiający zawiera umowę w sprawie zamówienia publicznego w terminie nie krótszym niż </w:t>
      </w:r>
      <w:r w:rsidR="00B27D50" w:rsidRPr="00481C39">
        <w:rPr>
          <w:rFonts w:ascii="Times New Roman" w:hAnsi="Times New Roman" w:cs="Times New Roman"/>
          <w:sz w:val="20"/>
          <w:szCs w:val="20"/>
        </w:rPr>
        <w:t>10</w:t>
      </w:r>
      <w:r w:rsidRPr="00481C39">
        <w:rPr>
          <w:rFonts w:ascii="Times New Roman" w:hAnsi="Times New Roman" w:cs="Times New Roman"/>
          <w:sz w:val="20"/>
          <w:szCs w:val="20"/>
        </w:rPr>
        <w:t xml:space="preserve"> dni </w:t>
      </w:r>
      <w:r w:rsidRPr="00355BD9">
        <w:rPr>
          <w:rFonts w:ascii="Times New Roman" w:hAnsi="Times New Roman" w:cs="Times New Roman"/>
          <w:sz w:val="20"/>
          <w:szCs w:val="20"/>
        </w:rPr>
        <w:t xml:space="preserve">od dnia przesłania </w:t>
      </w:r>
    </w:p>
    <w:p w:rsidR="00D14F20" w:rsidRPr="00355BD9" w:rsidRDefault="00355BD9" w:rsidP="00355BD9">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355BD9">
        <w:rPr>
          <w:rFonts w:ascii="Times New Roman" w:hAnsi="Times New Roman" w:cs="Times New Roman"/>
          <w:sz w:val="20"/>
          <w:szCs w:val="20"/>
        </w:rPr>
        <w:t>zawiadomienia o wyborze najkorzystniejszej oferty.</w:t>
      </w:r>
    </w:p>
    <w:p w:rsidR="00527881" w:rsidRPr="00355BD9" w:rsidRDefault="00D14F20"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2.</w:t>
      </w:r>
      <w:r w:rsidR="00527881" w:rsidRPr="00355BD9">
        <w:rPr>
          <w:rFonts w:ascii="Times New Roman" w:hAnsi="Times New Roman" w:cs="Times New Roman"/>
          <w:sz w:val="20"/>
          <w:szCs w:val="20"/>
        </w:rPr>
        <w:t xml:space="preserve"> </w:t>
      </w:r>
      <w:r w:rsidRPr="00355BD9">
        <w:rPr>
          <w:rFonts w:ascii="Times New Roman" w:hAnsi="Times New Roman" w:cs="Times New Roman"/>
          <w:sz w:val="20"/>
          <w:szCs w:val="20"/>
        </w:rPr>
        <w:t>Zamawiający może zawrzeć umowę w sprawie zamówienia publicznego przed upływem terminu, o którym mowa</w:t>
      </w:r>
    </w:p>
    <w:p w:rsidR="00D14F20" w:rsidRPr="00355BD9" w:rsidRDefault="00527881"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 xml:space="preserve">    </w:t>
      </w:r>
      <w:r w:rsidR="00D14F20" w:rsidRPr="00355BD9">
        <w:rPr>
          <w:rFonts w:ascii="Times New Roman" w:hAnsi="Times New Roman" w:cs="Times New Roman"/>
          <w:sz w:val="20"/>
          <w:szCs w:val="20"/>
        </w:rPr>
        <w:t>w ust. 1, jeżeli w postępowaniu o udzielenie zamówienia prowadzonym w trybie podstawowym złożono tylko jedną ofertę.</w:t>
      </w:r>
    </w:p>
    <w:p w:rsidR="00355BD9" w:rsidRPr="00355BD9" w:rsidRDefault="00D14F20"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3.</w:t>
      </w:r>
      <w:r w:rsidR="00527881" w:rsidRPr="00355BD9">
        <w:rPr>
          <w:rFonts w:ascii="Times New Roman" w:hAnsi="Times New Roman" w:cs="Times New Roman"/>
          <w:sz w:val="20"/>
          <w:szCs w:val="20"/>
        </w:rPr>
        <w:t xml:space="preserve"> </w:t>
      </w:r>
      <w:r w:rsidRPr="00355BD9">
        <w:rPr>
          <w:rFonts w:ascii="Times New Roman" w:hAnsi="Times New Roman" w:cs="Times New Roman"/>
          <w:sz w:val="20"/>
          <w:szCs w:val="20"/>
        </w:rPr>
        <w:t xml:space="preserve">Wykonawca, którego oferta zostanie uznana za najkorzystniejszą, będzie zobowiązany przed podpisaniem umowy </w:t>
      </w:r>
    </w:p>
    <w:p w:rsidR="00D14F20" w:rsidRPr="00355BD9" w:rsidRDefault="00355BD9"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 xml:space="preserve">    </w:t>
      </w:r>
      <w:r w:rsidR="00D14F20" w:rsidRPr="00355BD9">
        <w:rPr>
          <w:rFonts w:ascii="Times New Roman" w:hAnsi="Times New Roman" w:cs="Times New Roman"/>
          <w:sz w:val="20"/>
          <w:szCs w:val="20"/>
        </w:rPr>
        <w:t>do wniesienia zabezpieczenia należytego wykonania umowy (jeżeli jego wniesienie było wymagane)</w:t>
      </w:r>
      <w:r>
        <w:rPr>
          <w:rFonts w:ascii="Times New Roman" w:hAnsi="Times New Roman" w:cs="Times New Roman"/>
          <w:sz w:val="20"/>
          <w:szCs w:val="20"/>
        </w:rPr>
        <w:t>.</w:t>
      </w:r>
      <w:r w:rsidR="00D14F20" w:rsidRPr="00355BD9">
        <w:rPr>
          <w:rFonts w:ascii="Times New Roman" w:hAnsi="Times New Roman" w:cs="Times New Roman"/>
          <w:sz w:val="20"/>
          <w:szCs w:val="20"/>
        </w:rPr>
        <w:t xml:space="preserve"> </w:t>
      </w:r>
    </w:p>
    <w:p w:rsidR="00355BD9" w:rsidRDefault="0045573E"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4. W przypadku wyboru oferty</w:t>
      </w:r>
      <w:r w:rsidR="00D14F20" w:rsidRPr="00355BD9">
        <w:rPr>
          <w:rFonts w:ascii="Times New Roman" w:hAnsi="Times New Roman" w:cs="Times New Roman"/>
          <w:sz w:val="20"/>
          <w:szCs w:val="20"/>
        </w:rPr>
        <w:t xml:space="preserve"> złożonej przez Wykonawców wspólnie ubiegających się o udzielenie zamówienia Zamawiający </w:t>
      </w:r>
    </w:p>
    <w:p w:rsidR="00355BD9" w:rsidRDefault="00355BD9" w:rsidP="00355BD9">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355BD9">
        <w:rPr>
          <w:rFonts w:ascii="Times New Roman" w:hAnsi="Times New Roman" w:cs="Times New Roman"/>
          <w:sz w:val="20"/>
          <w:szCs w:val="20"/>
        </w:rPr>
        <w:t xml:space="preserve">zastrzega sobie prawo żądania przed zawarciem umowy w sprawie zamówienia publicznego umowy regulującej współpracę </w:t>
      </w:r>
    </w:p>
    <w:p w:rsidR="00D14F20" w:rsidRPr="00355BD9" w:rsidRDefault="00355BD9" w:rsidP="00355BD9">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355BD9">
        <w:rPr>
          <w:rFonts w:ascii="Times New Roman" w:hAnsi="Times New Roman" w:cs="Times New Roman"/>
          <w:sz w:val="20"/>
          <w:szCs w:val="20"/>
        </w:rPr>
        <w:t>tych Wykonawców.</w:t>
      </w:r>
    </w:p>
    <w:p w:rsidR="00D14F20" w:rsidRPr="00F52874" w:rsidRDefault="00D14F20" w:rsidP="00355BD9">
      <w:pPr>
        <w:pStyle w:val="Bezodstpw"/>
        <w:rPr>
          <w:rFonts w:ascii="Times New Roman" w:hAnsi="Times New Roman" w:cs="Times New Roman"/>
          <w:sz w:val="20"/>
          <w:szCs w:val="20"/>
        </w:rPr>
      </w:pPr>
      <w:r w:rsidRPr="00F52874">
        <w:rPr>
          <w:rFonts w:ascii="Times New Roman" w:hAnsi="Times New Roman" w:cs="Times New Roman"/>
          <w:sz w:val="20"/>
          <w:szCs w:val="20"/>
        </w:rPr>
        <w:t>5.</w:t>
      </w:r>
      <w:r w:rsidR="00355BD9" w:rsidRPr="00F52874">
        <w:rPr>
          <w:rFonts w:ascii="Times New Roman" w:hAnsi="Times New Roman" w:cs="Times New Roman"/>
          <w:sz w:val="20"/>
          <w:szCs w:val="20"/>
        </w:rPr>
        <w:t xml:space="preserve"> </w:t>
      </w:r>
      <w:r w:rsidRPr="00F52874">
        <w:rPr>
          <w:rFonts w:ascii="Times New Roman" w:hAnsi="Times New Roman" w:cs="Times New Roman"/>
          <w:sz w:val="20"/>
          <w:szCs w:val="20"/>
        </w:rPr>
        <w:t>Wykonawca będzie zobowiązany do podpisania umowy w miejscu i terminie wskazanym przez Zamawiającego.</w:t>
      </w:r>
    </w:p>
    <w:p w:rsidR="00355BD9" w:rsidRDefault="00355BD9" w:rsidP="00355BD9">
      <w:pPr>
        <w:pStyle w:val="Bezodstpw"/>
        <w:rPr>
          <w:rFonts w:ascii="Times New Roman" w:hAnsi="Times New Roman" w:cs="Times New Roman"/>
          <w:b/>
        </w:rPr>
      </w:pPr>
    </w:p>
    <w:p w:rsidR="00D14F20" w:rsidRPr="00355BD9" w:rsidRDefault="00A87543" w:rsidP="00355BD9">
      <w:pPr>
        <w:pStyle w:val="Bezodstpw"/>
        <w:rPr>
          <w:rFonts w:ascii="Times New Roman" w:hAnsi="Times New Roman" w:cs="Times New Roman"/>
          <w:b/>
          <w:sz w:val="20"/>
          <w:szCs w:val="20"/>
        </w:rPr>
      </w:pPr>
      <w:r w:rsidRPr="00355BD9">
        <w:rPr>
          <w:rFonts w:ascii="Times New Roman" w:hAnsi="Times New Roman" w:cs="Times New Roman"/>
          <w:b/>
          <w:sz w:val="20"/>
          <w:szCs w:val="20"/>
        </w:rPr>
        <w:t xml:space="preserve">DZIAŁ </w:t>
      </w:r>
      <w:r w:rsidR="00D14F20" w:rsidRPr="00355BD9">
        <w:rPr>
          <w:rFonts w:ascii="Times New Roman" w:hAnsi="Times New Roman" w:cs="Times New Roman"/>
          <w:b/>
          <w:sz w:val="20"/>
          <w:szCs w:val="20"/>
        </w:rPr>
        <w:t>XXII. WYMAGANIA</w:t>
      </w:r>
      <w:r w:rsidR="009533A6">
        <w:rPr>
          <w:rFonts w:ascii="Times New Roman" w:hAnsi="Times New Roman" w:cs="Times New Roman"/>
          <w:b/>
          <w:sz w:val="20"/>
          <w:szCs w:val="20"/>
        </w:rPr>
        <w:t xml:space="preserve"> </w:t>
      </w:r>
      <w:r w:rsidR="00D14F20" w:rsidRPr="00355BD9">
        <w:rPr>
          <w:rFonts w:ascii="Times New Roman" w:hAnsi="Times New Roman" w:cs="Times New Roman"/>
          <w:b/>
          <w:sz w:val="20"/>
          <w:szCs w:val="20"/>
        </w:rPr>
        <w:t>DOTYCZĄCE</w:t>
      </w:r>
      <w:r w:rsidR="009533A6">
        <w:rPr>
          <w:rFonts w:ascii="Times New Roman" w:hAnsi="Times New Roman" w:cs="Times New Roman"/>
          <w:b/>
          <w:sz w:val="20"/>
          <w:szCs w:val="20"/>
        </w:rPr>
        <w:t xml:space="preserve"> </w:t>
      </w:r>
      <w:r w:rsidR="00D14F20" w:rsidRPr="00355BD9">
        <w:rPr>
          <w:rFonts w:ascii="Times New Roman" w:hAnsi="Times New Roman" w:cs="Times New Roman"/>
          <w:b/>
          <w:sz w:val="20"/>
          <w:szCs w:val="20"/>
        </w:rPr>
        <w:t>ZABEZPIECZENIA NALEŻYTEGO WYKONAN</w:t>
      </w:r>
      <w:r w:rsidRPr="00355BD9">
        <w:rPr>
          <w:rFonts w:ascii="Times New Roman" w:hAnsi="Times New Roman" w:cs="Times New Roman"/>
          <w:b/>
          <w:sz w:val="20"/>
          <w:szCs w:val="20"/>
        </w:rPr>
        <w:t>IA</w:t>
      </w:r>
      <w:r w:rsidR="00D14F20" w:rsidRPr="00355BD9">
        <w:rPr>
          <w:rFonts w:ascii="Times New Roman" w:hAnsi="Times New Roman" w:cs="Times New Roman"/>
          <w:b/>
          <w:sz w:val="20"/>
          <w:szCs w:val="20"/>
        </w:rPr>
        <w:t xml:space="preserve"> UMOWY</w:t>
      </w:r>
    </w:p>
    <w:p w:rsidR="0096501A" w:rsidRDefault="0096501A" w:rsidP="00C41C9F">
      <w:pPr>
        <w:pStyle w:val="Bezodstpw"/>
        <w:rPr>
          <w:rFonts w:ascii="Times New Roman" w:hAnsi="Times New Roman" w:cs="Times New Roman"/>
          <w:sz w:val="20"/>
          <w:szCs w:val="20"/>
        </w:rPr>
      </w:pPr>
    </w:p>
    <w:p w:rsidR="00786970" w:rsidRPr="00C41C9F" w:rsidRDefault="00786970" w:rsidP="00C41C9F">
      <w:pPr>
        <w:pStyle w:val="Bezodstpw"/>
        <w:rPr>
          <w:rFonts w:ascii="Times New Roman" w:hAnsi="Times New Roman" w:cs="Times New Roman"/>
          <w:sz w:val="20"/>
          <w:szCs w:val="20"/>
        </w:rPr>
      </w:pPr>
      <w:r w:rsidRPr="00C41C9F">
        <w:rPr>
          <w:rFonts w:ascii="Times New Roman" w:hAnsi="Times New Roman" w:cs="Times New Roman"/>
          <w:sz w:val="20"/>
          <w:szCs w:val="20"/>
        </w:rPr>
        <w:t>Zamawiający nie wymaga wniesienia zabezpieczenia należytego wykonania umowy.</w:t>
      </w:r>
    </w:p>
    <w:p w:rsidR="00C41C9F" w:rsidRPr="00C41C9F" w:rsidRDefault="00C41C9F" w:rsidP="00C41C9F">
      <w:pPr>
        <w:pStyle w:val="Bezodstpw"/>
        <w:rPr>
          <w:rFonts w:ascii="Times New Roman" w:hAnsi="Times New Roman" w:cs="Times New Roman"/>
          <w:b/>
          <w:sz w:val="20"/>
          <w:szCs w:val="20"/>
        </w:rPr>
      </w:pPr>
    </w:p>
    <w:p w:rsidR="00D14F20" w:rsidRPr="00A87543" w:rsidRDefault="00A87543" w:rsidP="00416D1E">
      <w:pPr>
        <w:jc w:val="both"/>
        <w:rPr>
          <w:rFonts w:ascii="Times New Roman" w:hAnsi="Times New Roman" w:cs="Times New Roman"/>
          <w:b/>
          <w:sz w:val="20"/>
          <w:szCs w:val="20"/>
        </w:rPr>
      </w:pPr>
      <w:r w:rsidRPr="00A87543">
        <w:rPr>
          <w:rFonts w:ascii="Times New Roman" w:hAnsi="Times New Roman" w:cs="Times New Roman"/>
          <w:b/>
          <w:sz w:val="20"/>
          <w:szCs w:val="20"/>
        </w:rPr>
        <w:t xml:space="preserve">DZIAŁ </w:t>
      </w:r>
      <w:r w:rsidR="00967695">
        <w:rPr>
          <w:rFonts w:ascii="Times New Roman" w:hAnsi="Times New Roman" w:cs="Times New Roman"/>
          <w:b/>
          <w:sz w:val="20"/>
          <w:szCs w:val="20"/>
        </w:rPr>
        <w:t>XXIII. I</w:t>
      </w:r>
      <w:r w:rsidR="00D14F20" w:rsidRPr="00A87543">
        <w:rPr>
          <w:rFonts w:ascii="Times New Roman" w:hAnsi="Times New Roman" w:cs="Times New Roman"/>
          <w:b/>
          <w:sz w:val="20"/>
          <w:szCs w:val="20"/>
        </w:rPr>
        <w:t>NFOR</w:t>
      </w:r>
      <w:r w:rsidRPr="00A87543">
        <w:rPr>
          <w:rFonts w:ascii="Times New Roman" w:hAnsi="Times New Roman" w:cs="Times New Roman"/>
          <w:b/>
          <w:sz w:val="20"/>
          <w:szCs w:val="20"/>
        </w:rPr>
        <w:t>MACJE O TREŚCI ZAWIERANEJ UMOWY</w:t>
      </w:r>
      <w:r w:rsidR="00D14F20" w:rsidRPr="00A87543">
        <w:rPr>
          <w:rFonts w:ascii="Times New Roman" w:hAnsi="Times New Roman" w:cs="Times New Roman"/>
          <w:b/>
          <w:sz w:val="20"/>
          <w:szCs w:val="20"/>
        </w:rPr>
        <w:t xml:space="preserve"> ORAZ MOŻLIWOŚCI JEJ ZMIANY</w:t>
      </w:r>
    </w:p>
    <w:p w:rsidR="00527881" w:rsidRDefault="00A87543"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1. </w:t>
      </w:r>
      <w:r w:rsidR="00D14F20" w:rsidRPr="00827EEC">
        <w:rPr>
          <w:rFonts w:ascii="Times New Roman" w:hAnsi="Times New Roman" w:cs="Times New Roman"/>
          <w:sz w:val="20"/>
          <w:szCs w:val="20"/>
        </w:rPr>
        <w:t>Wybrany Wy</w:t>
      </w:r>
      <w:r>
        <w:rPr>
          <w:rFonts w:ascii="Times New Roman" w:hAnsi="Times New Roman" w:cs="Times New Roman"/>
          <w:sz w:val="20"/>
          <w:szCs w:val="20"/>
        </w:rPr>
        <w:t>konawca jest zobowiązany do zaw</w:t>
      </w:r>
      <w:r w:rsidR="00D14F20" w:rsidRPr="00827EEC">
        <w:rPr>
          <w:rFonts w:ascii="Times New Roman" w:hAnsi="Times New Roman" w:cs="Times New Roman"/>
          <w:sz w:val="20"/>
          <w:szCs w:val="20"/>
        </w:rPr>
        <w:t xml:space="preserve">arcia umowy w sprawie zamówienia publicznego na warunkach </w:t>
      </w:r>
    </w:p>
    <w:p w:rsidR="00D14F20" w:rsidRPr="00355BD9" w:rsidRDefault="00527881"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określonych we Wzorze Umowy, stanowiącym </w:t>
      </w:r>
      <w:r w:rsidR="00D14F20" w:rsidRPr="00355BD9">
        <w:rPr>
          <w:rFonts w:ascii="Times New Roman" w:hAnsi="Times New Roman" w:cs="Times New Roman"/>
          <w:sz w:val="20"/>
          <w:szCs w:val="20"/>
        </w:rPr>
        <w:t xml:space="preserve">Załącznik nr </w:t>
      </w:r>
      <w:r w:rsidR="00A87543" w:rsidRPr="00355BD9">
        <w:rPr>
          <w:rFonts w:ascii="Times New Roman" w:hAnsi="Times New Roman" w:cs="Times New Roman"/>
          <w:sz w:val="20"/>
          <w:szCs w:val="20"/>
        </w:rPr>
        <w:t>4</w:t>
      </w:r>
      <w:r w:rsidR="00D14F20" w:rsidRPr="00355BD9">
        <w:rPr>
          <w:rFonts w:ascii="Times New Roman" w:hAnsi="Times New Roman" w:cs="Times New Roman"/>
          <w:sz w:val="20"/>
          <w:szCs w:val="20"/>
        </w:rPr>
        <w:t xml:space="preserve"> do SWZ.</w:t>
      </w:r>
    </w:p>
    <w:p w:rsidR="00D14F20" w:rsidRPr="00827EEC" w:rsidRDefault="00A87543"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2. </w:t>
      </w:r>
      <w:r w:rsidR="00D14F20" w:rsidRPr="00827EEC">
        <w:rPr>
          <w:rFonts w:ascii="Times New Roman" w:hAnsi="Times New Roman" w:cs="Times New Roman"/>
          <w:sz w:val="20"/>
          <w:szCs w:val="20"/>
        </w:rPr>
        <w:t>Zakres świadczenia Wykonawcy wynikający z umowy jest tożsamy z jego zobowiązaniem zawartym w ofercie.</w:t>
      </w:r>
    </w:p>
    <w:p w:rsidR="00527881" w:rsidRDefault="00A87543"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3. </w:t>
      </w:r>
      <w:r w:rsidR="00D14F20" w:rsidRPr="00827EEC">
        <w:rPr>
          <w:rFonts w:ascii="Times New Roman" w:hAnsi="Times New Roman" w:cs="Times New Roman"/>
          <w:sz w:val="20"/>
          <w:szCs w:val="20"/>
        </w:rPr>
        <w:t xml:space="preserve">Zamawiający przewiduje możliwość zmiany zawartej umowy w stosunku do treści wybranej oferty w zakresie </w:t>
      </w:r>
    </w:p>
    <w:p w:rsidR="00D14F20" w:rsidRPr="00827EEC" w:rsidRDefault="00527881"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uregulowanym w art. 454-455 </w:t>
      </w:r>
      <w:r w:rsidR="00A87543">
        <w:rPr>
          <w:rFonts w:ascii="Times New Roman" w:hAnsi="Times New Roman" w:cs="Times New Roman"/>
          <w:sz w:val="20"/>
          <w:szCs w:val="20"/>
        </w:rPr>
        <w:t>P.Z.P</w:t>
      </w:r>
      <w:r w:rsidR="00D14F20" w:rsidRPr="00827EEC">
        <w:rPr>
          <w:rFonts w:ascii="Times New Roman" w:hAnsi="Times New Roman" w:cs="Times New Roman"/>
          <w:sz w:val="20"/>
          <w:szCs w:val="20"/>
        </w:rPr>
        <w:t xml:space="preserve">. oraz wskazanym we Wzorze Umowy, stanowiącym Załącznik nr </w:t>
      </w:r>
      <w:r w:rsidR="00A87543">
        <w:rPr>
          <w:rFonts w:ascii="Times New Roman" w:hAnsi="Times New Roman" w:cs="Times New Roman"/>
          <w:sz w:val="20"/>
          <w:szCs w:val="20"/>
        </w:rPr>
        <w:t>4</w:t>
      </w:r>
      <w:r w:rsidR="00D14F20" w:rsidRPr="00827EEC">
        <w:rPr>
          <w:rFonts w:ascii="Times New Roman" w:hAnsi="Times New Roman" w:cs="Times New Roman"/>
          <w:sz w:val="20"/>
          <w:szCs w:val="20"/>
        </w:rPr>
        <w:t xml:space="preserve"> do SWZ.</w:t>
      </w:r>
    </w:p>
    <w:p w:rsidR="00D14F20" w:rsidRPr="00827EEC" w:rsidRDefault="00A87543"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00527881">
        <w:rPr>
          <w:rFonts w:ascii="Times New Roman" w:hAnsi="Times New Roman" w:cs="Times New Roman"/>
          <w:sz w:val="20"/>
          <w:szCs w:val="20"/>
        </w:rPr>
        <w:t xml:space="preserve"> </w:t>
      </w:r>
      <w:r w:rsidR="00D14F20" w:rsidRPr="00827EEC">
        <w:rPr>
          <w:rFonts w:ascii="Times New Roman" w:hAnsi="Times New Roman" w:cs="Times New Roman"/>
          <w:sz w:val="20"/>
          <w:szCs w:val="20"/>
        </w:rPr>
        <w:t>Zmiana umowy wymaga dla swej wa</w:t>
      </w:r>
      <w:r>
        <w:rPr>
          <w:rFonts w:ascii="Times New Roman" w:hAnsi="Times New Roman" w:cs="Times New Roman"/>
          <w:sz w:val="20"/>
          <w:szCs w:val="20"/>
        </w:rPr>
        <w:t>żności</w:t>
      </w:r>
      <w:r w:rsidR="00DF4314">
        <w:rPr>
          <w:rFonts w:ascii="Times New Roman" w:hAnsi="Times New Roman" w:cs="Times New Roman"/>
          <w:sz w:val="20"/>
          <w:szCs w:val="20"/>
        </w:rPr>
        <w:t xml:space="preserve"> </w:t>
      </w:r>
      <w:r>
        <w:rPr>
          <w:rFonts w:ascii="Times New Roman" w:hAnsi="Times New Roman" w:cs="Times New Roman"/>
          <w:sz w:val="20"/>
          <w:szCs w:val="20"/>
        </w:rPr>
        <w:t>pod rygorem nieważności, zachow</w:t>
      </w:r>
      <w:r w:rsidR="00D14F20" w:rsidRPr="00827EEC">
        <w:rPr>
          <w:rFonts w:ascii="Times New Roman" w:hAnsi="Times New Roman" w:cs="Times New Roman"/>
          <w:sz w:val="20"/>
          <w:szCs w:val="20"/>
        </w:rPr>
        <w:t>a</w:t>
      </w:r>
      <w:r>
        <w:rPr>
          <w:rFonts w:ascii="Times New Roman" w:hAnsi="Times New Roman" w:cs="Times New Roman"/>
          <w:sz w:val="20"/>
          <w:szCs w:val="20"/>
        </w:rPr>
        <w:t>nia form</w:t>
      </w:r>
      <w:r w:rsidR="00D14F20" w:rsidRPr="00827EEC">
        <w:rPr>
          <w:rFonts w:ascii="Times New Roman" w:hAnsi="Times New Roman" w:cs="Times New Roman"/>
          <w:sz w:val="20"/>
          <w:szCs w:val="20"/>
        </w:rPr>
        <w:t>y pisemnej.</w:t>
      </w:r>
    </w:p>
    <w:p w:rsidR="00310ED1" w:rsidRDefault="00310ED1" w:rsidP="00527881">
      <w:pPr>
        <w:pStyle w:val="Bezodstpw"/>
        <w:rPr>
          <w:rFonts w:ascii="Times New Roman" w:hAnsi="Times New Roman" w:cs="Times New Roman"/>
          <w:b/>
          <w:sz w:val="20"/>
          <w:szCs w:val="20"/>
        </w:rPr>
      </w:pPr>
    </w:p>
    <w:p w:rsidR="00D14F20" w:rsidRDefault="00376BAB" w:rsidP="00527881">
      <w:pPr>
        <w:pStyle w:val="Bezodstpw"/>
        <w:rPr>
          <w:rFonts w:ascii="Times New Roman" w:hAnsi="Times New Roman" w:cs="Times New Roman"/>
          <w:b/>
          <w:sz w:val="20"/>
          <w:szCs w:val="20"/>
        </w:rPr>
      </w:pPr>
      <w:r w:rsidRPr="00527881">
        <w:rPr>
          <w:rFonts w:ascii="Times New Roman" w:hAnsi="Times New Roman" w:cs="Times New Roman"/>
          <w:b/>
          <w:sz w:val="20"/>
          <w:szCs w:val="20"/>
        </w:rPr>
        <w:t xml:space="preserve">DZIAŁ </w:t>
      </w:r>
      <w:r w:rsidR="00D14F20" w:rsidRPr="00527881">
        <w:rPr>
          <w:rFonts w:ascii="Times New Roman" w:hAnsi="Times New Roman" w:cs="Times New Roman"/>
          <w:b/>
          <w:sz w:val="20"/>
          <w:szCs w:val="20"/>
        </w:rPr>
        <w:t>XXIV</w:t>
      </w:r>
      <w:r w:rsidR="00967695" w:rsidRPr="00527881">
        <w:rPr>
          <w:rFonts w:ascii="Times New Roman" w:hAnsi="Times New Roman" w:cs="Times New Roman"/>
          <w:b/>
          <w:sz w:val="20"/>
          <w:szCs w:val="20"/>
        </w:rPr>
        <w:t xml:space="preserve">. </w:t>
      </w:r>
      <w:r w:rsidR="00F86C42">
        <w:rPr>
          <w:rFonts w:ascii="Times New Roman" w:hAnsi="Times New Roman" w:cs="Times New Roman"/>
          <w:b/>
          <w:sz w:val="20"/>
          <w:szCs w:val="20"/>
        </w:rPr>
        <w:t xml:space="preserve"> </w:t>
      </w:r>
      <w:r w:rsidR="00967695" w:rsidRPr="00527881">
        <w:rPr>
          <w:rFonts w:ascii="Times New Roman" w:hAnsi="Times New Roman" w:cs="Times New Roman"/>
          <w:b/>
          <w:sz w:val="20"/>
          <w:szCs w:val="20"/>
        </w:rPr>
        <w:t xml:space="preserve">POUCZENIE </w:t>
      </w:r>
      <w:r w:rsidR="009533A6">
        <w:rPr>
          <w:rFonts w:ascii="Times New Roman" w:hAnsi="Times New Roman" w:cs="Times New Roman"/>
          <w:b/>
          <w:sz w:val="20"/>
          <w:szCs w:val="20"/>
        </w:rPr>
        <w:t xml:space="preserve"> </w:t>
      </w:r>
      <w:r w:rsidR="00967695" w:rsidRPr="00527881">
        <w:rPr>
          <w:rFonts w:ascii="Times New Roman" w:hAnsi="Times New Roman" w:cs="Times New Roman"/>
          <w:b/>
          <w:sz w:val="20"/>
          <w:szCs w:val="20"/>
        </w:rPr>
        <w:t xml:space="preserve">O </w:t>
      </w:r>
      <w:r w:rsidR="009533A6">
        <w:rPr>
          <w:rFonts w:ascii="Times New Roman" w:hAnsi="Times New Roman" w:cs="Times New Roman"/>
          <w:b/>
          <w:sz w:val="20"/>
          <w:szCs w:val="20"/>
        </w:rPr>
        <w:t xml:space="preserve"> </w:t>
      </w:r>
      <w:r w:rsidR="00967695" w:rsidRPr="00527881">
        <w:rPr>
          <w:rFonts w:ascii="Times New Roman" w:hAnsi="Times New Roman" w:cs="Times New Roman"/>
          <w:b/>
          <w:sz w:val="20"/>
          <w:szCs w:val="20"/>
        </w:rPr>
        <w:t xml:space="preserve">ŚRODKACH </w:t>
      </w:r>
      <w:r w:rsidR="009533A6">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 xml:space="preserve">OCHRONY </w:t>
      </w:r>
      <w:r w:rsidR="009533A6">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PRAWNEJ</w:t>
      </w:r>
    </w:p>
    <w:p w:rsidR="0037628C" w:rsidRDefault="0037628C" w:rsidP="00527881">
      <w:pPr>
        <w:pStyle w:val="Bezodstpw"/>
        <w:rPr>
          <w:rFonts w:ascii="Times New Roman" w:hAnsi="Times New Roman" w:cs="Times New Roman"/>
          <w:sz w:val="20"/>
          <w:szCs w:val="20"/>
        </w:rPr>
      </w:pPr>
    </w:p>
    <w:p w:rsidR="00527881"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1. </w:t>
      </w:r>
      <w:r w:rsidR="00D14F20" w:rsidRPr="00527881">
        <w:rPr>
          <w:rFonts w:ascii="Times New Roman" w:hAnsi="Times New Roman" w:cs="Times New Roman"/>
          <w:sz w:val="20"/>
          <w:szCs w:val="20"/>
        </w:rPr>
        <w:t xml:space="preserve">Środki ochrony prawnej określone w niniejszym dziale przysługują wykonawcy, uczestnikowi konkursu oraz </w:t>
      </w:r>
    </w:p>
    <w:p w:rsidR="00F62820" w:rsidRDefault="00527881"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innem</w:t>
      </w:r>
      <w:r w:rsidR="00967695" w:rsidRPr="00527881">
        <w:rPr>
          <w:rFonts w:ascii="Times New Roman" w:hAnsi="Times New Roman" w:cs="Times New Roman"/>
          <w:sz w:val="20"/>
          <w:szCs w:val="20"/>
        </w:rPr>
        <w:t>u podmiotowi, jeżeli ma lub miał</w:t>
      </w:r>
      <w:r w:rsidR="00D14F20" w:rsidRPr="00527881">
        <w:rPr>
          <w:rFonts w:ascii="Times New Roman" w:hAnsi="Times New Roman" w:cs="Times New Roman"/>
          <w:sz w:val="20"/>
          <w:szCs w:val="20"/>
        </w:rPr>
        <w:t xml:space="preserve"> interes w uzyskaniu zamówienia lub nagrody w konkursie oraz poniósł lub</w:t>
      </w:r>
    </w:p>
    <w:p w:rsidR="00A073E9"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lastRenderedPageBreak/>
        <w:t xml:space="preserve">   </w:t>
      </w:r>
      <w:r w:rsidR="00D14F20" w:rsidRPr="00527881">
        <w:rPr>
          <w:rFonts w:ascii="Times New Roman" w:hAnsi="Times New Roman" w:cs="Times New Roman"/>
          <w:sz w:val="20"/>
          <w:szCs w:val="20"/>
        </w:rPr>
        <w:t xml:space="preserve"> może ponieść szkodę w wyniku naruszenia przez zamawiającego przepisów ustawy </w:t>
      </w:r>
      <w:r w:rsidR="00376BAB" w:rsidRPr="00527881">
        <w:rPr>
          <w:rFonts w:ascii="Times New Roman" w:hAnsi="Times New Roman" w:cs="Times New Roman"/>
          <w:sz w:val="20"/>
          <w:szCs w:val="20"/>
        </w:rPr>
        <w:t>P.Z.P.</w:t>
      </w:r>
    </w:p>
    <w:p w:rsidR="00F62820" w:rsidRDefault="00967695"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2. </w:t>
      </w:r>
      <w:r w:rsidR="00D14F20" w:rsidRPr="00527881">
        <w:rPr>
          <w:rFonts w:ascii="Times New Roman" w:hAnsi="Times New Roman" w:cs="Times New Roman"/>
          <w:sz w:val="20"/>
          <w:szCs w:val="20"/>
        </w:rPr>
        <w:t xml:space="preserve">Środki ochrony prawnej wobec ogłoszenia wszczynającego postępowanie o udzielenie zamówienia lub ogłoszenia </w:t>
      </w:r>
    </w:p>
    <w:p w:rsidR="00F62820"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 xml:space="preserve">o konkursie oraz dokumentów zamówienia przysługują również organizacjom wpisanym na listę, o której mowa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w art. 469 pkt</w:t>
      </w:r>
      <w:r w:rsidR="00DF4314" w:rsidRPr="00527881">
        <w:rPr>
          <w:rFonts w:ascii="Times New Roman" w:hAnsi="Times New Roman" w:cs="Times New Roman"/>
          <w:sz w:val="20"/>
          <w:szCs w:val="20"/>
        </w:rPr>
        <w:t>.</w:t>
      </w:r>
      <w:r w:rsidR="00D14F20" w:rsidRPr="00527881">
        <w:rPr>
          <w:rFonts w:ascii="Times New Roman" w:hAnsi="Times New Roman" w:cs="Times New Roman"/>
          <w:sz w:val="20"/>
          <w:szCs w:val="20"/>
        </w:rPr>
        <w:t xml:space="preserve"> 15 </w:t>
      </w:r>
      <w:r w:rsidR="00376BAB" w:rsidRPr="00527881">
        <w:rPr>
          <w:rFonts w:ascii="Times New Roman" w:hAnsi="Times New Roman" w:cs="Times New Roman"/>
          <w:sz w:val="20"/>
          <w:szCs w:val="20"/>
        </w:rPr>
        <w:t>P.Z.P.</w:t>
      </w:r>
      <w:r w:rsidR="00D14F20" w:rsidRPr="00527881">
        <w:rPr>
          <w:rFonts w:ascii="Times New Roman" w:hAnsi="Times New Roman" w:cs="Times New Roman"/>
          <w:sz w:val="20"/>
          <w:szCs w:val="20"/>
        </w:rPr>
        <w:t xml:space="preserve"> oraz Rzecznikowi Małych i Średnich Przedsiębiorców.</w:t>
      </w:r>
    </w:p>
    <w:p w:rsidR="00D14F20" w:rsidRPr="00527881"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3. </w:t>
      </w:r>
      <w:r w:rsidR="00967695" w:rsidRPr="00527881">
        <w:rPr>
          <w:rFonts w:ascii="Times New Roman" w:hAnsi="Times New Roman" w:cs="Times New Roman"/>
          <w:sz w:val="20"/>
          <w:szCs w:val="20"/>
        </w:rPr>
        <w:t>Odwołanie przysługuje na:</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1) </w:t>
      </w:r>
      <w:r w:rsidR="00D14F20" w:rsidRPr="00527881">
        <w:rPr>
          <w:rFonts w:ascii="Times New Roman" w:hAnsi="Times New Roman" w:cs="Times New Roman"/>
          <w:sz w:val="20"/>
          <w:szCs w:val="20"/>
        </w:rPr>
        <w:t>niezgodną z przepisami ustawy czynność Za</w:t>
      </w:r>
      <w:r w:rsidRPr="00527881">
        <w:rPr>
          <w:rFonts w:ascii="Times New Roman" w:hAnsi="Times New Roman" w:cs="Times New Roman"/>
          <w:sz w:val="20"/>
          <w:szCs w:val="20"/>
        </w:rPr>
        <w:t>mawiającego, podjętą w postępow</w:t>
      </w:r>
      <w:r w:rsidR="00D14F20" w:rsidRPr="00527881">
        <w:rPr>
          <w:rFonts w:ascii="Times New Roman" w:hAnsi="Times New Roman" w:cs="Times New Roman"/>
          <w:sz w:val="20"/>
          <w:szCs w:val="20"/>
        </w:rPr>
        <w:t xml:space="preserve">aniu o udzielenie zamówienia,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w tym na projektowane postanowienie umowy:</w:t>
      </w:r>
    </w:p>
    <w:p w:rsidR="00D14F20" w:rsidRPr="00527881"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2) </w:t>
      </w:r>
      <w:r w:rsidR="00D14F20" w:rsidRPr="00527881">
        <w:rPr>
          <w:rFonts w:ascii="Times New Roman" w:hAnsi="Times New Roman" w:cs="Times New Roman"/>
          <w:sz w:val="20"/>
          <w:szCs w:val="20"/>
        </w:rPr>
        <w:t>zaniechanie czynności w postępowaniu o udzielenie zam</w:t>
      </w:r>
      <w:r w:rsidRPr="00527881">
        <w:rPr>
          <w:rFonts w:ascii="Times New Roman" w:hAnsi="Times New Roman" w:cs="Times New Roman"/>
          <w:sz w:val="20"/>
          <w:szCs w:val="20"/>
        </w:rPr>
        <w:t>ówienia</w:t>
      </w:r>
      <w:r w:rsidR="00982E66">
        <w:rPr>
          <w:rFonts w:ascii="Times New Roman" w:hAnsi="Times New Roman" w:cs="Times New Roman"/>
          <w:sz w:val="20"/>
          <w:szCs w:val="20"/>
        </w:rPr>
        <w:t>,</w:t>
      </w:r>
      <w:r w:rsidRPr="00527881">
        <w:rPr>
          <w:rFonts w:ascii="Times New Roman" w:hAnsi="Times New Roman" w:cs="Times New Roman"/>
          <w:sz w:val="20"/>
          <w:szCs w:val="20"/>
        </w:rPr>
        <w:t xml:space="preserve"> do której zamawiający był</w:t>
      </w:r>
      <w:r w:rsidR="00D14F20" w:rsidRPr="00527881">
        <w:rPr>
          <w:rFonts w:ascii="Times New Roman" w:hAnsi="Times New Roman" w:cs="Times New Roman"/>
          <w:sz w:val="20"/>
          <w:szCs w:val="20"/>
        </w:rPr>
        <w:t xml:space="preserve"> obowiązany </w:t>
      </w:r>
      <w:r w:rsidR="00665462" w:rsidRPr="00527881">
        <w:rPr>
          <w:rFonts w:ascii="Times New Roman" w:hAnsi="Times New Roman" w:cs="Times New Roman"/>
          <w:sz w:val="20"/>
          <w:szCs w:val="20"/>
        </w:rPr>
        <w:t>na podstawie ustawy.</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4. </w:t>
      </w:r>
      <w:r w:rsidR="00D14F20" w:rsidRPr="00527881">
        <w:rPr>
          <w:rFonts w:ascii="Times New Roman" w:hAnsi="Times New Roman" w:cs="Times New Roman"/>
          <w:sz w:val="20"/>
          <w:szCs w:val="20"/>
        </w:rPr>
        <w:t xml:space="preserve">Odwołanie wnosi się do Prezesa Izby. Odwołujący przekazuje kopię odwołania zamawiającemu przed upływem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terminu do wniesienia odwołania w taki sposób, aby mógł on zapoznać się z jego treścią przed upływem tego terminu.</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5. </w:t>
      </w:r>
      <w:r w:rsidR="00D14F20" w:rsidRPr="00527881">
        <w:rPr>
          <w:rFonts w:ascii="Times New Roman" w:hAnsi="Times New Roman" w:cs="Times New Roman"/>
          <w:sz w:val="20"/>
          <w:szCs w:val="20"/>
        </w:rPr>
        <w:t xml:space="preserve">Odwołanie wobec treści ogłoszenia lub treści SWZ wnosi się w terminie </w:t>
      </w:r>
      <w:r w:rsidR="0090784F">
        <w:rPr>
          <w:rFonts w:ascii="Times New Roman" w:hAnsi="Times New Roman" w:cs="Times New Roman"/>
          <w:sz w:val="20"/>
          <w:szCs w:val="20"/>
        </w:rPr>
        <w:t>10</w:t>
      </w:r>
      <w:r w:rsidR="00D14F20" w:rsidRPr="00527881">
        <w:rPr>
          <w:rFonts w:ascii="Times New Roman" w:hAnsi="Times New Roman" w:cs="Times New Roman"/>
          <w:sz w:val="20"/>
          <w:szCs w:val="20"/>
        </w:rPr>
        <w:t xml:space="preserve"> dni od dnia zamieszczenia ogłoszenia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 xml:space="preserve">w </w:t>
      </w:r>
      <w:r w:rsidR="00C50050" w:rsidRPr="00C50050">
        <w:rPr>
          <w:rFonts w:ascii="Times New Roman" w:hAnsi="Times New Roman" w:cs="Times New Roman"/>
          <w:sz w:val="20"/>
          <w:szCs w:val="20"/>
        </w:rPr>
        <w:t>Dzienniku Urzędowym Unii Europejskiej</w:t>
      </w:r>
      <w:r w:rsidR="00C50050">
        <w:rPr>
          <w:rFonts w:ascii="Times New Roman" w:hAnsi="Times New Roman" w:cs="Times New Roman"/>
          <w:sz w:val="20"/>
          <w:szCs w:val="20"/>
        </w:rPr>
        <w:t xml:space="preserve"> </w:t>
      </w:r>
      <w:r w:rsidR="00D14F20" w:rsidRPr="00527881">
        <w:rPr>
          <w:rFonts w:ascii="Times New Roman" w:hAnsi="Times New Roman" w:cs="Times New Roman"/>
          <w:sz w:val="20"/>
          <w:szCs w:val="20"/>
        </w:rPr>
        <w:t xml:space="preserve"> lub treści SWZ na stronie internetowej.</w:t>
      </w:r>
    </w:p>
    <w:p w:rsidR="00D14F20" w:rsidRPr="00527881"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6. </w:t>
      </w:r>
      <w:r w:rsidR="00665462" w:rsidRPr="00527881">
        <w:rPr>
          <w:rFonts w:ascii="Times New Roman" w:hAnsi="Times New Roman" w:cs="Times New Roman"/>
          <w:sz w:val="20"/>
          <w:szCs w:val="20"/>
        </w:rPr>
        <w:t>Odwołanie wnosi się w terminie:</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1) </w:t>
      </w:r>
      <w:r w:rsidR="0090784F">
        <w:rPr>
          <w:rFonts w:ascii="Times New Roman" w:hAnsi="Times New Roman" w:cs="Times New Roman"/>
          <w:sz w:val="20"/>
          <w:szCs w:val="20"/>
        </w:rPr>
        <w:t>10</w:t>
      </w:r>
      <w:r w:rsidR="00D14F20" w:rsidRPr="00527881">
        <w:rPr>
          <w:rFonts w:ascii="Times New Roman" w:hAnsi="Times New Roman" w:cs="Times New Roman"/>
          <w:sz w:val="20"/>
          <w:szCs w:val="20"/>
        </w:rPr>
        <w:t xml:space="preserve"> dni od dnia przekazania informacji o czynności zamawiającego stanowiącej podstawę jego wniesienia, jeżeli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informacja została przekazana przy użyciu środków komunikacji elektronicznej,</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2) </w:t>
      </w:r>
      <w:r w:rsidR="00D14F20" w:rsidRPr="00527881">
        <w:rPr>
          <w:rFonts w:ascii="Times New Roman" w:hAnsi="Times New Roman" w:cs="Times New Roman"/>
          <w:sz w:val="20"/>
          <w:szCs w:val="20"/>
        </w:rPr>
        <w:t>1</w:t>
      </w:r>
      <w:r w:rsidR="0090784F">
        <w:rPr>
          <w:rFonts w:ascii="Times New Roman" w:hAnsi="Times New Roman" w:cs="Times New Roman"/>
          <w:sz w:val="20"/>
          <w:szCs w:val="20"/>
        </w:rPr>
        <w:t>5</w:t>
      </w:r>
      <w:r w:rsidR="00D14F20" w:rsidRPr="00527881">
        <w:rPr>
          <w:rFonts w:ascii="Times New Roman" w:hAnsi="Times New Roman" w:cs="Times New Roman"/>
          <w:sz w:val="20"/>
          <w:szCs w:val="20"/>
        </w:rPr>
        <w:t xml:space="preserve"> dni od d</w:t>
      </w:r>
      <w:r w:rsidRPr="00527881">
        <w:rPr>
          <w:rFonts w:ascii="Times New Roman" w:hAnsi="Times New Roman" w:cs="Times New Roman"/>
          <w:sz w:val="20"/>
          <w:szCs w:val="20"/>
        </w:rPr>
        <w:t>ni</w:t>
      </w:r>
      <w:r w:rsidR="00D14F20" w:rsidRPr="00527881">
        <w:rPr>
          <w:rFonts w:ascii="Times New Roman" w:hAnsi="Times New Roman" w:cs="Times New Roman"/>
          <w:sz w:val="20"/>
          <w:szCs w:val="20"/>
        </w:rPr>
        <w:t xml:space="preserve">a przekazania informacji o czynności zamawiającego stanowiącej podstawę jego wniesienia, jeżeli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informacja została przekazana w sposób inny niż określony w pkt</w:t>
      </w:r>
      <w:r w:rsidR="00DF4314" w:rsidRPr="00527881">
        <w:rPr>
          <w:rFonts w:ascii="Times New Roman" w:hAnsi="Times New Roman" w:cs="Times New Roman"/>
          <w:sz w:val="20"/>
          <w:szCs w:val="20"/>
        </w:rPr>
        <w:t>.</w:t>
      </w:r>
      <w:r w:rsidR="00D14F20" w:rsidRPr="00527881">
        <w:rPr>
          <w:rFonts w:ascii="Times New Roman" w:hAnsi="Times New Roman" w:cs="Times New Roman"/>
          <w:sz w:val="20"/>
          <w:szCs w:val="20"/>
        </w:rPr>
        <w:t xml:space="preserve"> 1).</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7. </w:t>
      </w:r>
      <w:r w:rsidR="00D14F20" w:rsidRPr="00527881">
        <w:rPr>
          <w:rFonts w:ascii="Times New Roman" w:hAnsi="Times New Roman" w:cs="Times New Roman"/>
          <w:sz w:val="20"/>
          <w:szCs w:val="20"/>
        </w:rPr>
        <w:t>Odwołanie w przypadkach innych niż określone w pkt</w:t>
      </w:r>
      <w:r w:rsidR="00DF4314" w:rsidRPr="00527881">
        <w:rPr>
          <w:rFonts w:ascii="Times New Roman" w:hAnsi="Times New Roman" w:cs="Times New Roman"/>
          <w:sz w:val="20"/>
          <w:szCs w:val="20"/>
        </w:rPr>
        <w:t>.</w:t>
      </w:r>
      <w:r w:rsidR="00D14F20" w:rsidRPr="00527881">
        <w:rPr>
          <w:rFonts w:ascii="Times New Roman" w:hAnsi="Times New Roman" w:cs="Times New Roman"/>
          <w:sz w:val="20"/>
          <w:szCs w:val="20"/>
        </w:rPr>
        <w:t xml:space="preserve"> 5 i 6 wnosi się w terminie </w:t>
      </w:r>
      <w:r w:rsidR="00C50050">
        <w:rPr>
          <w:rFonts w:ascii="Times New Roman" w:hAnsi="Times New Roman" w:cs="Times New Roman"/>
          <w:sz w:val="20"/>
          <w:szCs w:val="20"/>
        </w:rPr>
        <w:t>10</w:t>
      </w:r>
      <w:r w:rsidR="00D14F20" w:rsidRPr="00527881">
        <w:rPr>
          <w:rFonts w:ascii="Times New Roman" w:hAnsi="Times New Roman" w:cs="Times New Roman"/>
          <w:sz w:val="20"/>
          <w:szCs w:val="20"/>
        </w:rPr>
        <w:t xml:space="preserve"> dni od</w:t>
      </w:r>
      <w:r w:rsidRPr="00527881">
        <w:rPr>
          <w:rFonts w:ascii="Times New Roman" w:hAnsi="Times New Roman" w:cs="Times New Roman"/>
          <w:sz w:val="20"/>
          <w:szCs w:val="20"/>
        </w:rPr>
        <w:t xml:space="preserve"> dnia</w:t>
      </w:r>
      <w:r w:rsidR="00D14F20" w:rsidRPr="00527881">
        <w:rPr>
          <w:rFonts w:ascii="Times New Roman" w:hAnsi="Times New Roman" w:cs="Times New Roman"/>
          <w:sz w:val="20"/>
          <w:szCs w:val="20"/>
        </w:rPr>
        <w:t xml:space="preserve">, w którym powzięto </w:t>
      </w:r>
    </w:p>
    <w:p w:rsidR="00F62820"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lub przy zachowaniu należytej staranności można było powziąć</w:t>
      </w:r>
      <w:r w:rsidR="00DF4314" w:rsidRPr="00527881">
        <w:rPr>
          <w:rFonts w:ascii="Times New Roman" w:hAnsi="Times New Roman" w:cs="Times New Roman"/>
          <w:sz w:val="20"/>
          <w:szCs w:val="20"/>
        </w:rPr>
        <w:t xml:space="preserve"> </w:t>
      </w:r>
      <w:r w:rsidR="00D14F20" w:rsidRPr="00527881">
        <w:rPr>
          <w:rFonts w:ascii="Times New Roman" w:hAnsi="Times New Roman" w:cs="Times New Roman"/>
          <w:sz w:val="20"/>
          <w:szCs w:val="20"/>
        </w:rPr>
        <w:t xml:space="preserve">wiadomość o okolicznościach stanowiących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podstawę jego wniesienia</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8. </w:t>
      </w:r>
      <w:r w:rsidR="00D14F20" w:rsidRPr="00527881">
        <w:rPr>
          <w:rFonts w:ascii="Times New Roman" w:hAnsi="Times New Roman" w:cs="Times New Roman"/>
          <w:sz w:val="20"/>
          <w:szCs w:val="20"/>
        </w:rPr>
        <w:t xml:space="preserve">Na orzeczenie Izby </w:t>
      </w:r>
      <w:r w:rsidRPr="00527881">
        <w:rPr>
          <w:rFonts w:ascii="Times New Roman" w:hAnsi="Times New Roman" w:cs="Times New Roman"/>
          <w:sz w:val="20"/>
          <w:szCs w:val="20"/>
        </w:rPr>
        <w:t>oraz postanowienie Prezesa Izby</w:t>
      </w:r>
      <w:r w:rsidR="00D14F20" w:rsidRPr="00527881">
        <w:rPr>
          <w:rFonts w:ascii="Times New Roman" w:hAnsi="Times New Roman" w:cs="Times New Roman"/>
          <w:sz w:val="20"/>
          <w:szCs w:val="20"/>
        </w:rPr>
        <w:t xml:space="preserve">, o którym mowa w art. 519 ust. 1 ustawy </w:t>
      </w:r>
      <w:r w:rsidRPr="00527881">
        <w:rPr>
          <w:rFonts w:ascii="Times New Roman" w:hAnsi="Times New Roman" w:cs="Times New Roman"/>
          <w:sz w:val="20"/>
          <w:szCs w:val="20"/>
        </w:rPr>
        <w:t>P.Z.P.</w:t>
      </w:r>
      <w:r w:rsidR="00D14F20" w:rsidRPr="00527881">
        <w:rPr>
          <w:rFonts w:ascii="Times New Roman" w:hAnsi="Times New Roman" w:cs="Times New Roman"/>
          <w:sz w:val="20"/>
          <w:szCs w:val="20"/>
        </w:rPr>
        <w:t xml:space="preserve">, stronom oraz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uczestnikom postępowania odwoławczego przysługuje skarga do sądu.</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9. </w:t>
      </w:r>
      <w:r w:rsidR="00D14F20" w:rsidRPr="00527881">
        <w:rPr>
          <w:rFonts w:ascii="Times New Roman" w:hAnsi="Times New Roman" w:cs="Times New Roman"/>
          <w:sz w:val="20"/>
          <w:szCs w:val="20"/>
        </w:rPr>
        <w:t xml:space="preserve">W postępowaniu toczącym się wskutek wniesienia skargi stosuje się odpowiednio przepisy ustawy z dnia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17.11.1964 r. - Kodeks postępowania cywiln</w:t>
      </w:r>
      <w:r w:rsidR="00376BAB" w:rsidRPr="00527881">
        <w:rPr>
          <w:rFonts w:ascii="Times New Roman" w:hAnsi="Times New Roman" w:cs="Times New Roman"/>
          <w:sz w:val="20"/>
          <w:szCs w:val="20"/>
        </w:rPr>
        <w:t>ego o apelacji, jeżeli przepisy niniejszego rozdziału ni</w:t>
      </w:r>
      <w:r w:rsidR="00D14F20" w:rsidRPr="00527881">
        <w:rPr>
          <w:rFonts w:ascii="Times New Roman" w:hAnsi="Times New Roman" w:cs="Times New Roman"/>
          <w:sz w:val="20"/>
          <w:szCs w:val="20"/>
        </w:rPr>
        <w:t>e stanowią inaczej,</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10. </w:t>
      </w:r>
      <w:r w:rsidR="00D14F20" w:rsidRPr="00527881">
        <w:rPr>
          <w:rFonts w:ascii="Times New Roman" w:hAnsi="Times New Roman" w:cs="Times New Roman"/>
          <w:sz w:val="20"/>
          <w:szCs w:val="20"/>
        </w:rPr>
        <w:t xml:space="preserve">Skargę wnosi się do </w:t>
      </w:r>
      <w:r w:rsidR="00665462" w:rsidRPr="00527881">
        <w:rPr>
          <w:rFonts w:ascii="Times New Roman" w:hAnsi="Times New Roman" w:cs="Times New Roman"/>
          <w:sz w:val="20"/>
          <w:szCs w:val="20"/>
        </w:rPr>
        <w:t>Sądu Okręgowego w Warszawie - są</w:t>
      </w:r>
      <w:r w:rsidR="00D14F20" w:rsidRPr="00527881">
        <w:rPr>
          <w:rFonts w:ascii="Times New Roman" w:hAnsi="Times New Roman" w:cs="Times New Roman"/>
          <w:sz w:val="20"/>
          <w:szCs w:val="20"/>
        </w:rPr>
        <w:t xml:space="preserve">du zamówień publicznych, zwanego dalej "sądem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zamówień publicznych".</w:t>
      </w:r>
    </w:p>
    <w:p w:rsidR="00F62820" w:rsidRDefault="00C34D12"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11. </w:t>
      </w:r>
      <w:r w:rsidR="00D14F20" w:rsidRPr="00527881">
        <w:rPr>
          <w:rFonts w:ascii="Times New Roman" w:hAnsi="Times New Roman" w:cs="Times New Roman"/>
          <w:sz w:val="20"/>
          <w:szCs w:val="20"/>
        </w:rPr>
        <w:t>Skargę wnosi się za pośrednictwem Prezesa Izby. w terminie 14 dni od dnia doręczenia orzeczenia Izby lub</w:t>
      </w:r>
    </w:p>
    <w:p w:rsidR="00F62820"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 xml:space="preserve"> postanowienia Prezesa Izby. o którym mowa w art. 519 ust. 1 ustawy </w:t>
      </w:r>
      <w:r w:rsidR="00376BAB" w:rsidRPr="00527881">
        <w:rPr>
          <w:rFonts w:ascii="Times New Roman" w:hAnsi="Times New Roman" w:cs="Times New Roman"/>
          <w:sz w:val="20"/>
          <w:szCs w:val="20"/>
        </w:rPr>
        <w:t>P.Z.P.</w:t>
      </w:r>
      <w:r w:rsidR="00D14F20" w:rsidRPr="00527881">
        <w:rPr>
          <w:rFonts w:ascii="Times New Roman" w:hAnsi="Times New Roman" w:cs="Times New Roman"/>
          <w:sz w:val="20"/>
          <w:szCs w:val="20"/>
        </w:rPr>
        <w:t xml:space="preserve"> przesyłając jednocześnie jej odpis </w:t>
      </w:r>
    </w:p>
    <w:p w:rsidR="00F62820"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 xml:space="preserve">przeciwnikowi skargi. Złożenie skargi w placówce pocztowej operatora wyznaczonego w rozumieniu ustawy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z dnia 23.11.2012 r. - Prawo pocztowe jest równoznaczne z jej wniesieniem.</w:t>
      </w:r>
    </w:p>
    <w:p w:rsidR="00F62820" w:rsidRDefault="00C34D12"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12. </w:t>
      </w:r>
      <w:r w:rsidR="00D14F20" w:rsidRPr="00527881">
        <w:rPr>
          <w:rFonts w:ascii="Times New Roman" w:hAnsi="Times New Roman" w:cs="Times New Roman"/>
          <w:sz w:val="20"/>
          <w:szCs w:val="20"/>
        </w:rPr>
        <w:t xml:space="preserve">Prezes Izby przekazuje skargę wraz z aktami postępowania odwoławczego do sądu zamówień publicznych </w:t>
      </w:r>
    </w:p>
    <w:p w:rsidR="007A6E55" w:rsidRDefault="00F62820" w:rsidP="007A6E55">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w terminie 7 dni od dnia jej otrzymania.</w:t>
      </w:r>
    </w:p>
    <w:p w:rsidR="007A6E55" w:rsidRDefault="007A6E55" w:rsidP="007A6E55">
      <w:pPr>
        <w:pStyle w:val="Bezodstpw"/>
        <w:rPr>
          <w:rFonts w:ascii="Times New Roman" w:hAnsi="Times New Roman" w:cs="Times New Roman"/>
          <w:b/>
          <w:sz w:val="20"/>
          <w:szCs w:val="20"/>
        </w:rPr>
      </w:pPr>
    </w:p>
    <w:p w:rsidR="00784216" w:rsidRDefault="00784216" w:rsidP="00416D1E">
      <w:pPr>
        <w:jc w:val="both"/>
        <w:rPr>
          <w:rFonts w:ascii="Times New Roman" w:hAnsi="Times New Roman" w:cs="Times New Roman"/>
          <w:b/>
          <w:sz w:val="20"/>
          <w:szCs w:val="20"/>
        </w:rPr>
      </w:pPr>
    </w:p>
    <w:p w:rsidR="00D14F20" w:rsidRPr="00C34D12" w:rsidRDefault="00C34D12" w:rsidP="00416D1E">
      <w:pPr>
        <w:jc w:val="both"/>
        <w:rPr>
          <w:rFonts w:ascii="Times New Roman" w:hAnsi="Times New Roman" w:cs="Times New Roman"/>
          <w:b/>
          <w:sz w:val="20"/>
          <w:szCs w:val="20"/>
        </w:rPr>
      </w:pPr>
      <w:r w:rsidRPr="00C34D12">
        <w:rPr>
          <w:rFonts w:ascii="Times New Roman" w:hAnsi="Times New Roman" w:cs="Times New Roman"/>
          <w:b/>
          <w:sz w:val="20"/>
          <w:szCs w:val="20"/>
        </w:rPr>
        <w:t xml:space="preserve">DZIAŁ </w:t>
      </w:r>
      <w:r w:rsidR="00D14F20" w:rsidRPr="00C34D12">
        <w:rPr>
          <w:rFonts w:ascii="Times New Roman" w:hAnsi="Times New Roman" w:cs="Times New Roman"/>
          <w:b/>
          <w:sz w:val="20"/>
          <w:szCs w:val="20"/>
        </w:rPr>
        <w:t>XXV.   WYKAZ ZAŁĄCZNIKÓW DO SWZ</w:t>
      </w:r>
    </w:p>
    <w:p w:rsidR="00C34D12" w:rsidRDefault="00D14F20" w:rsidP="00C34D12">
      <w:pPr>
        <w:spacing w:after="0" w:line="240" w:lineRule="auto"/>
        <w:jc w:val="both"/>
        <w:rPr>
          <w:rFonts w:ascii="Times New Roman" w:hAnsi="Times New Roman" w:cs="Times New Roman"/>
          <w:sz w:val="20"/>
          <w:szCs w:val="20"/>
        </w:rPr>
      </w:pPr>
      <w:r w:rsidRPr="00827EEC">
        <w:rPr>
          <w:rFonts w:ascii="Times New Roman" w:hAnsi="Times New Roman" w:cs="Times New Roman"/>
          <w:sz w:val="20"/>
          <w:szCs w:val="20"/>
        </w:rPr>
        <w:t xml:space="preserve">Załącznik nr 1 </w:t>
      </w:r>
      <w:r w:rsidR="00C34D12">
        <w:rPr>
          <w:rFonts w:ascii="Times New Roman" w:hAnsi="Times New Roman" w:cs="Times New Roman"/>
          <w:sz w:val="20"/>
          <w:szCs w:val="20"/>
        </w:rPr>
        <w:t xml:space="preserve">– </w:t>
      </w:r>
      <w:r w:rsidR="00631267">
        <w:rPr>
          <w:rFonts w:ascii="Times New Roman" w:hAnsi="Times New Roman" w:cs="Times New Roman"/>
          <w:sz w:val="20"/>
          <w:szCs w:val="20"/>
        </w:rPr>
        <w:t xml:space="preserve"> </w:t>
      </w:r>
      <w:r w:rsidR="00013B80">
        <w:rPr>
          <w:rFonts w:ascii="Times New Roman" w:hAnsi="Times New Roman" w:cs="Times New Roman"/>
          <w:sz w:val="20"/>
          <w:szCs w:val="20"/>
        </w:rPr>
        <w:t>F</w:t>
      </w:r>
      <w:r w:rsidR="00C34D12">
        <w:rPr>
          <w:rFonts w:ascii="Times New Roman" w:hAnsi="Times New Roman" w:cs="Times New Roman"/>
          <w:sz w:val="20"/>
          <w:szCs w:val="20"/>
        </w:rPr>
        <w:t>ormularz ofertowy</w:t>
      </w:r>
    </w:p>
    <w:p w:rsidR="00D14F20" w:rsidRPr="00827EEC" w:rsidRDefault="00D14F20" w:rsidP="00C34D12">
      <w:pPr>
        <w:spacing w:after="0" w:line="240" w:lineRule="auto"/>
        <w:jc w:val="both"/>
        <w:rPr>
          <w:rFonts w:ascii="Times New Roman" w:hAnsi="Times New Roman" w:cs="Times New Roman"/>
          <w:sz w:val="20"/>
          <w:szCs w:val="20"/>
        </w:rPr>
      </w:pPr>
      <w:r w:rsidRPr="00827EEC">
        <w:rPr>
          <w:rFonts w:ascii="Times New Roman" w:hAnsi="Times New Roman" w:cs="Times New Roman"/>
          <w:sz w:val="20"/>
          <w:szCs w:val="20"/>
        </w:rPr>
        <w:t>Załącznik nr 2</w:t>
      </w:r>
      <w:r w:rsidR="00C34D12">
        <w:rPr>
          <w:rFonts w:ascii="Times New Roman" w:hAnsi="Times New Roman" w:cs="Times New Roman"/>
          <w:sz w:val="20"/>
          <w:szCs w:val="20"/>
        </w:rPr>
        <w:t xml:space="preserve"> </w:t>
      </w:r>
      <w:r w:rsidR="00E506A8">
        <w:rPr>
          <w:rFonts w:ascii="Times New Roman" w:hAnsi="Times New Roman" w:cs="Times New Roman"/>
          <w:sz w:val="20"/>
          <w:szCs w:val="20"/>
        </w:rPr>
        <w:t>–</w:t>
      </w:r>
      <w:r w:rsidR="00C34D12">
        <w:rPr>
          <w:rFonts w:ascii="Times New Roman" w:hAnsi="Times New Roman" w:cs="Times New Roman"/>
          <w:sz w:val="20"/>
          <w:szCs w:val="20"/>
        </w:rPr>
        <w:t xml:space="preserve"> </w:t>
      </w:r>
      <w:r w:rsidR="00631267">
        <w:rPr>
          <w:rFonts w:ascii="Times New Roman" w:hAnsi="Times New Roman" w:cs="Times New Roman"/>
          <w:sz w:val="20"/>
          <w:szCs w:val="20"/>
        </w:rPr>
        <w:t xml:space="preserve"> </w:t>
      </w:r>
      <w:r w:rsidR="00835354" w:rsidRPr="00835354">
        <w:rPr>
          <w:rFonts w:ascii="Times New Roman" w:hAnsi="Times New Roman" w:cs="Times New Roman"/>
          <w:bCs/>
          <w:sz w:val="20"/>
          <w:szCs w:val="20"/>
        </w:rPr>
        <w:t>Jednolity Europejski Dokument Zamówień</w:t>
      </w:r>
      <w:r w:rsidR="00835354" w:rsidRPr="00835354">
        <w:rPr>
          <w:rFonts w:ascii="Times New Roman" w:hAnsi="Times New Roman" w:cs="Times New Roman"/>
          <w:sz w:val="20"/>
          <w:szCs w:val="20"/>
        </w:rPr>
        <w:t xml:space="preserve"> w zakresie uproszczonym</w:t>
      </w:r>
    </w:p>
    <w:p w:rsidR="00D14F20" w:rsidRPr="00827EEC" w:rsidRDefault="00D14F20" w:rsidP="00C34D12">
      <w:pPr>
        <w:spacing w:after="0" w:line="240" w:lineRule="auto"/>
        <w:jc w:val="both"/>
        <w:rPr>
          <w:rFonts w:ascii="Times New Roman" w:hAnsi="Times New Roman" w:cs="Times New Roman"/>
          <w:sz w:val="20"/>
          <w:szCs w:val="20"/>
        </w:rPr>
      </w:pPr>
      <w:r w:rsidRPr="00827EEC">
        <w:rPr>
          <w:rFonts w:ascii="Times New Roman" w:hAnsi="Times New Roman" w:cs="Times New Roman"/>
          <w:sz w:val="20"/>
          <w:szCs w:val="20"/>
        </w:rPr>
        <w:t>Załącznik nr 3</w:t>
      </w:r>
      <w:r w:rsidR="00C34D12">
        <w:rPr>
          <w:rFonts w:ascii="Times New Roman" w:hAnsi="Times New Roman" w:cs="Times New Roman"/>
          <w:sz w:val="20"/>
          <w:szCs w:val="20"/>
        </w:rPr>
        <w:t xml:space="preserve"> </w:t>
      </w:r>
      <w:r w:rsidR="00E506A8">
        <w:rPr>
          <w:rFonts w:ascii="Times New Roman" w:hAnsi="Times New Roman" w:cs="Times New Roman"/>
          <w:sz w:val="20"/>
          <w:szCs w:val="20"/>
        </w:rPr>
        <w:t>–</w:t>
      </w:r>
      <w:r w:rsidR="00C34D12">
        <w:rPr>
          <w:rFonts w:ascii="Times New Roman" w:hAnsi="Times New Roman" w:cs="Times New Roman"/>
          <w:sz w:val="20"/>
          <w:szCs w:val="20"/>
        </w:rPr>
        <w:t xml:space="preserve"> </w:t>
      </w:r>
      <w:r w:rsidR="00631267">
        <w:rPr>
          <w:rFonts w:ascii="Times New Roman" w:hAnsi="Times New Roman" w:cs="Times New Roman"/>
          <w:sz w:val="20"/>
          <w:szCs w:val="20"/>
        </w:rPr>
        <w:t xml:space="preserve"> </w:t>
      </w:r>
      <w:r w:rsidR="00C34D12">
        <w:rPr>
          <w:rFonts w:ascii="Times New Roman" w:hAnsi="Times New Roman" w:cs="Times New Roman"/>
          <w:sz w:val="20"/>
          <w:szCs w:val="20"/>
        </w:rPr>
        <w:t>Zobowiązanie inn</w:t>
      </w:r>
      <w:r w:rsidR="00C34D12" w:rsidRPr="00827EEC">
        <w:rPr>
          <w:rFonts w:ascii="Times New Roman" w:hAnsi="Times New Roman" w:cs="Times New Roman"/>
          <w:sz w:val="20"/>
          <w:szCs w:val="20"/>
        </w:rPr>
        <w:t>ego podmiotu do udostępnienia niezbędnych zasobów Wykonawcy</w:t>
      </w:r>
    </w:p>
    <w:p w:rsidR="00D14F20" w:rsidRPr="00827EEC" w:rsidRDefault="00D14F20" w:rsidP="00C34D12">
      <w:pPr>
        <w:spacing w:after="0" w:line="240" w:lineRule="auto"/>
        <w:jc w:val="both"/>
        <w:rPr>
          <w:rFonts w:ascii="Times New Roman" w:hAnsi="Times New Roman" w:cs="Times New Roman"/>
          <w:sz w:val="20"/>
          <w:szCs w:val="20"/>
        </w:rPr>
      </w:pPr>
      <w:r w:rsidRPr="00827EEC">
        <w:rPr>
          <w:rFonts w:ascii="Times New Roman" w:hAnsi="Times New Roman" w:cs="Times New Roman"/>
          <w:sz w:val="20"/>
          <w:szCs w:val="20"/>
        </w:rPr>
        <w:t>Załącznik nr 4</w:t>
      </w:r>
      <w:r w:rsidR="00F62820">
        <w:rPr>
          <w:rFonts w:ascii="Times New Roman" w:hAnsi="Times New Roman" w:cs="Times New Roman"/>
          <w:sz w:val="20"/>
          <w:szCs w:val="20"/>
        </w:rPr>
        <w:t xml:space="preserve"> </w:t>
      </w:r>
      <w:r w:rsidR="00E506A8">
        <w:rPr>
          <w:rFonts w:ascii="Times New Roman" w:hAnsi="Times New Roman" w:cs="Times New Roman"/>
          <w:sz w:val="20"/>
          <w:szCs w:val="20"/>
        </w:rPr>
        <w:t>–</w:t>
      </w:r>
      <w:r w:rsidR="00631267">
        <w:rPr>
          <w:rFonts w:ascii="Times New Roman" w:hAnsi="Times New Roman" w:cs="Times New Roman"/>
          <w:sz w:val="20"/>
          <w:szCs w:val="20"/>
        </w:rPr>
        <w:t xml:space="preserve"> </w:t>
      </w:r>
      <w:r w:rsidR="00C34D12">
        <w:t xml:space="preserve"> </w:t>
      </w:r>
      <w:r w:rsidR="00C34D12" w:rsidRPr="00C34D12">
        <w:rPr>
          <w:rFonts w:ascii="Times New Roman" w:hAnsi="Times New Roman" w:cs="Times New Roman"/>
          <w:sz w:val="20"/>
          <w:szCs w:val="20"/>
        </w:rPr>
        <w:t>Wzór umowy</w:t>
      </w:r>
    </w:p>
    <w:p w:rsidR="00B45A21" w:rsidRDefault="00D14F20" w:rsidP="00C34D12">
      <w:pPr>
        <w:spacing w:after="0" w:line="240" w:lineRule="auto"/>
        <w:jc w:val="both"/>
        <w:rPr>
          <w:rFonts w:ascii="Times New Roman" w:hAnsi="Times New Roman" w:cs="Times New Roman"/>
          <w:sz w:val="20"/>
          <w:szCs w:val="20"/>
        </w:rPr>
      </w:pPr>
      <w:r w:rsidRPr="00786970">
        <w:rPr>
          <w:rFonts w:ascii="Times New Roman" w:hAnsi="Times New Roman" w:cs="Times New Roman"/>
          <w:sz w:val="20"/>
          <w:szCs w:val="20"/>
        </w:rPr>
        <w:t xml:space="preserve">Załącznik nr 5 </w:t>
      </w:r>
      <w:r w:rsidR="00E506A8" w:rsidRPr="00786970">
        <w:rPr>
          <w:rFonts w:ascii="Times New Roman" w:hAnsi="Times New Roman" w:cs="Times New Roman"/>
          <w:sz w:val="20"/>
          <w:szCs w:val="20"/>
        </w:rPr>
        <w:t>–</w:t>
      </w:r>
      <w:r w:rsidR="00C34D12" w:rsidRPr="00786970">
        <w:rPr>
          <w:rFonts w:ascii="Times New Roman" w:hAnsi="Times New Roman" w:cs="Times New Roman"/>
          <w:sz w:val="20"/>
          <w:szCs w:val="20"/>
        </w:rPr>
        <w:t xml:space="preserve"> </w:t>
      </w:r>
      <w:r w:rsidR="00631267">
        <w:rPr>
          <w:rFonts w:ascii="Times New Roman" w:hAnsi="Times New Roman" w:cs="Times New Roman"/>
          <w:sz w:val="20"/>
          <w:szCs w:val="20"/>
        </w:rPr>
        <w:t xml:space="preserve"> </w:t>
      </w:r>
      <w:r w:rsidR="00C34D12" w:rsidRPr="00786970">
        <w:rPr>
          <w:rFonts w:ascii="Times New Roman" w:hAnsi="Times New Roman" w:cs="Times New Roman"/>
          <w:sz w:val="20"/>
          <w:szCs w:val="20"/>
        </w:rPr>
        <w:t>Opis Przedmiotu Zamówienia (OPZ)</w:t>
      </w:r>
      <w:r w:rsidR="00B13F4C" w:rsidRPr="00786970">
        <w:rPr>
          <w:rFonts w:ascii="Times New Roman" w:hAnsi="Times New Roman" w:cs="Times New Roman"/>
          <w:sz w:val="20"/>
          <w:szCs w:val="20"/>
        </w:rPr>
        <w:t xml:space="preserve"> –</w:t>
      </w:r>
      <w:r w:rsidR="001F5928">
        <w:rPr>
          <w:rFonts w:ascii="Times New Roman" w:hAnsi="Times New Roman" w:cs="Times New Roman"/>
          <w:sz w:val="20"/>
          <w:szCs w:val="20"/>
        </w:rPr>
        <w:t xml:space="preserve"> </w:t>
      </w:r>
      <w:r w:rsidR="001F5928" w:rsidRPr="001F5928">
        <w:rPr>
          <w:rFonts w:ascii="Times New Roman" w:hAnsi="Times New Roman" w:cs="Times New Roman"/>
          <w:sz w:val="20"/>
          <w:szCs w:val="20"/>
        </w:rPr>
        <w:t>zestawienie wymaganych parametrów techniczno-użytkowych</w:t>
      </w:r>
    </w:p>
    <w:p w:rsidR="001F5928" w:rsidRDefault="00B45A21" w:rsidP="00C34D12">
      <w:pPr>
        <w:spacing w:after="0" w:line="240" w:lineRule="auto"/>
        <w:jc w:val="both"/>
        <w:rPr>
          <w:rFonts w:ascii="Times New Roman" w:hAnsi="Times New Roman" w:cs="Times New Roman"/>
          <w:sz w:val="20"/>
          <w:szCs w:val="20"/>
        </w:rPr>
      </w:pPr>
      <w:r w:rsidRPr="00786970">
        <w:rPr>
          <w:rFonts w:ascii="Times New Roman" w:hAnsi="Times New Roman" w:cs="Times New Roman"/>
          <w:sz w:val="20"/>
          <w:szCs w:val="20"/>
        </w:rPr>
        <w:t>Załącznik nr 5</w:t>
      </w:r>
      <w:r>
        <w:rPr>
          <w:rFonts w:ascii="Times New Roman" w:hAnsi="Times New Roman" w:cs="Times New Roman"/>
          <w:sz w:val="20"/>
          <w:szCs w:val="20"/>
        </w:rPr>
        <w:t>a</w:t>
      </w:r>
      <w:r w:rsidRPr="00786970">
        <w:rPr>
          <w:rFonts w:ascii="Times New Roman" w:hAnsi="Times New Roman" w:cs="Times New Roman"/>
          <w:sz w:val="20"/>
          <w:szCs w:val="20"/>
        </w:rPr>
        <w:t xml:space="preserve"> – </w:t>
      </w:r>
      <w:r>
        <w:rPr>
          <w:rFonts w:ascii="Times New Roman" w:hAnsi="Times New Roman" w:cs="Times New Roman"/>
          <w:sz w:val="20"/>
          <w:szCs w:val="20"/>
        </w:rPr>
        <w:t>Formularz asortymentowo-cenowy</w:t>
      </w:r>
      <w:r w:rsidRPr="00786970">
        <w:rPr>
          <w:rFonts w:ascii="Times New Roman" w:hAnsi="Times New Roman" w:cs="Times New Roman"/>
          <w:sz w:val="20"/>
          <w:szCs w:val="20"/>
        </w:rPr>
        <w:t xml:space="preserve"> </w:t>
      </w:r>
    </w:p>
    <w:p w:rsidR="00C34D12" w:rsidRDefault="00D14F20" w:rsidP="00C34D12">
      <w:pPr>
        <w:spacing w:after="0" w:line="240" w:lineRule="auto"/>
        <w:jc w:val="both"/>
        <w:rPr>
          <w:rFonts w:ascii="Times New Roman" w:hAnsi="Times New Roman" w:cs="Times New Roman"/>
          <w:sz w:val="20"/>
          <w:szCs w:val="20"/>
        </w:rPr>
      </w:pPr>
      <w:r w:rsidRPr="00786970">
        <w:rPr>
          <w:rFonts w:ascii="Times New Roman" w:hAnsi="Times New Roman" w:cs="Times New Roman"/>
          <w:sz w:val="20"/>
          <w:szCs w:val="20"/>
        </w:rPr>
        <w:t xml:space="preserve">Załącznik nr 6 </w:t>
      </w:r>
      <w:r w:rsidR="00E506A8" w:rsidRPr="00786970">
        <w:rPr>
          <w:rFonts w:ascii="Times New Roman" w:hAnsi="Times New Roman" w:cs="Times New Roman"/>
          <w:sz w:val="20"/>
          <w:szCs w:val="20"/>
        </w:rPr>
        <w:t>–</w:t>
      </w:r>
      <w:r w:rsidR="00C34D12" w:rsidRPr="00786970">
        <w:rPr>
          <w:rFonts w:ascii="Times New Roman" w:hAnsi="Times New Roman" w:cs="Times New Roman"/>
          <w:sz w:val="20"/>
          <w:szCs w:val="20"/>
        </w:rPr>
        <w:t xml:space="preserve"> </w:t>
      </w:r>
      <w:r w:rsidR="00631267">
        <w:rPr>
          <w:rFonts w:ascii="Times New Roman" w:hAnsi="Times New Roman" w:cs="Times New Roman"/>
          <w:sz w:val="20"/>
          <w:szCs w:val="20"/>
        </w:rPr>
        <w:t xml:space="preserve"> </w:t>
      </w:r>
      <w:r w:rsidR="00C34D12" w:rsidRPr="00786970">
        <w:rPr>
          <w:rFonts w:ascii="Times New Roman" w:hAnsi="Times New Roman" w:cs="Times New Roman"/>
          <w:sz w:val="20"/>
          <w:szCs w:val="20"/>
        </w:rPr>
        <w:t>Oświadc</w:t>
      </w:r>
      <w:r w:rsidR="00665462" w:rsidRPr="00786970">
        <w:rPr>
          <w:rFonts w:ascii="Times New Roman" w:hAnsi="Times New Roman" w:cs="Times New Roman"/>
          <w:sz w:val="20"/>
          <w:szCs w:val="20"/>
        </w:rPr>
        <w:t xml:space="preserve">zenie </w:t>
      </w:r>
      <w:r w:rsidR="00665462">
        <w:rPr>
          <w:rFonts w:ascii="Times New Roman" w:hAnsi="Times New Roman" w:cs="Times New Roman"/>
          <w:sz w:val="20"/>
          <w:szCs w:val="20"/>
        </w:rPr>
        <w:t>dotyczące przynależności l</w:t>
      </w:r>
      <w:r w:rsidR="00C34D12" w:rsidRPr="00827EEC">
        <w:rPr>
          <w:rFonts w:ascii="Times New Roman" w:hAnsi="Times New Roman" w:cs="Times New Roman"/>
          <w:sz w:val="20"/>
          <w:szCs w:val="20"/>
        </w:rPr>
        <w:t>ub braku przynależności do tej</w:t>
      </w:r>
      <w:r w:rsidR="00180B1B">
        <w:rPr>
          <w:rFonts w:ascii="Times New Roman" w:hAnsi="Times New Roman" w:cs="Times New Roman"/>
          <w:sz w:val="20"/>
          <w:szCs w:val="20"/>
        </w:rPr>
        <w:t xml:space="preserve"> </w:t>
      </w:r>
      <w:r w:rsidR="00C34D12" w:rsidRPr="00827EEC">
        <w:rPr>
          <w:rFonts w:ascii="Times New Roman" w:hAnsi="Times New Roman" w:cs="Times New Roman"/>
          <w:sz w:val="20"/>
          <w:szCs w:val="20"/>
        </w:rPr>
        <w:t>samej grupy kapitałowej</w:t>
      </w:r>
    </w:p>
    <w:p w:rsidR="00097843" w:rsidRDefault="00097843" w:rsidP="00C34D12">
      <w:pPr>
        <w:spacing w:after="0" w:line="240" w:lineRule="auto"/>
        <w:jc w:val="both"/>
        <w:rPr>
          <w:rFonts w:ascii="Times New Roman" w:hAnsi="Times New Roman" w:cs="Times New Roman"/>
          <w:sz w:val="20"/>
          <w:szCs w:val="20"/>
        </w:rPr>
      </w:pPr>
    </w:p>
    <w:p w:rsidR="00E40E94" w:rsidRDefault="00E40E94" w:rsidP="00C34D12">
      <w:pPr>
        <w:jc w:val="right"/>
        <w:rPr>
          <w:rFonts w:ascii="Times New Roman" w:hAnsi="Times New Roman" w:cs="Times New Roman"/>
          <w:sz w:val="20"/>
          <w:szCs w:val="20"/>
        </w:rPr>
      </w:pPr>
    </w:p>
    <w:p w:rsidR="00C34D12" w:rsidRDefault="00D14F20" w:rsidP="00C34D12">
      <w:pPr>
        <w:jc w:val="right"/>
        <w:rPr>
          <w:rFonts w:ascii="Times New Roman" w:hAnsi="Times New Roman" w:cs="Times New Roman"/>
          <w:sz w:val="20"/>
          <w:szCs w:val="20"/>
        </w:rPr>
      </w:pPr>
      <w:r w:rsidRPr="00827EEC">
        <w:rPr>
          <w:rFonts w:ascii="Times New Roman" w:hAnsi="Times New Roman" w:cs="Times New Roman"/>
          <w:sz w:val="20"/>
          <w:szCs w:val="20"/>
        </w:rPr>
        <w:t xml:space="preserve">Zatwierdzam: </w:t>
      </w:r>
    </w:p>
    <w:p w:rsidR="0096501A" w:rsidRDefault="0096501A" w:rsidP="00C34D12">
      <w:pPr>
        <w:jc w:val="right"/>
        <w:rPr>
          <w:rFonts w:ascii="Times New Roman" w:hAnsi="Times New Roman" w:cs="Times New Roman"/>
          <w:sz w:val="20"/>
          <w:szCs w:val="20"/>
        </w:rPr>
      </w:pPr>
    </w:p>
    <w:p w:rsidR="00097843" w:rsidRDefault="00C34D12" w:rsidP="00C34D12">
      <w:pPr>
        <w:jc w:val="right"/>
        <w:rPr>
          <w:rFonts w:ascii="Times New Roman" w:hAnsi="Times New Roman" w:cs="Times New Roman"/>
          <w:sz w:val="20"/>
          <w:szCs w:val="20"/>
        </w:rPr>
      </w:pPr>
      <w:r>
        <w:rPr>
          <w:rFonts w:ascii="Times New Roman" w:hAnsi="Times New Roman" w:cs="Times New Roman"/>
          <w:sz w:val="20"/>
          <w:szCs w:val="20"/>
        </w:rPr>
        <w:t>…………………….…………………………………</w:t>
      </w:r>
    </w:p>
    <w:p w:rsidR="00D14F20" w:rsidRDefault="00D14F20" w:rsidP="00C34D12">
      <w:pPr>
        <w:jc w:val="right"/>
        <w:rPr>
          <w:rFonts w:ascii="Times New Roman" w:hAnsi="Times New Roman" w:cs="Times New Roman"/>
          <w:sz w:val="20"/>
          <w:szCs w:val="20"/>
        </w:rPr>
      </w:pPr>
      <w:r w:rsidRPr="00827EEC">
        <w:rPr>
          <w:rFonts w:ascii="Times New Roman" w:hAnsi="Times New Roman" w:cs="Times New Roman"/>
          <w:sz w:val="20"/>
          <w:szCs w:val="20"/>
        </w:rPr>
        <w:t>(Kierownik Zamawiającego</w:t>
      </w:r>
      <w:r w:rsidR="00C34D12">
        <w:rPr>
          <w:rFonts w:ascii="Times New Roman" w:hAnsi="Times New Roman" w:cs="Times New Roman"/>
          <w:sz w:val="20"/>
          <w:szCs w:val="20"/>
        </w:rPr>
        <w:t xml:space="preserve"> lub osoba upoważniona</w:t>
      </w:r>
      <w:r w:rsidRPr="00827EEC">
        <w:rPr>
          <w:rFonts w:ascii="Times New Roman" w:hAnsi="Times New Roman" w:cs="Times New Roman"/>
          <w:sz w:val="20"/>
          <w:szCs w:val="20"/>
        </w:rPr>
        <w:t>)</w:t>
      </w:r>
    </w:p>
    <w:p w:rsidR="00EE39E8" w:rsidRDefault="007E2362" w:rsidP="00013B80">
      <w:pPr>
        <w:spacing w:after="0" w:line="240" w:lineRule="auto"/>
        <w:ind w:left="6804" w:firstLine="30"/>
        <w:rPr>
          <w:rFonts w:ascii="Times New Roman" w:eastAsia="Times New Roman" w:hAnsi="Times New Roman" w:cs="Times New Roman"/>
          <w:bCs/>
          <w:i/>
          <w:color w:val="FF0000"/>
          <w:sz w:val="20"/>
          <w:szCs w:val="20"/>
          <w:lang w:eastAsia="pl-PL"/>
        </w:rPr>
      </w:pPr>
      <w:r>
        <w:rPr>
          <w:rFonts w:ascii="Times New Roman" w:eastAsia="Times New Roman" w:hAnsi="Times New Roman" w:cs="Times New Roman"/>
          <w:bCs/>
          <w:i/>
          <w:color w:val="FF0000"/>
          <w:sz w:val="20"/>
          <w:szCs w:val="20"/>
          <w:lang w:eastAsia="pl-PL"/>
        </w:rPr>
        <w:t xml:space="preserve">                     </w:t>
      </w:r>
    </w:p>
    <w:p w:rsidR="00EE39E8" w:rsidRDefault="00EE39E8" w:rsidP="00013B80">
      <w:pPr>
        <w:spacing w:after="0" w:line="240" w:lineRule="auto"/>
        <w:ind w:left="6804" w:firstLine="30"/>
        <w:rPr>
          <w:rFonts w:ascii="Times New Roman" w:eastAsia="Times New Roman" w:hAnsi="Times New Roman" w:cs="Times New Roman"/>
          <w:bCs/>
          <w:i/>
          <w:color w:val="FF0000"/>
          <w:sz w:val="20"/>
          <w:szCs w:val="20"/>
          <w:lang w:eastAsia="pl-PL"/>
        </w:rPr>
      </w:pPr>
    </w:p>
    <w:p w:rsidR="00EE39E8" w:rsidRDefault="00EE39E8" w:rsidP="00013B80">
      <w:pPr>
        <w:spacing w:after="0" w:line="240" w:lineRule="auto"/>
        <w:ind w:left="6804" w:firstLine="30"/>
        <w:rPr>
          <w:rFonts w:ascii="Times New Roman" w:eastAsia="Times New Roman" w:hAnsi="Times New Roman" w:cs="Times New Roman"/>
          <w:bCs/>
          <w:i/>
          <w:color w:val="FF0000"/>
          <w:sz w:val="20"/>
          <w:szCs w:val="20"/>
          <w:lang w:eastAsia="pl-PL"/>
        </w:rPr>
      </w:pPr>
    </w:p>
    <w:p w:rsidR="004C7A5D" w:rsidRDefault="004C7A5D" w:rsidP="00EB5DF0">
      <w:pPr>
        <w:spacing w:line="360" w:lineRule="auto"/>
        <w:jc w:val="right"/>
        <w:rPr>
          <w:rFonts w:ascii="Times New Roman" w:eastAsia="Calibri" w:hAnsi="Times New Roman" w:cs="Times New Roman"/>
          <w:sz w:val="20"/>
          <w:szCs w:val="20"/>
        </w:rPr>
      </w:pPr>
    </w:p>
    <w:p w:rsidR="008E6CF4" w:rsidRDefault="00013B80" w:rsidP="00260F6A">
      <w:pPr>
        <w:spacing w:line="360" w:lineRule="auto"/>
        <w:rPr>
          <w:rFonts w:ascii="Times New Roman" w:eastAsia="Calibri" w:hAnsi="Times New Roman" w:cs="Times New Roman"/>
          <w:sz w:val="20"/>
          <w:szCs w:val="20"/>
        </w:rPr>
      </w:pPr>
      <w:bookmarkStart w:id="1" w:name="_GoBack"/>
      <w:bookmarkEnd w:id="1"/>
      <w:r w:rsidRPr="00013B80">
        <w:rPr>
          <w:rFonts w:ascii="Times New Roman" w:eastAsia="Calibri" w:hAnsi="Times New Roman" w:cs="Times New Roman"/>
          <w:sz w:val="20"/>
          <w:szCs w:val="20"/>
        </w:rPr>
        <w:tab/>
      </w:r>
    </w:p>
    <w:p w:rsidR="00E91B47" w:rsidRPr="005D3D14" w:rsidRDefault="003335E9" w:rsidP="003335E9">
      <w:pPr>
        <w:spacing w:line="360" w:lineRule="auto"/>
        <w:jc w:val="right"/>
        <w:rPr>
          <w:rFonts w:ascii="Times New Roman" w:eastAsia="Times New Roman" w:hAnsi="Times New Roman" w:cs="Times New Roman"/>
          <w:kern w:val="1"/>
          <w:sz w:val="20"/>
          <w:szCs w:val="20"/>
          <w:lang w:eastAsia="hi-IN" w:bidi="hi-IN"/>
        </w:rPr>
      </w:pPr>
      <w:r>
        <w:rPr>
          <w:rFonts w:ascii="Times New Roman" w:eastAsia="Calibri" w:hAnsi="Times New Roman" w:cs="Times New Roman"/>
          <w:sz w:val="20"/>
          <w:szCs w:val="20"/>
        </w:rPr>
        <w:lastRenderedPageBreak/>
        <w:t>Z</w:t>
      </w:r>
      <w:r w:rsidR="00E91B47" w:rsidRPr="005D3D14">
        <w:rPr>
          <w:rFonts w:ascii="Times New Roman" w:eastAsia="Times New Roman" w:hAnsi="Times New Roman" w:cs="Times New Roman"/>
          <w:kern w:val="1"/>
          <w:sz w:val="20"/>
          <w:szCs w:val="20"/>
          <w:lang w:eastAsia="hi-IN" w:bidi="hi-IN"/>
        </w:rPr>
        <w:t>ałącznik nr 3 do SWZ</w:t>
      </w:r>
    </w:p>
    <w:p w:rsidR="00E91B47" w:rsidRDefault="00E91B47" w:rsidP="00E91B47">
      <w:pPr>
        <w:keepLines/>
        <w:spacing w:after="120" w:line="240" w:lineRule="auto"/>
        <w:ind w:left="142" w:right="25"/>
        <w:jc w:val="center"/>
        <w:rPr>
          <w:rFonts w:ascii="Times New Roman" w:eastAsia="Times New Roman" w:hAnsi="Times New Roman" w:cs="Times New Roman"/>
          <w:kern w:val="1"/>
          <w:lang w:eastAsia="hi-IN" w:bidi="hi-IN"/>
        </w:rPr>
      </w:pPr>
    </w:p>
    <w:p w:rsidR="00E91B47" w:rsidRPr="001A5CA2" w:rsidRDefault="00E91B47" w:rsidP="00E91B47">
      <w:pPr>
        <w:autoSpaceDE w:val="0"/>
        <w:jc w:val="center"/>
        <w:rPr>
          <w:rFonts w:ascii="Times New Roman" w:hAnsi="Times New Roman" w:cs="Times New Roman"/>
          <w:b/>
          <w:sz w:val="20"/>
          <w:szCs w:val="20"/>
        </w:rPr>
      </w:pPr>
      <w:r w:rsidRPr="001A5CA2">
        <w:rPr>
          <w:rFonts w:ascii="Times New Roman" w:hAnsi="Times New Roman" w:cs="Times New Roman"/>
          <w:b/>
          <w:bCs/>
          <w:sz w:val="20"/>
          <w:szCs w:val="20"/>
        </w:rPr>
        <w:t xml:space="preserve">Wzór zobowiązania </w:t>
      </w:r>
      <w:r>
        <w:rPr>
          <w:rFonts w:ascii="Times New Roman" w:hAnsi="Times New Roman" w:cs="Times New Roman"/>
          <w:b/>
          <w:sz w:val="20"/>
          <w:szCs w:val="20"/>
        </w:rPr>
        <w:t xml:space="preserve">podmiotów trzecich </w:t>
      </w:r>
    </w:p>
    <w:p w:rsidR="00E91B47" w:rsidRPr="001A5CA2" w:rsidRDefault="00E91B47" w:rsidP="00E91B47">
      <w:pPr>
        <w:autoSpaceDE w:val="0"/>
        <w:jc w:val="center"/>
        <w:rPr>
          <w:rFonts w:ascii="Times New Roman" w:hAnsi="Times New Roman" w:cs="Times New Roman"/>
          <w:b/>
          <w:sz w:val="20"/>
          <w:szCs w:val="20"/>
        </w:rPr>
      </w:pPr>
      <w:r w:rsidRPr="001A5CA2">
        <w:rPr>
          <w:rFonts w:ascii="Times New Roman" w:hAnsi="Times New Roman" w:cs="Times New Roman"/>
          <w:b/>
          <w:sz w:val="20"/>
          <w:szCs w:val="20"/>
        </w:rPr>
        <w:t>do oddania do dyspozycji Wykonawcy niezbędnych zasobów</w:t>
      </w:r>
    </w:p>
    <w:p w:rsidR="00E91B47" w:rsidRPr="001A5CA2" w:rsidRDefault="00E91B47" w:rsidP="00E91B47">
      <w:pPr>
        <w:autoSpaceDE w:val="0"/>
        <w:jc w:val="center"/>
        <w:rPr>
          <w:rFonts w:ascii="Times New Roman" w:hAnsi="Times New Roman" w:cs="Times New Roman"/>
          <w:b/>
          <w:bCs/>
          <w:sz w:val="20"/>
          <w:szCs w:val="20"/>
        </w:rPr>
      </w:pPr>
      <w:r w:rsidRPr="001A5CA2">
        <w:rPr>
          <w:rFonts w:ascii="Times New Roman" w:hAnsi="Times New Roman" w:cs="Times New Roman"/>
          <w:b/>
          <w:sz w:val="20"/>
          <w:szCs w:val="20"/>
        </w:rPr>
        <w:t xml:space="preserve"> na okres korzystania z nich przy wykonywaniu zamówienia</w:t>
      </w:r>
    </w:p>
    <w:p w:rsidR="00E91B47" w:rsidRPr="001A5CA2" w:rsidRDefault="00E91B47" w:rsidP="00E91B47">
      <w:pPr>
        <w:autoSpaceDE w:val="0"/>
        <w:jc w:val="center"/>
        <w:rPr>
          <w:rFonts w:ascii="Times New Roman" w:hAnsi="Times New Roman" w:cs="Times New Roman"/>
          <w:b/>
          <w:bCs/>
          <w:sz w:val="20"/>
          <w:szCs w:val="20"/>
        </w:rPr>
      </w:pPr>
    </w:p>
    <w:p w:rsidR="00E91B47" w:rsidRPr="001A5CA2" w:rsidRDefault="00E91B47" w:rsidP="00E91B47">
      <w:pPr>
        <w:autoSpaceDE w:val="0"/>
        <w:jc w:val="center"/>
        <w:rPr>
          <w:rFonts w:ascii="Times New Roman" w:hAnsi="Times New Roman" w:cs="Times New Roman"/>
          <w:b/>
          <w:bCs/>
          <w:sz w:val="20"/>
          <w:szCs w:val="20"/>
        </w:rPr>
      </w:pPr>
    </w:p>
    <w:p w:rsidR="00E91B47" w:rsidRDefault="00E91B47" w:rsidP="00E91B47">
      <w:pPr>
        <w:jc w:val="center"/>
        <w:rPr>
          <w:rFonts w:ascii="Times New Roman" w:hAnsi="Times New Roman" w:cs="Times New Roman"/>
          <w:b/>
          <w:bCs/>
          <w:sz w:val="20"/>
          <w:szCs w:val="20"/>
        </w:rPr>
      </w:pPr>
      <w:r w:rsidRPr="001A5CA2">
        <w:rPr>
          <w:rFonts w:ascii="Times New Roman" w:hAnsi="Times New Roman" w:cs="Times New Roman"/>
          <w:sz w:val="20"/>
          <w:szCs w:val="20"/>
        </w:rPr>
        <w:t xml:space="preserve">w postępowaniu o udzielenie zamówienia publicznego </w:t>
      </w:r>
      <w:r w:rsidR="00C218BB">
        <w:rPr>
          <w:rFonts w:ascii="Times New Roman" w:hAnsi="Times New Roman" w:cs="Times New Roman"/>
          <w:sz w:val="20"/>
          <w:szCs w:val="20"/>
        </w:rPr>
        <w:t xml:space="preserve">                                                                                                                                   </w:t>
      </w:r>
      <w:r w:rsidRPr="001A5CA2">
        <w:rPr>
          <w:rFonts w:ascii="Times New Roman" w:hAnsi="Times New Roman" w:cs="Times New Roman"/>
          <w:sz w:val="20"/>
          <w:szCs w:val="20"/>
        </w:rPr>
        <w:t>na</w:t>
      </w:r>
      <w:r>
        <w:rPr>
          <w:rFonts w:ascii="Times New Roman" w:hAnsi="Times New Roman" w:cs="Times New Roman"/>
          <w:b/>
          <w:bCs/>
          <w:sz w:val="20"/>
          <w:szCs w:val="20"/>
        </w:rPr>
        <w:t xml:space="preserve"> </w:t>
      </w:r>
    </w:p>
    <w:p w:rsidR="008E6CF4" w:rsidRPr="008E6CF4" w:rsidRDefault="008E6CF4" w:rsidP="008E6CF4">
      <w:pPr>
        <w:pStyle w:val="Bezodstpw"/>
        <w:spacing w:line="480" w:lineRule="auto"/>
        <w:jc w:val="center"/>
        <w:rPr>
          <w:rFonts w:ascii="Times New Roman" w:hAnsi="Times New Roman" w:cs="Times New Roman"/>
          <w:sz w:val="20"/>
          <w:szCs w:val="20"/>
        </w:rPr>
      </w:pPr>
      <w:r w:rsidRPr="008E6CF4">
        <w:rPr>
          <w:rFonts w:ascii="Times New Roman" w:hAnsi="Times New Roman" w:cs="Times New Roman"/>
          <w:sz w:val="20"/>
          <w:szCs w:val="20"/>
        </w:rPr>
        <w:t xml:space="preserve">Zakup sprzętu i wyposażenia dla tworzonego Centrum Kardiologii </w:t>
      </w:r>
    </w:p>
    <w:p w:rsidR="008E6CF4" w:rsidRPr="008E6CF4" w:rsidRDefault="008E6CF4" w:rsidP="008E6CF4">
      <w:pPr>
        <w:pStyle w:val="Bezodstpw"/>
        <w:spacing w:line="480" w:lineRule="auto"/>
        <w:jc w:val="center"/>
        <w:rPr>
          <w:rFonts w:ascii="Times New Roman" w:hAnsi="Times New Roman" w:cs="Times New Roman"/>
          <w:sz w:val="20"/>
          <w:szCs w:val="20"/>
        </w:rPr>
      </w:pPr>
      <w:r w:rsidRPr="008E6CF4">
        <w:rPr>
          <w:rFonts w:ascii="Times New Roman" w:hAnsi="Times New Roman" w:cs="Times New Roman"/>
          <w:sz w:val="20"/>
          <w:szCs w:val="20"/>
        </w:rPr>
        <w:t>w Powiatowym Zakładzie Opieki Zdrowotnej</w:t>
      </w:r>
    </w:p>
    <w:p w:rsidR="00E91B47" w:rsidRPr="002A6691" w:rsidRDefault="008E6CF4" w:rsidP="008E6CF4">
      <w:pPr>
        <w:pStyle w:val="Bezodstpw"/>
        <w:spacing w:line="480" w:lineRule="auto"/>
        <w:jc w:val="center"/>
        <w:rPr>
          <w:rFonts w:ascii="Times New Roman" w:hAnsi="Times New Roman" w:cs="Times New Roman"/>
          <w:b/>
          <w:bCs/>
          <w:sz w:val="20"/>
          <w:szCs w:val="20"/>
        </w:rPr>
      </w:pPr>
      <w:r w:rsidRPr="008E6CF4">
        <w:rPr>
          <w:rFonts w:ascii="Times New Roman" w:hAnsi="Times New Roman" w:cs="Times New Roman"/>
          <w:sz w:val="20"/>
          <w:szCs w:val="20"/>
        </w:rPr>
        <w:t xml:space="preserve"> w Starachowicach</w:t>
      </w:r>
    </w:p>
    <w:p w:rsidR="00E91B47" w:rsidRPr="001A5CA2" w:rsidRDefault="00E91B47" w:rsidP="00E91B47">
      <w:pPr>
        <w:jc w:val="both"/>
        <w:rPr>
          <w:rFonts w:ascii="Times New Roman" w:hAnsi="Times New Roman" w:cs="Times New Roman"/>
          <w:b/>
          <w:sz w:val="20"/>
          <w:szCs w:val="20"/>
        </w:rPr>
      </w:pPr>
    </w:p>
    <w:p w:rsidR="00E91B47" w:rsidRPr="001A5CA2" w:rsidRDefault="00E91B47" w:rsidP="00E91B47">
      <w:pPr>
        <w:jc w:val="both"/>
        <w:rPr>
          <w:rFonts w:ascii="Times New Roman" w:hAnsi="Times New Roman" w:cs="Times New Roman"/>
          <w:b/>
          <w:sz w:val="20"/>
          <w:szCs w:val="20"/>
        </w:rPr>
      </w:pPr>
    </w:p>
    <w:p w:rsidR="00E91B47" w:rsidRPr="001A5CA2" w:rsidRDefault="00E91B47" w:rsidP="00E91B47">
      <w:pPr>
        <w:rPr>
          <w:rFonts w:ascii="Times New Roman" w:hAnsi="Times New Roman" w:cs="Times New Roman"/>
          <w:sz w:val="20"/>
          <w:szCs w:val="20"/>
        </w:rPr>
      </w:pPr>
      <w:r w:rsidRPr="001A5CA2">
        <w:rPr>
          <w:rFonts w:ascii="Times New Roman" w:hAnsi="Times New Roman" w:cs="Times New Roman"/>
          <w:sz w:val="20"/>
          <w:szCs w:val="20"/>
        </w:rPr>
        <w:t>Działając w imieniu …………………………. zobowiązuje się do oddania do dyspozycji dla Wykonawcy: ……………………………………. biorącego udział w przedmiotowym postępowaniu swoich zasobów</w:t>
      </w:r>
      <w:r w:rsidRPr="001A5CA2">
        <w:rPr>
          <w:rFonts w:ascii="Times New Roman" w:hAnsi="Times New Roman" w:cs="Times New Roman"/>
          <w:strike/>
          <w:sz w:val="20"/>
          <w:szCs w:val="20"/>
        </w:rPr>
        <w:t>,</w:t>
      </w:r>
      <w:r w:rsidRPr="001A5CA2">
        <w:rPr>
          <w:rFonts w:ascii="Times New Roman" w:hAnsi="Times New Roman" w:cs="Times New Roman"/>
          <w:sz w:val="20"/>
          <w:szCs w:val="20"/>
        </w:rPr>
        <w:t xml:space="preserve"> w następującym zakresie: ……………………………………………………………… </w:t>
      </w:r>
    </w:p>
    <w:p w:rsidR="00E91B47" w:rsidRPr="001A5CA2" w:rsidRDefault="00E91B47" w:rsidP="00E91B47">
      <w:pPr>
        <w:rPr>
          <w:rFonts w:ascii="Times New Roman" w:hAnsi="Times New Roman" w:cs="Times New Roman"/>
          <w:sz w:val="20"/>
          <w:szCs w:val="20"/>
        </w:rPr>
      </w:pPr>
    </w:p>
    <w:p w:rsidR="00E91B47" w:rsidRPr="001A5CA2" w:rsidRDefault="00E91B47" w:rsidP="00E91B47">
      <w:pPr>
        <w:rPr>
          <w:rFonts w:ascii="Times New Roman" w:hAnsi="Times New Roman" w:cs="Times New Roman"/>
          <w:sz w:val="20"/>
          <w:szCs w:val="20"/>
          <w:u w:val="single"/>
        </w:rPr>
      </w:pPr>
      <w:r w:rsidRPr="001A5CA2">
        <w:rPr>
          <w:rFonts w:ascii="Times New Roman" w:hAnsi="Times New Roman" w:cs="Times New Roman"/>
          <w:sz w:val="20"/>
          <w:szCs w:val="20"/>
          <w:u w:val="single"/>
        </w:rPr>
        <w:t>Jednocześnie wskazuje, iż:</w:t>
      </w:r>
    </w:p>
    <w:p w:rsidR="00E91B47" w:rsidRPr="001A5CA2" w:rsidRDefault="00E91B47" w:rsidP="00E91B47">
      <w:pPr>
        <w:numPr>
          <w:ilvl w:val="6"/>
          <w:numId w:val="5"/>
        </w:numPr>
        <w:spacing w:after="0" w:line="240" w:lineRule="auto"/>
        <w:ind w:left="284" w:hanging="284"/>
        <w:rPr>
          <w:rFonts w:ascii="Times New Roman" w:hAnsi="Times New Roman" w:cs="Times New Roman"/>
          <w:sz w:val="20"/>
          <w:szCs w:val="20"/>
        </w:rPr>
      </w:pPr>
      <w:r w:rsidRPr="001A5CA2">
        <w:rPr>
          <w:rFonts w:ascii="Times New Roman" w:hAnsi="Times New Roman" w:cs="Times New Roman"/>
          <w:sz w:val="20"/>
          <w:szCs w:val="20"/>
        </w:rPr>
        <w:t>Sposób wykorzystania w/w zasobów, przez Wykonawcę, przy wykonywaniu zamówienia będzie następujący: ………………………………………………………………………..…………………</w:t>
      </w:r>
    </w:p>
    <w:p w:rsidR="00E91B47" w:rsidRPr="001A5CA2" w:rsidRDefault="00E91B47" w:rsidP="00E91B47">
      <w:pPr>
        <w:numPr>
          <w:ilvl w:val="6"/>
          <w:numId w:val="5"/>
        </w:numPr>
        <w:spacing w:after="0" w:line="240" w:lineRule="auto"/>
        <w:ind w:left="284" w:hanging="284"/>
        <w:rPr>
          <w:rFonts w:ascii="Times New Roman" w:hAnsi="Times New Roman" w:cs="Times New Roman"/>
          <w:sz w:val="20"/>
          <w:szCs w:val="20"/>
        </w:rPr>
      </w:pPr>
      <w:r w:rsidRPr="001A5CA2">
        <w:rPr>
          <w:rFonts w:ascii="Times New Roman" w:hAnsi="Times New Roman" w:cs="Times New Roman"/>
          <w:sz w:val="20"/>
          <w:szCs w:val="20"/>
        </w:rPr>
        <w:t>Charakter stosunku, jaki będzie łączył nas z Wykonawcą, będzie następujący: ……………………………………………………………………………………………………...…</w:t>
      </w:r>
    </w:p>
    <w:p w:rsidR="00E91B47" w:rsidRPr="001A5CA2" w:rsidRDefault="00E91B47" w:rsidP="00E91B47">
      <w:pPr>
        <w:numPr>
          <w:ilvl w:val="6"/>
          <w:numId w:val="5"/>
        </w:numPr>
        <w:spacing w:after="0" w:line="240" w:lineRule="auto"/>
        <w:ind w:left="284" w:hanging="284"/>
        <w:rPr>
          <w:rFonts w:ascii="Times New Roman" w:hAnsi="Times New Roman" w:cs="Times New Roman"/>
          <w:sz w:val="20"/>
          <w:szCs w:val="20"/>
        </w:rPr>
      </w:pPr>
      <w:r w:rsidRPr="001A5CA2">
        <w:rPr>
          <w:rFonts w:ascii="Times New Roman" w:hAnsi="Times New Roman" w:cs="Times New Roman"/>
          <w:sz w:val="20"/>
          <w:szCs w:val="20"/>
        </w:rPr>
        <w:t xml:space="preserve">Zakres i okres naszego udziału przy wykonywaniu przedmiotowego zamówienia, będzie następujący: ...…………………………………………………………..……………………………. </w:t>
      </w:r>
    </w:p>
    <w:p w:rsidR="00E91B47" w:rsidRPr="001A5CA2" w:rsidRDefault="00E91B47" w:rsidP="00E91B47">
      <w:pPr>
        <w:autoSpaceDE w:val="0"/>
        <w:rPr>
          <w:rFonts w:ascii="Times New Roman" w:hAnsi="Times New Roman" w:cs="Times New Roman"/>
          <w:sz w:val="20"/>
          <w:szCs w:val="20"/>
        </w:rPr>
      </w:pPr>
    </w:p>
    <w:p w:rsidR="00E91B47" w:rsidRPr="001A5CA2" w:rsidRDefault="00E91B47" w:rsidP="00E91B47">
      <w:pPr>
        <w:autoSpaceDE w:val="0"/>
        <w:rPr>
          <w:rFonts w:ascii="Times New Roman" w:hAnsi="Times New Roman" w:cs="Times New Roman"/>
          <w:sz w:val="20"/>
          <w:szCs w:val="20"/>
        </w:rPr>
      </w:pPr>
      <w:r w:rsidRPr="001A5CA2">
        <w:rPr>
          <w:rFonts w:ascii="Times New Roman" w:hAnsi="Times New Roman" w:cs="Times New Roman"/>
          <w:b/>
          <w:sz w:val="20"/>
          <w:szCs w:val="20"/>
          <w:u w:val="single"/>
        </w:rPr>
        <w:t>Uwaga</w:t>
      </w:r>
      <w:r w:rsidRPr="001A5CA2">
        <w:rPr>
          <w:rFonts w:ascii="Times New Roman" w:hAnsi="Times New Roman" w:cs="Times New Roman"/>
          <w:b/>
          <w:sz w:val="20"/>
          <w:szCs w:val="20"/>
        </w:rPr>
        <w:t>: zobowiązanie podmiotów trzecich do oddania do dyspozycji Wykonawcy niezbędnych zasobów na potrzeby wykonania zamówienia musi być złożone do oferty w oryginale.</w:t>
      </w:r>
    </w:p>
    <w:p w:rsidR="00E91B47" w:rsidRPr="001A5CA2" w:rsidRDefault="00E91B47" w:rsidP="00E91B47">
      <w:pPr>
        <w:autoSpaceDE w:val="0"/>
        <w:rPr>
          <w:rFonts w:ascii="Times New Roman" w:hAnsi="Times New Roman" w:cs="Times New Roman"/>
          <w:b/>
          <w:sz w:val="20"/>
          <w:szCs w:val="20"/>
        </w:rPr>
      </w:pPr>
      <w:r w:rsidRPr="001A5CA2">
        <w:rPr>
          <w:rFonts w:ascii="Times New Roman" w:hAnsi="Times New Roman" w:cs="Times New Roman"/>
          <w:b/>
          <w:sz w:val="20"/>
          <w:szCs w:val="20"/>
          <w:u w:val="single"/>
        </w:rPr>
        <w:t>Uwaga:</w:t>
      </w:r>
      <w:r w:rsidRPr="001A5CA2">
        <w:rPr>
          <w:rFonts w:ascii="Times New Roman" w:hAnsi="Times New Roman" w:cs="Times New Roman"/>
          <w:b/>
          <w:sz w:val="20"/>
          <w:szCs w:val="20"/>
        </w:rPr>
        <w:t xml:space="preserve"> Podmiot, który zobowiązał się do udostępnienia powyższych zasobów, odpowiada solidarnie z wykonawcą </w:t>
      </w:r>
      <w:r w:rsidR="00C218BB">
        <w:rPr>
          <w:rFonts w:ascii="Times New Roman" w:hAnsi="Times New Roman" w:cs="Times New Roman"/>
          <w:b/>
          <w:sz w:val="20"/>
          <w:szCs w:val="20"/>
        </w:rPr>
        <w:t xml:space="preserve">                                  </w:t>
      </w:r>
      <w:r w:rsidRPr="001A5CA2">
        <w:rPr>
          <w:rFonts w:ascii="Times New Roman" w:hAnsi="Times New Roman" w:cs="Times New Roman"/>
          <w:b/>
          <w:sz w:val="20"/>
          <w:szCs w:val="20"/>
        </w:rPr>
        <w:t>za szkodę zamawiającego powstałą wskutek nieudostępnienia tych zasobów, chyba, że za nieudostępnienie tych zasobów nie ponosi winy.</w:t>
      </w:r>
    </w:p>
    <w:p w:rsidR="00E91B47" w:rsidRPr="001A5CA2" w:rsidRDefault="00E91B47" w:rsidP="00E91B47">
      <w:pPr>
        <w:widowControl w:val="0"/>
        <w:ind w:left="734"/>
        <w:contextualSpacing/>
        <w:rPr>
          <w:rFonts w:ascii="Times New Roman" w:hAnsi="Times New Roman" w:cs="Times New Roman"/>
          <w:sz w:val="20"/>
          <w:szCs w:val="20"/>
        </w:rPr>
      </w:pPr>
    </w:p>
    <w:tbl>
      <w:tblPr>
        <w:tblW w:w="91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1"/>
        <w:gridCol w:w="3366"/>
        <w:gridCol w:w="1683"/>
        <w:gridCol w:w="3553"/>
      </w:tblGrid>
      <w:tr w:rsidR="00E91B47" w:rsidRPr="001A5CA2" w:rsidTr="00705126">
        <w:trPr>
          <w:trHeight w:val="290"/>
        </w:trPr>
        <w:tc>
          <w:tcPr>
            <w:tcW w:w="9163" w:type="dxa"/>
            <w:gridSpan w:val="4"/>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9"/>
              <w:contextualSpacing/>
              <w:jc w:val="center"/>
              <w:rPr>
                <w:rFonts w:ascii="Times New Roman" w:hAnsi="Times New Roman" w:cs="Times New Roman"/>
                <w:sz w:val="20"/>
                <w:szCs w:val="20"/>
              </w:rPr>
            </w:pPr>
            <w:r w:rsidRPr="001A5CA2">
              <w:rPr>
                <w:rFonts w:ascii="Times New Roman" w:hAnsi="Times New Roman" w:cs="Times New Roman"/>
                <w:sz w:val="20"/>
                <w:szCs w:val="20"/>
              </w:rPr>
              <w:t>Osoby upoważnione do podpisania oświadczenia w imieniu Wykonawcy</w:t>
            </w:r>
          </w:p>
        </w:tc>
      </w:tr>
      <w:tr w:rsidR="00E91B47" w:rsidRPr="001A5CA2" w:rsidTr="00705126">
        <w:trPr>
          <w:trHeight w:hRule="exact" w:val="277"/>
        </w:trPr>
        <w:tc>
          <w:tcPr>
            <w:tcW w:w="561"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r w:rsidRPr="001A5CA2">
              <w:rPr>
                <w:rFonts w:ascii="Times New Roman" w:hAnsi="Times New Roman" w:cs="Times New Roman"/>
                <w:sz w:val="20"/>
                <w:szCs w:val="20"/>
              </w:rPr>
              <w:t>Lp.</w:t>
            </w:r>
          </w:p>
        </w:tc>
        <w:tc>
          <w:tcPr>
            <w:tcW w:w="3366"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177"/>
              <w:contextualSpacing/>
              <w:jc w:val="center"/>
              <w:rPr>
                <w:rFonts w:ascii="Times New Roman" w:hAnsi="Times New Roman" w:cs="Times New Roman"/>
                <w:sz w:val="20"/>
                <w:szCs w:val="20"/>
              </w:rPr>
            </w:pPr>
            <w:r w:rsidRPr="001A5CA2">
              <w:rPr>
                <w:rFonts w:ascii="Times New Roman" w:hAnsi="Times New Roman" w:cs="Times New Roman"/>
                <w:sz w:val="20"/>
                <w:szCs w:val="20"/>
              </w:rPr>
              <w:t>Imię i Nazwisko</w:t>
            </w:r>
          </w:p>
        </w:tc>
        <w:tc>
          <w:tcPr>
            <w:tcW w:w="1683"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28"/>
              <w:contextualSpacing/>
              <w:jc w:val="center"/>
              <w:rPr>
                <w:rFonts w:ascii="Times New Roman" w:hAnsi="Times New Roman" w:cs="Times New Roman"/>
                <w:sz w:val="20"/>
                <w:szCs w:val="20"/>
              </w:rPr>
            </w:pPr>
            <w:r w:rsidRPr="001A5CA2">
              <w:rPr>
                <w:rFonts w:ascii="Times New Roman" w:hAnsi="Times New Roman" w:cs="Times New Roman"/>
                <w:sz w:val="20"/>
                <w:szCs w:val="20"/>
              </w:rPr>
              <w:t>Data</w:t>
            </w:r>
          </w:p>
        </w:tc>
        <w:tc>
          <w:tcPr>
            <w:tcW w:w="3553"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28"/>
              <w:contextualSpacing/>
              <w:jc w:val="center"/>
              <w:rPr>
                <w:rFonts w:ascii="Times New Roman" w:hAnsi="Times New Roman" w:cs="Times New Roman"/>
                <w:sz w:val="20"/>
                <w:szCs w:val="20"/>
              </w:rPr>
            </w:pPr>
            <w:r w:rsidRPr="001A5CA2">
              <w:rPr>
                <w:rFonts w:ascii="Times New Roman" w:hAnsi="Times New Roman" w:cs="Times New Roman"/>
                <w:sz w:val="20"/>
                <w:szCs w:val="20"/>
              </w:rPr>
              <w:t>Czytelny podpis</w:t>
            </w:r>
          </w:p>
        </w:tc>
      </w:tr>
      <w:tr w:rsidR="00E91B47" w:rsidRPr="001A5CA2" w:rsidTr="00705126">
        <w:trPr>
          <w:trHeight w:hRule="exact" w:val="591"/>
        </w:trPr>
        <w:tc>
          <w:tcPr>
            <w:tcW w:w="561"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r w:rsidRPr="001A5CA2">
              <w:rPr>
                <w:rFonts w:ascii="Times New Roman" w:hAnsi="Times New Roman" w:cs="Times New Roman"/>
                <w:sz w:val="20"/>
                <w:szCs w:val="20"/>
              </w:rPr>
              <w:t>1.</w:t>
            </w:r>
          </w:p>
        </w:tc>
        <w:tc>
          <w:tcPr>
            <w:tcW w:w="3366"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p>
        </w:tc>
        <w:tc>
          <w:tcPr>
            <w:tcW w:w="3553" w:type="dxa"/>
            <w:tcBorders>
              <w:top w:val="single" w:sz="4" w:space="0" w:color="auto"/>
              <w:left w:val="single" w:sz="4" w:space="0" w:color="auto"/>
              <w:bottom w:val="single" w:sz="4" w:space="0" w:color="auto"/>
              <w:right w:val="single" w:sz="4" w:space="0" w:color="auto"/>
            </w:tcBorders>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p>
        </w:tc>
      </w:tr>
      <w:tr w:rsidR="00E91B47" w:rsidRPr="001A5CA2" w:rsidTr="00705126">
        <w:trPr>
          <w:trHeight w:hRule="exact" w:val="723"/>
        </w:trPr>
        <w:tc>
          <w:tcPr>
            <w:tcW w:w="561"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33"/>
              <w:contextualSpacing/>
              <w:jc w:val="center"/>
              <w:rPr>
                <w:rFonts w:ascii="Times New Roman" w:hAnsi="Times New Roman" w:cs="Times New Roman"/>
                <w:sz w:val="20"/>
                <w:szCs w:val="20"/>
              </w:rPr>
            </w:pPr>
            <w:r w:rsidRPr="001A5CA2">
              <w:rPr>
                <w:rFonts w:ascii="Times New Roman" w:hAnsi="Times New Roman" w:cs="Times New Roman"/>
                <w:sz w:val="20"/>
                <w:szCs w:val="20"/>
              </w:rPr>
              <w:t>2.</w:t>
            </w:r>
          </w:p>
        </w:tc>
        <w:tc>
          <w:tcPr>
            <w:tcW w:w="3366"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w w:val="66"/>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w w:val="66"/>
                <w:sz w:val="20"/>
                <w:szCs w:val="20"/>
              </w:rPr>
            </w:pPr>
          </w:p>
        </w:tc>
        <w:tc>
          <w:tcPr>
            <w:tcW w:w="3553" w:type="dxa"/>
            <w:tcBorders>
              <w:top w:val="single" w:sz="4" w:space="0" w:color="auto"/>
              <w:left w:val="single" w:sz="4" w:space="0" w:color="auto"/>
              <w:bottom w:val="single" w:sz="4" w:space="0" w:color="auto"/>
              <w:right w:val="single" w:sz="4" w:space="0" w:color="auto"/>
            </w:tcBorders>
          </w:tcPr>
          <w:p w:rsidR="00E91B47" w:rsidRPr="001A5CA2" w:rsidRDefault="00E91B47" w:rsidP="00705126">
            <w:pPr>
              <w:widowControl w:val="0"/>
              <w:autoSpaceDE w:val="0"/>
              <w:autoSpaceDN w:val="0"/>
              <w:adjustRightInd w:val="0"/>
              <w:contextualSpacing/>
              <w:jc w:val="center"/>
              <w:rPr>
                <w:rFonts w:ascii="Times New Roman" w:hAnsi="Times New Roman" w:cs="Times New Roman"/>
                <w:w w:val="66"/>
                <w:sz w:val="20"/>
                <w:szCs w:val="20"/>
              </w:rPr>
            </w:pPr>
          </w:p>
        </w:tc>
      </w:tr>
    </w:tbl>
    <w:p w:rsidR="00E91B47" w:rsidRPr="001A5CA2" w:rsidRDefault="00E91B47" w:rsidP="00E91B47">
      <w:pPr>
        <w:rPr>
          <w:rFonts w:ascii="Times New Roman" w:hAnsi="Times New Roman" w:cs="Times New Roman"/>
          <w:sz w:val="20"/>
          <w:szCs w:val="20"/>
        </w:rPr>
      </w:pPr>
    </w:p>
    <w:p w:rsidR="00A42C05" w:rsidRDefault="00A42C05" w:rsidP="00C218BB">
      <w:pPr>
        <w:keepLines/>
        <w:spacing w:after="120" w:line="240" w:lineRule="auto"/>
        <w:ind w:right="25"/>
        <w:rPr>
          <w:rFonts w:ascii="Calibri" w:eastAsia="Times New Roman" w:hAnsi="Calibri" w:cs="Calibri"/>
          <w:color w:val="FF0000"/>
          <w:kern w:val="1"/>
          <w:sz w:val="24"/>
          <w:szCs w:val="24"/>
          <w:lang w:eastAsia="hi-IN" w:bidi="hi-IN"/>
        </w:rPr>
      </w:pPr>
    </w:p>
    <w:p w:rsidR="000918DA" w:rsidRDefault="000918DA" w:rsidP="006E6417">
      <w:pPr>
        <w:pStyle w:val="Bezodstpw"/>
        <w:rPr>
          <w:rFonts w:ascii="Arial" w:hAnsi="Arial" w:cs="Arial"/>
          <w:sz w:val="20"/>
          <w:szCs w:val="20"/>
        </w:rPr>
      </w:pPr>
    </w:p>
    <w:p w:rsidR="00535F2E" w:rsidRPr="006E6417" w:rsidRDefault="00737BE9" w:rsidP="006E6417">
      <w:pPr>
        <w:pStyle w:val="Bezodstpw"/>
        <w:rPr>
          <w:rFonts w:ascii="Arial" w:hAnsi="Arial" w:cs="Arial"/>
          <w:sz w:val="20"/>
          <w:szCs w:val="20"/>
        </w:rPr>
      </w:pPr>
      <w:r w:rsidRPr="006E6417">
        <w:rPr>
          <w:rFonts w:ascii="Arial" w:hAnsi="Arial" w:cs="Arial"/>
          <w:sz w:val="20"/>
          <w:szCs w:val="20"/>
        </w:rPr>
        <w:lastRenderedPageBreak/>
        <w:t>/Projekt umowy/</w:t>
      </w:r>
      <w:r>
        <w:rPr>
          <w:rFonts w:ascii="Arial" w:hAnsi="Arial" w:cs="Arial"/>
          <w:sz w:val="20"/>
          <w:szCs w:val="20"/>
        </w:rPr>
        <w:t xml:space="preserve">                                                                                                                    </w:t>
      </w:r>
      <w:r w:rsidR="0099468B">
        <w:rPr>
          <w:rFonts w:ascii="Arial" w:hAnsi="Arial" w:cs="Arial"/>
          <w:sz w:val="20"/>
          <w:szCs w:val="20"/>
        </w:rPr>
        <w:t xml:space="preserve">  </w:t>
      </w:r>
      <w:r w:rsidR="00535F2E" w:rsidRPr="006E6417">
        <w:rPr>
          <w:rFonts w:ascii="Arial" w:hAnsi="Arial" w:cs="Arial"/>
          <w:sz w:val="20"/>
          <w:szCs w:val="20"/>
        </w:rPr>
        <w:t xml:space="preserve">Załącznik nr </w:t>
      </w:r>
      <w:r w:rsidR="006E6417">
        <w:rPr>
          <w:rFonts w:ascii="Arial" w:hAnsi="Arial" w:cs="Arial"/>
          <w:sz w:val="20"/>
          <w:szCs w:val="20"/>
        </w:rPr>
        <w:t>4</w:t>
      </w:r>
      <w:r w:rsidR="00535F2E" w:rsidRPr="006E6417">
        <w:rPr>
          <w:rFonts w:ascii="Arial" w:hAnsi="Arial" w:cs="Arial"/>
          <w:sz w:val="20"/>
          <w:szCs w:val="20"/>
        </w:rPr>
        <w:t xml:space="preserve"> do SWZ</w:t>
      </w:r>
    </w:p>
    <w:p w:rsidR="00535F2E" w:rsidRPr="006E6417" w:rsidRDefault="00535F2E" w:rsidP="006E6417">
      <w:pPr>
        <w:pStyle w:val="Bezodstpw"/>
        <w:rPr>
          <w:rFonts w:ascii="Arial" w:hAnsi="Arial" w:cs="Arial"/>
          <w:sz w:val="20"/>
          <w:szCs w:val="20"/>
        </w:rPr>
      </w:pPr>
    </w:p>
    <w:p w:rsidR="00535F2E" w:rsidRPr="00F26C97" w:rsidRDefault="00535F2E" w:rsidP="006E6417">
      <w:pPr>
        <w:pStyle w:val="Bezodstpw"/>
        <w:jc w:val="center"/>
        <w:rPr>
          <w:rFonts w:ascii="Arial" w:hAnsi="Arial" w:cs="Arial"/>
          <w:b/>
          <w:sz w:val="18"/>
          <w:szCs w:val="18"/>
        </w:rPr>
      </w:pPr>
      <w:r w:rsidRPr="00F26C97">
        <w:rPr>
          <w:rFonts w:ascii="Arial" w:hAnsi="Arial" w:cs="Arial"/>
          <w:b/>
          <w:sz w:val="18"/>
          <w:szCs w:val="18"/>
        </w:rPr>
        <w:t>UMOWA Nr P/</w:t>
      </w:r>
      <w:r w:rsidR="009F4A00">
        <w:rPr>
          <w:rFonts w:ascii="Arial" w:hAnsi="Arial" w:cs="Arial"/>
          <w:b/>
          <w:sz w:val="18"/>
          <w:szCs w:val="18"/>
        </w:rPr>
        <w:t>16</w:t>
      </w:r>
      <w:r w:rsidR="00624027" w:rsidRPr="00F26C97">
        <w:rPr>
          <w:rFonts w:ascii="Arial" w:hAnsi="Arial" w:cs="Arial"/>
          <w:b/>
          <w:sz w:val="18"/>
          <w:szCs w:val="18"/>
        </w:rPr>
        <w:t>/0</w:t>
      </w:r>
      <w:r w:rsidR="00C218BB" w:rsidRPr="00F26C97">
        <w:rPr>
          <w:rFonts w:ascii="Arial" w:hAnsi="Arial" w:cs="Arial"/>
          <w:b/>
          <w:sz w:val="18"/>
          <w:szCs w:val="18"/>
        </w:rPr>
        <w:t>4</w:t>
      </w:r>
      <w:r w:rsidRPr="00F26C97">
        <w:rPr>
          <w:rFonts w:ascii="Arial" w:hAnsi="Arial" w:cs="Arial"/>
          <w:b/>
          <w:sz w:val="18"/>
          <w:szCs w:val="18"/>
        </w:rPr>
        <w:t>/202</w:t>
      </w:r>
      <w:r w:rsidR="0096501A" w:rsidRPr="00F26C97">
        <w:rPr>
          <w:rFonts w:ascii="Arial" w:hAnsi="Arial" w:cs="Arial"/>
          <w:b/>
          <w:sz w:val="18"/>
          <w:szCs w:val="18"/>
        </w:rPr>
        <w:t>6</w:t>
      </w:r>
      <w:r w:rsidRPr="00F26C97">
        <w:rPr>
          <w:rFonts w:ascii="Arial" w:hAnsi="Arial" w:cs="Arial"/>
          <w:b/>
          <w:sz w:val="18"/>
          <w:szCs w:val="18"/>
        </w:rPr>
        <w:t>/</w:t>
      </w:r>
      <w:r w:rsidR="008E6CF4">
        <w:rPr>
          <w:rFonts w:ascii="Arial" w:hAnsi="Arial" w:cs="Arial"/>
          <w:b/>
          <w:sz w:val="18"/>
          <w:szCs w:val="18"/>
        </w:rPr>
        <w:t>SiW</w:t>
      </w:r>
    </w:p>
    <w:p w:rsidR="00535F2E" w:rsidRPr="00F26C97" w:rsidRDefault="00535F2E" w:rsidP="006E6417">
      <w:pPr>
        <w:pStyle w:val="Bezodstpw"/>
        <w:rPr>
          <w:rFonts w:ascii="Arial" w:hAnsi="Arial" w:cs="Arial"/>
          <w:sz w:val="18"/>
          <w:szCs w:val="18"/>
        </w:rPr>
      </w:pPr>
    </w:p>
    <w:p w:rsidR="00535F2E" w:rsidRPr="00F26C97" w:rsidRDefault="00535F2E" w:rsidP="006E6417">
      <w:pPr>
        <w:pStyle w:val="Bezodstpw"/>
        <w:rPr>
          <w:rFonts w:ascii="Arial" w:hAnsi="Arial" w:cs="Arial"/>
          <w:sz w:val="18"/>
          <w:szCs w:val="18"/>
        </w:rPr>
      </w:pPr>
      <w:r w:rsidRPr="00F26C97">
        <w:rPr>
          <w:rFonts w:ascii="Arial" w:hAnsi="Arial" w:cs="Arial"/>
          <w:sz w:val="18"/>
          <w:szCs w:val="18"/>
        </w:rPr>
        <w:t>zawarta w dniu …………… ………r. w Starachowicach  pomiędzy:</w:t>
      </w:r>
    </w:p>
    <w:p w:rsidR="00535F2E" w:rsidRPr="00F26C97" w:rsidRDefault="00535F2E" w:rsidP="006E6417">
      <w:pPr>
        <w:pStyle w:val="Bezodstpw"/>
        <w:rPr>
          <w:rFonts w:ascii="Arial" w:hAnsi="Arial" w:cs="Arial"/>
          <w:sz w:val="18"/>
          <w:szCs w:val="18"/>
        </w:rPr>
      </w:pPr>
    </w:p>
    <w:p w:rsidR="00535F2E" w:rsidRPr="00F26C97" w:rsidRDefault="00535F2E" w:rsidP="006E6417">
      <w:pPr>
        <w:pStyle w:val="Bezodstpw"/>
        <w:rPr>
          <w:rFonts w:ascii="Arial" w:hAnsi="Arial" w:cs="Arial"/>
          <w:sz w:val="18"/>
          <w:szCs w:val="18"/>
        </w:rPr>
      </w:pPr>
      <w:r w:rsidRPr="00F26C97">
        <w:rPr>
          <w:rFonts w:ascii="Arial" w:hAnsi="Arial" w:cs="Arial"/>
          <w:sz w:val="18"/>
          <w:szCs w:val="18"/>
        </w:rPr>
        <w:t>Powiatowym Zakładem Opieki Zdrowotnej z siedzibą</w:t>
      </w:r>
      <w:r w:rsidR="00B24F60" w:rsidRPr="00F26C97">
        <w:rPr>
          <w:rFonts w:ascii="Arial" w:hAnsi="Arial" w:cs="Arial"/>
          <w:sz w:val="18"/>
          <w:szCs w:val="18"/>
        </w:rPr>
        <w:t xml:space="preserve">: </w:t>
      </w:r>
      <w:r w:rsidRPr="00F26C97">
        <w:rPr>
          <w:rFonts w:ascii="Arial" w:hAnsi="Arial" w:cs="Arial"/>
          <w:sz w:val="18"/>
          <w:szCs w:val="18"/>
        </w:rPr>
        <w:t xml:space="preserve">27-200 Starachowice ul. </w:t>
      </w:r>
      <w:r w:rsidR="006E6417" w:rsidRPr="00F26C97">
        <w:rPr>
          <w:rFonts w:ascii="Arial" w:hAnsi="Arial" w:cs="Arial"/>
          <w:sz w:val="18"/>
          <w:szCs w:val="18"/>
        </w:rPr>
        <w:t>Batalionów Chłopskich 6</w:t>
      </w:r>
      <w:r w:rsidRPr="00F26C97">
        <w:rPr>
          <w:rFonts w:ascii="Arial" w:hAnsi="Arial" w:cs="Arial"/>
          <w:sz w:val="18"/>
          <w:szCs w:val="18"/>
        </w:rPr>
        <w:t>, wpisanym do rejestru stowarzyszeń, innych organizacji społecznych i zawodowych, fundacji i publicznych zakładów opieki zdrowotnej Krajowego Rejestru Sądowe</w:t>
      </w:r>
      <w:r w:rsidR="00D246A7" w:rsidRPr="00F26C97">
        <w:rPr>
          <w:rFonts w:ascii="Arial" w:hAnsi="Arial" w:cs="Arial"/>
          <w:sz w:val="18"/>
          <w:szCs w:val="18"/>
        </w:rPr>
        <w:t xml:space="preserve">go pod numerem  KRS 0000001257, </w:t>
      </w:r>
      <w:r w:rsidRPr="00F26C97">
        <w:rPr>
          <w:rFonts w:ascii="Arial" w:hAnsi="Arial" w:cs="Arial"/>
          <w:sz w:val="18"/>
          <w:szCs w:val="18"/>
        </w:rPr>
        <w:t>nr Regon: 291141752, NIP: 664-18-73-185, reprezentowanym przez:</w:t>
      </w:r>
    </w:p>
    <w:p w:rsidR="00535F2E" w:rsidRPr="00F26C97" w:rsidRDefault="00535F2E" w:rsidP="006E6417">
      <w:pPr>
        <w:pStyle w:val="Bezodstpw"/>
        <w:rPr>
          <w:rFonts w:ascii="Arial" w:hAnsi="Arial" w:cs="Arial"/>
          <w:sz w:val="18"/>
          <w:szCs w:val="18"/>
        </w:rPr>
      </w:pPr>
    </w:p>
    <w:p w:rsidR="00146C5B" w:rsidRPr="00F26C97" w:rsidRDefault="00761D09" w:rsidP="006E6417">
      <w:pPr>
        <w:pStyle w:val="Bezodstpw"/>
        <w:rPr>
          <w:rFonts w:ascii="Arial" w:hAnsi="Arial" w:cs="Arial"/>
          <w:sz w:val="18"/>
          <w:szCs w:val="18"/>
        </w:rPr>
      </w:pPr>
      <w:r w:rsidRPr="00F26C97">
        <w:rPr>
          <w:rFonts w:ascii="Arial" w:hAnsi="Arial" w:cs="Arial"/>
          <w:b/>
          <w:sz w:val="18"/>
          <w:szCs w:val="18"/>
        </w:rPr>
        <w:t>Dyrektor Powiatowego Zakładu Opieki Zdrowotnej – Jacka Walkowskiego</w:t>
      </w:r>
    </w:p>
    <w:p w:rsidR="00535F2E" w:rsidRPr="00F26C97" w:rsidRDefault="00535F2E" w:rsidP="006E6417">
      <w:pPr>
        <w:pStyle w:val="Bezodstpw"/>
        <w:rPr>
          <w:rFonts w:ascii="Arial" w:hAnsi="Arial" w:cs="Arial"/>
          <w:sz w:val="18"/>
          <w:szCs w:val="18"/>
        </w:rPr>
      </w:pPr>
      <w:r w:rsidRPr="00F26C97">
        <w:rPr>
          <w:rFonts w:ascii="Arial" w:hAnsi="Arial" w:cs="Arial"/>
          <w:sz w:val="18"/>
          <w:szCs w:val="18"/>
        </w:rPr>
        <w:t>zwanym w dalszej części umowy „Zamawiającym”</w:t>
      </w:r>
    </w:p>
    <w:p w:rsidR="00535F2E" w:rsidRPr="00F26C97" w:rsidRDefault="00535F2E" w:rsidP="006E6417">
      <w:pPr>
        <w:pStyle w:val="Bezodstpw"/>
        <w:rPr>
          <w:rFonts w:ascii="Arial" w:hAnsi="Arial" w:cs="Arial"/>
          <w:sz w:val="18"/>
          <w:szCs w:val="18"/>
        </w:rPr>
      </w:pPr>
    </w:p>
    <w:p w:rsidR="00535F2E" w:rsidRPr="00F26C97" w:rsidRDefault="00535F2E" w:rsidP="006E6417">
      <w:pPr>
        <w:pStyle w:val="Bezodstpw"/>
        <w:rPr>
          <w:rFonts w:ascii="Arial" w:hAnsi="Arial" w:cs="Arial"/>
          <w:sz w:val="18"/>
          <w:szCs w:val="18"/>
        </w:rPr>
      </w:pPr>
      <w:r w:rsidRPr="00F26C97">
        <w:rPr>
          <w:rFonts w:ascii="Arial" w:hAnsi="Arial" w:cs="Arial"/>
          <w:sz w:val="18"/>
          <w:szCs w:val="18"/>
        </w:rPr>
        <w:t>a</w:t>
      </w:r>
    </w:p>
    <w:p w:rsidR="007503E9" w:rsidRPr="00F26C97" w:rsidRDefault="007503E9" w:rsidP="007503E9">
      <w:pPr>
        <w:autoSpaceDE w:val="0"/>
        <w:autoSpaceDN w:val="0"/>
        <w:adjustRightInd w:val="0"/>
        <w:spacing w:after="0" w:line="240" w:lineRule="auto"/>
        <w:rPr>
          <w:rFonts w:ascii="Arial" w:eastAsia="Times New Roman" w:hAnsi="Arial" w:cs="Arial"/>
          <w:sz w:val="18"/>
          <w:szCs w:val="18"/>
          <w:lang w:eastAsia="pl-PL"/>
        </w:rPr>
      </w:pPr>
      <w:r w:rsidRPr="00F26C97">
        <w:rPr>
          <w:rFonts w:ascii="Arial" w:eastAsia="Times New Roman" w:hAnsi="Arial" w:cs="Arial"/>
          <w:sz w:val="18"/>
          <w:szCs w:val="18"/>
          <w:lang w:eastAsia="pl-PL"/>
        </w:rPr>
        <w:t xml:space="preserve">.............................................................................................................................., z siedzibą w................., ul..............., wpisana </w:t>
      </w:r>
      <w:r w:rsidR="00F26C97">
        <w:rPr>
          <w:rFonts w:ascii="Arial" w:eastAsia="Times New Roman" w:hAnsi="Arial" w:cs="Arial"/>
          <w:sz w:val="18"/>
          <w:szCs w:val="18"/>
          <w:lang w:eastAsia="pl-PL"/>
        </w:rPr>
        <w:t xml:space="preserve">                       </w:t>
      </w:r>
      <w:r w:rsidRPr="00F26C97">
        <w:rPr>
          <w:rFonts w:ascii="Arial" w:eastAsia="Times New Roman" w:hAnsi="Arial" w:cs="Arial"/>
          <w:sz w:val="18"/>
          <w:szCs w:val="18"/>
          <w:lang w:eastAsia="pl-PL"/>
        </w:rPr>
        <w:t>do Rejestru przedsiębiorców</w:t>
      </w:r>
    </w:p>
    <w:p w:rsidR="007503E9" w:rsidRPr="00F26C97" w:rsidRDefault="007503E9" w:rsidP="007503E9">
      <w:pPr>
        <w:autoSpaceDE w:val="0"/>
        <w:autoSpaceDN w:val="0"/>
        <w:adjustRightInd w:val="0"/>
        <w:spacing w:after="0" w:line="240" w:lineRule="auto"/>
        <w:rPr>
          <w:rFonts w:ascii="Arial" w:eastAsia="Times New Roman" w:hAnsi="Arial" w:cs="Arial"/>
          <w:sz w:val="18"/>
          <w:szCs w:val="18"/>
          <w:lang w:eastAsia="pl-PL"/>
        </w:rPr>
      </w:pPr>
      <w:r w:rsidRPr="00F26C97">
        <w:rPr>
          <w:rFonts w:ascii="Arial" w:eastAsia="Times New Roman" w:hAnsi="Arial" w:cs="Arial"/>
          <w:sz w:val="18"/>
          <w:szCs w:val="18"/>
          <w:lang w:eastAsia="pl-PL"/>
        </w:rPr>
        <w:t>prowadzona przez Sąd Rejonowy pod nr KRS:....................., nr NIP: ………………………….., REGON:………….</w:t>
      </w:r>
    </w:p>
    <w:p w:rsidR="007503E9" w:rsidRPr="00F26C97" w:rsidRDefault="007503E9" w:rsidP="007503E9">
      <w:pPr>
        <w:autoSpaceDE w:val="0"/>
        <w:autoSpaceDN w:val="0"/>
        <w:adjustRightInd w:val="0"/>
        <w:spacing w:after="0" w:line="240" w:lineRule="auto"/>
        <w:rPr>
          <w:rFonts w:ascii="Arial" w:eastAsia="Times New Roman" w:hAnsi="Arial" w:cs="Arial"/>
          <w:sz w:val="18"/>
          <w:szCs w:val="18"/>
          <w:lang w:eastAsia="pl-PL"/>
        </w:rPr>
      </w:pPr>
      <w:r w:rsidRPr="00F26C97">
        <w:rPr>
          <w:rFonts w:ascii="Arial" w:eastAsia="Times New Roman" w:hAnsi="Arial" w:cs="Arial"/>
          <w:sz w:val="18"/>
          <w:szCs w:val="18"/>
          <w:lang w:eastAsia="pl-PL"/>
        </w:rPr>
        <w:t>reprezentowanym przez:</w:t>
      </w:r>
    </w:p>
    <w:p w:rsidR="007503E9" w:rsidRPr="00F26C97" w:rsidRDefault="007503E9" w:rsidP="007503E9">
      <w:pPr>
        <w:autoSpaceDE w:val="0"/>
        <w:autoSpaceDN w:val="0"/>
        <w:adjustRightInd w:val="0"/>
        <w:spacing w:after="0" w:line="240" w:lineRule="auto"/>
        <w:rPr>
          <w:rFonts w:ascii="Arial" w:eastAsia="Times New Roman" w:hAnsi="Arial" w:cs="Arial"/>
          <w:sz w:val="18"/>
          <w:szCs w:val="18"/>
          <w:lang w:eastAsia="pl-PL"/>
        </w:rPr>
      </w:pPr>
      <w:r w:rsidRPr="00F26C97">
        <w:rPr>
          <w:rFonts w:ascii="Arial" w:eastAsia="Times New Roman" w:hAnsi="Arial" w:cs="Arial"/>
          <w:sz w:val="18"/>
          <w:szCs w:val="18"/>
          <w:lang w:eastAsia="pl-PL"/>
        </w:rPr>
        <w:t>......................................... lub</w:t>
      </w:r>
    </w:p>
    <w:p w:rsidR="007503E9" w:rsidRPr="00F26C97" w:rsidRDefault="007503E9" w:rsidP="007503E9">
      <w:pPr>
        <w:widowControl w:val="0"/>
        <w:autoSpaceDE w:val="0"/>
        <w:autoSpaceDN w:val="0"/>
        <w:adjustRightInd w:val="0"/>
        <w:spacing w:after="0" w:line="240" w:lineRule="auto"/>
        <w:rPr>
          <w:rFonts w:ascii="Arial" w:eastAsia="Times New Roman" w:hAnsi="Arial" w:cs="Arial"/>
          <w:sz w:val="18"/>
          <w:szCs w:val="18"/>
          <w:lang w:eastAsia="pl-PL"/>
        </w:rPr>
      </w:pPr>
      <w:r w:rsidRPr="00F26C97">
        <w:rPr>
          <w:rFonts w:ascii="Arial" w:eastAsia="Times New Roman" w:hAnsi="Arial" w:cs="Arial"/>
          <w:sz w:val="18"/>
          <w:szCs w:val="18"/>
          <w:lang w:eastAsia="pl-PL"/>
        </w:rPr>
        <w:t>/..................................................................................</w:t>
      </w:r>
    </w:p>
    <w:p w:rsidR="007503E9" w:rsidRPr="00F26C97" w:rsidRDefault="007503E9" w:rsidP="007503E9">
      <w:pPr>
        <w:widowControl w:val="0"/>
        <w:autoSpaceDE w:val="0"/>
        <w:autoSpaceDN w:val="0"/>
        <w:adjustRightInd w:val="0"/>
        <w:spacing w:after="0" w:line="240" w:lineRule="auto"/>
        <w:rPr>
          <w:rFonts w:ascii="Arial" w:eastAsia="Times New Roman" w:hAnsi="Arial" w:cs="Arial"/>
          <w:sz w:val="18"/>
          <w:szCs w:val="18"/>
          <w:lang w:eastAsia="pl-PL"/>
        </w:rPr>
      </w:pPr>
      <w:r w:rsidRPr="00F26C97">
        <w:rPr>
          <w:rFonts w:ascii="Arial" w:eastAsia="Times New Roman" w:hAnsi="Arial" w:cs="Arial"/>
          <w:sz w:val="18"/>
          <w:szCs w:val="18"/>
          <w:lang w:eastAsia="pl-PL"/>
        </w:rPr>
        <w:t xml:space="preserve">Zamieszkałą …………………………………………..……………..prowadzącą działalność gospodarczą  zarejestrowaną                </w:t>
      </w:r>
      <w:r w:rsidR="00F26C97">
        <w:rPr>
          <w:rFonts w:ascii="Arial" w:eastAsia="Times New Roman" w:hAnsi="Arial" w:cs="Arial"/>
          <w:sz w:val="18"/>
          <w:szCs w:val="18"/>
          <w:lang w:eastAsia="pl-PL"/>
        </w:rPr>
        <w:t xml:space="preserve">                   </w:t>
      </w:r>
      <w:r w:rsidRPr="00F26C97">
        <w:rPr>
          <w:rFonts w:ascii="Arial" w:eastAsia="Times New Roman" w:hAnsi="Arial" w:cs="Arial"/>
          <w:sz w:val="18"/>
          <w:szCs w:val="18"/>
          <w:lang w:eastAsia="pl-PL"/>
        </w:rPr>
        <w:t xml:space="preserve">w Centralnej Ewidencji i Informacji o Działalności Gospodarczej </w:t>
      </w:r>
    </w:p>
    <w:p w:rsidR="007503E9" w:rsidRPr="00F26C97" w:rsidRDefault="007503E9" w:rsidP="007503E9">
      <w:pPr>
        <w:widowControl w:val="0"/>
        <w:autoSpaceDE w:val="0"/>
        <w:autoSpaceDN w:val="0"/>
        <w:adjustRightInd w:val="0"/>
        <w:spacing w:after="0" w:line="240" w:lineRule="auto"/>
        <w:rPr>
          <w:rFonts w:ascii="Arial" w:eastAsia="Times New Roman" w:hAnsi="Arial" w:cs="Arial"/>
          <w:sz w:val="18"/>
          <w:szCs w:val="18"/>
          <w:lang w:eastAsia="pl-PL"/>
        </w:rPr>
      </w:pPr>
      <w:r w:rsidRPr="00F26C97">
        <w:rPr>
          <w:rFonts w:ascii="Arial" w:eastAsia="Times New Roman" w:hAnsi="Arial" w:cs="Arial"/>
          <w:sz w:val="18"/>
          <w:szCs w:val="18"/>
          <w:lang w:eastAsia="pl-PL"/>
        </w:rPr>
        <w:t>NIP: …………………………….; REGON: ………………………………….</w:t>
      </w:r>
    </w:p>
    <w:p w:rsidR="007503E9" w:rsidRPr="00F26C97" w:rsidRDefault="007503E9" w:rsidP="007503E9">
      <w:pPr>
        <w:autoSpaceDE w:val="0"/>
        <w:autoSpaceDN w:val="0"/>
        <w:adjustRightInd w:val="0"/>
        <w:spacing w:after="0" w:line="240" w:lineRule="auto"/>
        <w:rPr>
          <w:rFonts w:ascii="Arial" w:eastAsia="Times New Roman" w:hAnsi="Arial" w:cs="Arial"/>
          <w:sz w:val="18"/>
          <w:szCs w:val="18"/>
          <w:lang w:eastAsia="pl-PL"/>
        </w:rPr>
      </w:pPr>
    </w:p>
    <w:p w:rsidR="007503E9" w:rsidRPr="00F26C97" w:rsidRDefault="007503E9" w:rsidP="007503E9">
      <w:pPr>
        <w:pStyle w:val="Bezodstpw"/>
        <w:rPr>
          <w:rFonts w:ascii="Arial" w:hAnsi="Arial" w:cs="Arial"/>
          <w:sz w:val="18"/>
          <w:szCs w:val="18"/>
        </w:rPr>
      </w:pPr>
      <w:r w:rsidRPr="00F26C97">
        <w:rPr>
          <w:rFonts w:ascii="Arial" w:hAnsi="Arial" w:cs="Arial"/>
          <w:sz w:val="18"/>
          <w:szCs w:val="18"/>
        </w:rPr>
        <w:t>reprezentowana przez:</w:t>
      </w:r>
    </w:p>
    <w:p w:rsidR="007503E9" w:rsidRPr="00F26C97" w:rsidRDefault="007503E9" w:rsidP="007503E9">
      <w:pPr>
        <w:pStyle w:val="Bezodstpw"/>
        <w:rPr>
          <w:rFonts w:ascii="Arial" w:hAnsi="Arial" w:cs="Arial"/>
          <w:b/>
          <w:sz w:val="18"/>
          <w:szCs w:val="18"/>
        </w:rPr>
      </w:pPr>
    </w:p>
    <w:p w:rsidR="007503E9" w:rsidRPr="00F26C97" w:rsidRDefault="007503E9" w:rsidP="007503E9">
      <w:pPr>
        <w:pStyle w:val="Bezodstpw"/>
        <w:rPr>
          <w:rFonts w:ascii="Arial" w:hAnsi="Arial" w:cs="Arial"/>
          <w:b/>
          <w:sz w:val="18"/>
          <w:szCs w:val="18"/>
        </w:rPr>
      </w:pPr>
      <w:r w:rsidRPr="00F26C97">
        <w:rPr>
          <w:rFonts w:ascii="Arial" w:hAnsi="Arial" w:cs="Arial"/>
          <w:b/>
          <w:sz w:val="18"/>
          <w:szCs w:val="18"/>
        </w:rPr>
        <w:t>………………………… – ……………………..</w:t>
      </w:r>
    </w:p>
    <w:p w:rsidR="007503E9" w:rsidRPr="00F26C97" w:rsidRDefault="007503E9" w:rsidP="007503E9">
      <w:pPr>
        <w:pStyle w:val="Bezodstpw"/>
        <w:rPr>
          <w:rFonts w:ascii="Arial" w:hAnsi="Arial" w:cs="Arial"/>
          <w:sz w:val="18"/>
          <w:szCs w:val="18"/>
        </w:rPr>
      </w:pPr>
    </w:p>
    <w:p w:rsidR="00535F2E" w:rsidRPr="00F26C97" w:rsidRDefault="00146C5B" w:rsidP="006E6417">
      <w:pPr>
        <w:pStyle w:val="Bezodstpw"/>
        <w:rPr>
          <w:rFonts w:ascii="Arial" w:hAnsi="Arial" w:cs="Arial"/>
          <w:sz w:val="18"/>
          <w:szCs w:val="18"/>
        </w:rPr>
      </w:pPr>
      <w:r w:rsidRPr="00F26C97">
        <w:rPr>
          <w:rFonts w:ascii="Arial" w:hAnsi="Arial" w:cs="Arial"/>
          <w:sz w:val="18"/>
          <w:szCs w:val="18"/>
        </w:rPr>
        <w:t>z</w:t>
      </w:r>
      <w:r w:rsidR="00535F2E" w:rsidRPr="00F26C97">
        <w:rPr>
          <w:rFonts w:ascii="Arial" w:hAnsi="Arial" w:cs="Arial"/>
          <w:sz w:val="18"/>
          <w:szCs w:val="18"/>
        </w:rPr>
        <w:t>wanym w dalszej części umowy „Wykonawcą”</w:t>
      </w:r>
    </w:p>
    <w:p w:rsidR="00535F2E" w:rsidRPr="00F26C97" w:rsidRDefault="00535F2E" w:rsidP="006E6417">
      <w:pPr>
        <w:pStyle w:val="Bezodstpw"/>
        <w:rPr>
          <w:rFonts w:ascii="Arial" w:hAnsi="Arial" w:cs="Arial"/>
          <w:sz w:val="18"/>
          <w:szCs w:val="18"/>
        </w:rPr>
      </w:pPr>
    </w:p>
    <w:p w:rsidR="00F26C97" w:rsidRPr="00F26C97" w:rsidRDefault="00535F2E" w:rsidP="008E6CF4">
      <w:pPr>
        <w:pStyle w:val="Bezodstpw"/>
        <w:rPr>
          <w:rFonts w:ascii="Arial" w:hAnsi="Arial" w:cs="Arial"/>
          <w:sz w:val="18"/>
          <w:szCs w:val="18"/>
        </w:rPr>
      </w:pPr>
      <w:r w:rsidRPr="00F26C97">
        <w:rPr>
          <w:rFonts w:ascii="Arial" w:hAnsi="Arial" w:cs="Arial"/>
          <w:sz w:val="18"/>
          <w:szCs w:val="18"/>
        </w:rPr>
        <w:t>Niniejsza umowa jest następstwem wyboru przez Zamawiającego oferty dostawcy w przetargu ni</w:t>
      </w:r>
      <w:r w:rsidR="00F26C97">
        <w:rPr>
          <w:rFonts w:ascii="Arial" w:hAnsi="Arial" w:cs="Arial"/>
          <w:sz w:val="18"/>
          <w:szCs w:val="18"/>
        </w:rPr>
        <w:t xml:space="preserve">eograniczonym   </w:t>
      </w:r>
      <w:r w:rsidR="00CC3A38" w:rsidRPr="00F26C97">
        <w:rPr>
          <w:rFonts w:ascii="Arial" w:hAnsi="Arial" w:cs="Arial"/>
          <w:sz w:val="18"/>
          <w:szCs w:val="18"/>
        </w:rPr>
        <w:t>o wartości zamówienia przekraczającej progi unijne, o jakich stanowi art. 3 ustawy PZP</w:t>
      </w:r>
      <w:r w:rsidRPr="00F26C97">
        <w:rPr>
          <w:rFonts w:ascii="Arial" w:hAnsi="Arial" w:cs="Arial"/>
          <w:sz w:val="18"/>
          <w:szCs w:val="18"/>
        </w:rPr>
        <w:t xml:space="preserve">   – </w:t>
      </w:r>
      <w:r w:rsidRPr="00F26C97">
        <w:rPr>
          <w:rFonts w:ascii="Arial" w:hAnsi="Arial" w:cs="Arial"/>
          <w:sz w:val="18"/>
          <w:szCs w:val="18"/>
          <w:highlight w:val="white"/>
        </w:rPr>
        <w:t>sprawa numer</w:t>
      </w:r>
      <w:r w:rsidRPr="00F26C97">
        <w:rPr>
          <w:rFonts w:ascii="Arial" w:hAnsi="Arial" w:cs="Arial"/>
          <w:sz w:val="18"/>
          <w:szCs w:val="18"/>
        </w:rPr>
        <w:t xml:space="preserve"> </w:t>
      </w:r>
      <w:r w:rsidR="0096501A" w:rsidRPr="00F26C97">
        <w:rPr>
          <w:rFonts w:ascii="Arial" w:hAnsi="Arial" w:cs="Arial"/>
          <w:sz w:val="18"/>
          <w:szCs w:val="18"/>
        </w:rPr>
        <w:t>P/</w:t>
      </w:r>
      <w:r w:rsidR="008E6CF4">
        <w:rPr>
          <w:rFonts w:ascii="Arial" w:hAnsi="Arial" w:cs="Arial"/>
          <w:sz w:val="18"/>
          <w:szCs w:val="18"/>
        </w:rPr>
        <w:t>16/04/2026/SiW</w:t>
      </w:r>
      <w:r w:rsidR="00C218BB" w:rsidRPr="00F26C97">
        <w:rPr>
          <w:rFonts w:ascii="Arial" w:hAnsi="Arial" w:cs="Arial"/>
          <w:sz w:val="18"/>
          <w:szCs w:val="18"/>
        </w:rPr>
        <w:t xml:space="preserve"> </w:t>
      </w:r>
      <w:r w:rsidR="006E6417" w:rsidRPr="00F26C97">
        <w:rPr>
          <w:rFonts w:ascii="Arial" w:hAnsi="Arial" w:cs="Arial"/>
          <w:sz w:val="18"/>
          <w:szCs w:val="18"/>
        </w:rPr>
        <w:t xml:space="preserve">na </w:t>
      </w:r>
      <w:r w:rsidR="008E6CF4">
        <w:rPr>
          <w:rFonts w:ascii="Arial" w:hAnsi="Arial" w:cs="Arial"/>
          <w:sz w:val="18"/>
          <w:szCs w:val="18"/>
        </w:rPr>
        <w:t>z</w:t>
      </w:r>
      <w:r w:rsidR="008E6CF4" w:rsidRPr="008E6CF4">
        <w:rPr>
          <w:rFonts w:ascii="Arial" w:hAnsi="Arial" w:cs="Arial"/>
          <w:sz w:val="18"/>
          <w:szCs w:val="18"/>
        </w:rPr>
        <w:t xml:space="preserve">akup sprzętu i wyposażenia dla </w:t>
      </w:r>
      <w:r w:rsidR="008E6CF4">
        <w:rPr>
          <w:rFonts w:ascii="Arial" w:hAnsi="Arial" w:cs="Arial"/>
          <w:sz w:val="18"/>
          <w:szCs w:val="18"/>
        </w:rPr>
        <w:t xml:space="preserve">tworzonego Centrum Kardiologii </w:t>
      </w:r>
      <w:r w:rsidR="008E6CF4" w:rsidRPr="008E6CF4">
        <w:rPr>
          <w:rFonts w:ascii="Arial" w:hAnsi="Arial" w:cs="Arial"/>
          <w:sz w:val="18"/>
          <w:szCs w:val="18"/>
        </w:rPr>
        <w:t>w Powiato</w:t>
      </w:r>
      <w:r w:rsidR="008E6CF4">
        <w:rPr>
          <w:rFonts w:ascii="Arial" w:hAnsi="Arial" w:cs="Arial"/>
          <w:sz w:val="18"/>
          <w:szCs w:val="18"/>
        </w:rPr>
        <w:t xml:space="preserve">wym Zakładzie Opieki Zdrowotnej </w:t>
      </w:r>
      <w:r w:rsidR="008E6CF4" w:rsidRPr="008E6CF4">
        <w:rPr>
          <w:rFonts w:ascii="Arial" w:hAnsi="Arial" w:cs="Arial"/>
          <w:sz w:val="18"/>
          <w:szCs w:val="18"/>
        </w:rPr>
        <w:t>w Starachowicach</w:t>
      </w:r>
      <w:r w:rsidR="008E6CF4">
        <w:rPr>
          <w:rFonts w:ascii="Arial" w:hAnsi="Arial" w:cs="Arial"/>
          <w:sz w:val="18"/>
          <w:szCs w:val="18"/>
        </w:rPr>
        <w:t>.</w:t>
      </w:r>
    </w:p>
    <w:p w:rsidR="008E6CF4" w:rsidRDefault="008E6CF4"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1</w:t>
      </w:r>
    </w:p>
    <w:p w:rsidR="00F26C97" w:rsidRPr="00F26C97" w:rsidRDefault="00F26C97" w:rsidP="00F26C97">
      <w:pPr>
        <w:pStyle w:val="Bezodstpw"/>
        <w:rPr>
          <w:rFonts w:ascii="Arial" w:eastAsia="Times New Roman" w:hAnsi="Arial" w:cs="Arial"/>
          <w:sz w:val="18"/>
          <w:szCs w:val="18"/>
          <w:lang w:eastAsia="pl-PL"/>
        </w:rPr>
      </w:pPr>
      <w:r w:rsidRPr="00F26C97">
        <w:rPr>
          <w:rFonts w:ascii="Arial" w:eastAsia="Times New Roman" w:hAnsi="Arial" w:cs="Arial"/>
          <w:sz w:val="18"/>
          <w:szCs w:val="18"/>
          <w:lang w:eastAsia="pl-PL"/>
        </w:rPr>
        <w:t>1. Przedmiotem niniejszej umowy jest dostawa do Zamawiającego w jego siedzibie w Starachowicach ul. Batalionów</w:t>
      </w:r>
    </w:p>
    <w:p w:rsidR="008E6CF4" w:rsidRPr="008E6CF4" w:rsidRDefault="00F26C97" w:rsidP="008E6CF4">
      <w:pPr>
        <w:pStyle w:val="Bezodstpw"/>
        <w:ind w:left="142" w:hanging="142"/>
        <w:rPr>
          <w:rFonts w:ascii="Arial" w:eastAsia="Times New Roman" w:hAnsi="Arial" w:cs="Arial"/>
          <w:sz w:val="18"/>
          <w:szCs w:val="18"/>
          <w:lang w:eastAsia="pl-PL"/>
        </w:rPr>
      </w:pPr>
      <w:r>
        <w:rPr>
          <w:rFonts w:ascii="Arial" w:eastAsia="Times New Roman" w:hAnsi="Arial" w:cs="Arial"/>
          <w:sz w:val="18"/>
          <w:szCs w:val="18"/>
          <w:lang w:eastAsia="pl-PL"/>
        </w:rPr>
        <w:t xml:space="preserve">   </w:t>
      </w:r>
      <w:r w:rsidRPr="00F26C97">
        <w:rPr>
          <w:rFonts w:ascii="Arial" w:eastAsia="Times New Roman" w:hAnsi="Arial" w:cs="Arial"/>
          <w:sz w:val="18"/>
          <w:szCs w:val="18"/>
          <w:lang w:eastAsia="pl-PL"/>
        </w:rPr>
        <w:t xml:space="preserve">Chłopskich 6, </w:t>
      </w:r>
      <w:r w:rsidR="008E6CF4" w:rsidRPr="008E6CF4">
        <w:rPr>
          <w:rFonts w:ascii="Arial" w:eastAsia="Times New Roman" w:hAnsi="Arial" w:cs="Arial"/>
          <w:sz w:val="18"/>
          <w:szCs w:val="18"/>
          <w:lang w:eastAsia="pl-PL"/>
        </w:rPr>
        <w:t xml:space="preserve">sprzętu i wyposażenia dla </w:t>
      </w:r>
      <w:r w:rsidR="008E6CF4">
        <w:rPr>
          <w:rFonts w:ascii="Arial" w:eastAsia="Times New Roman" w:hAnsi="Arial" w:cs="Arial"/>
          <w:sz w:val="18"/>
          <w:szCs w:val="18"/>
          <w:lang w:eastAsia="pl-PL"/>
        </w:rPr>
        <w:t xml:space="preserve">tworzonego Centrum Kardiologii </w:t>
      </w:r>
      <w:r w:rsidR="008E6CF4" w:rsidRPr="008E6CF4">
        <w:rPr>
          <w:rFonts w:ascii="Arial" w:eastAsia="Times New Roman" w:hAnsi="Arial" w:cs="Arial"/>
          <w:sz w:val="18"/>
          <w:szCs w:val="18"/>
          <w:lang w:eastAsia="pl-PL"/>
        </w:rPr>
        <w:t>w Powiatowym Zakładzie Opieki Zdrowotnej</w:t>
      </w:r>
      <w:r w:rsidR="008E6CF4">
        <w:rPr>
          <w:rFonts w:ascii="Arial" w:eastAsia="Times New Roman" w:hAnsi="Arial" w:cs="Arial"/>
          <w:sz w:val="18"/>
          <w:szCs w:val="18"/>
          <w:lang w:eastAsia="pl-PL"/>
        </w:rPr>
        <w:t xml:space="preserve"> z siedzibą</w:t>
      </w:r>
    </w:p>
    <w:p w:rsidR="00F26C97" w:rsidRPr="00F26C97" w:rsidRDefault="008E6CF4" w:rsidP="008E6CF4">
      <w:pPr>
        <w:pStyle w:val="Bezodstpw"/>
        <w:ind w:left="142" w:hanging="142"/>
        <w:rPr>
          <w:rFonts w:ascii="Arial" w:eastAsia="Times New Roman" w:hAnsi="Arial" w:cs="Arial"/>
          <w:sz w:val="18"/>
          <w:szCs w:val="18"/>
          <w:lang w:eastAsia="pl-PL"/>
        </w:rPr>
      </w:pPr>
      <w:r w:rsidRPr="008E6CF4">
        <w:rPr>
          <w:rFonts w:ascii="Arial" w:eastAsia="Times New Roman" w:hAnsi="Arial" w:cs="Arial"/>
          <w:sz w:val="18"/>
          <w:szCs w:val="18"/>
          <w:lang w:eastAsia="pl-PL"/>
        </w:rPr>
        <w:t xml:space="preserve"> </w:t>
      </w:r>
      <w:r>
        <w:rPr>
          <w:rFonts w:ascii="Arial" w:eastAsia="Times New Roman" w:hAnsi="Arial" w:cs="Arial"/>
          <w:sz w:val="18"/>
          <w:szCs w:val="18"/>
          <w:lang w:eastAsia="pl-PL"/>
        </w:rPr>
        <w:t xml:space="preserve">  </w:t>
      </w:r>
      <w:r w:rsidRPr="008E6CF4">
        <w:rPr>
          <w:rFonts w:ascii="Arial" w:eastAsia="Times New Roman" w:hAnsi="Arial" w:cs="Arial"/>
          <w:sz w:val="18"/>
          <w:szCs w:val="18"/>
          <w:lang w:eastAsia="pl-PL"/>
        </w:rPr>
        <w:t xml:space="preserve">w Starachowicach </w:t>
      </w:r>
      <w:r w:rsidR="00F26C97" w:rsidRPr="00F26C97">
        <w:rPr>
          <w:rFonts w:ascii="Arial" w:eastAsia="Times New Roman" w:hAnsi="Arial" w:cs="Arial"/>
          <w:sz w:val="18"/>
          <w:szCs w:val="18"/>
          <w:lang w:eastAsia="pl-PL"/>
        </w:rPr>
        <w:t>i</w:t>
      </w:r>
      <w:r w:rsidR="00F26C97">
        <w:rPr>
          <w:rFonts w:ascii="Arial" w:eastAsia="Times New Roman" w:hAnsi="Arial" w:cs="Arial"/>
          <w:sz w:val="18"/>
          <w:szCs w:val="18"/>
          <w:lang w:eastAsia="pl-PL"/>
        </w:rPr>
        <w:t xml:space="preserve"> wymienionych</w:t>
      </w:r>
      <w:r w:rsidR="00F26C97" w:rsidRPr="00F26C97">
        <w:rPr>
          <w:rFonts w:ascii="Arial" w:eastAsia="Times New Roman" w:hAnsi="Arial" w:cs="Arial"/>
          <w:sz w:val="18"/>
          <w:szCs w:val="18"/>
          <w:lang w:eastAsia="pl-PL"/>
        </w:rPr>
        <w:t xml:space="preserve"> w załączniku nr 1</w:t>
      </w:r>
      <w:r w:rsidR="00F26C97">
        <w:rPr>
          <w:rFonts w:ascii="Arial" w:eastAsia="Times New Roman" w:hAnsi="Arial" w:cs="Arial"/>
          <w:sz w:val="18"/>
          <w:szCs w:val="18"/>
          <w:lang w:eastAsia="pl-PL"/>
        </w:rPr>
        <w:t xml:space="preserve"> </w:t>
      </w:r>
      <w:r>
        <w:rPr>
          <w:rFonts w:ascii="Arial" w:eastAsia="Times New Roman" w:hAnsi="Arial" w:cs="Arial"/>
          <w:sz w:val="18"/>
          <w:szCs w:val="18"/>
          <w:lang w:eastAsia="pl-PL"/>
        </w:rPr>
        <w:t xml:space="preserve">oraz </w:t>
      </w:r>
      <w:r w:rsidR="009308A3">
        <w:rPr>
          <w:rFonts w:ascii="Arial" w:eastAsia="Times New Roman" w:hAnsi="Arial" w:cs="Arial"/>
          <w:sz w:val="18"/>
          <w:szCs w:val="18"/>
          <w:lang w:eastAsia="pl-PL"/>
        </w:rPr>
        <w:t>2</w:t>
      </w:r>
      <w:r>
        <w:rPr>
          <w:rFonts w:ascii="Arial" w:eastAsia="Times New Roman" w:hAnsi="Arial" w:cs="Arial"/>
          <w:sz w:val="18"/>
          <w:szCs w:val="18"/>
          <w:lang w:eastAsia="pl-PL"/>
        </w:rPr>
        <w:t xml:space="preserve">  </w:t>
      </w:r>
      <w:r w:rsidR="00F26C97" w:rsidRPr="00F26C97">
        <w:rPr>
          <w:rFonts w:ascii="Arial" w:eastAsia="Times New Roman" w:hAnsi="Arial" w:cs="Arial"/>
          <w:sz w:val="18"/>
          <w:szCs w:val="18"/>
          <w:lang w:eastAsia="pl-PL"/>
        </w:rPr>
        <w:t xml:space="preserve">do </w:t>
      </w:r>
      <w:r w:rsidR="00F26C97">
        <w:rPr>
          <w:rFonts w:ascii="Arial" w:eastAsia="Times New Roman" w:hAnsi="Arial" w:cs="Arial"/>
          <w:sz w:val="18"/>
          <w:szCs w:val="18"/>
          <w:lang w:eastAsia="pl-PL"/>
        </w:rPr>
        <w:t xml:space="preserve"> </w:t>
      </w:r>
      <w:r w:rsidR="00F26C97" w:rsidRPr="00F26C97">
        <w:rPr>
          <w:rFonts w:ascii="Arial" w:eastAsia="Times New Roman" w:hAnsi="Arial" w:cs="Arial"/>
          <w:sz w:val="18"/>
          <w:szCs w:val="18"/>
          <w:lang w:eastAsia="pl-PL"/>
        </w:rPr>
        <w:t>niniejszej umowy i za cenę określoną w ust.3.</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2. Wykonawca zobowiązuje się dostarczyć, zamontować i przekazać do użytku wymieniony w ust.1 sprzęt/urządzenia na własny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koszt i odpowiedzialność oraz w terminie określonym w </w:t>
      </w:r>
      <w:r w:rsidRPr="00F26C97">
        <w:rPr>
          <w:rFonts w:ascii="Arial" w:hAnsi="Arial" w:cs="Arial"/>
          <w:bCs/>
          <w:sz w:val="18"/>
          <w:szCs w:val="18"/>
          <w:lang w:eastAsia="pl-PL"/>
        </w:rPr>
        <w:t>§</w:t>
      </w:r>
      <w:r w:rsidR="008E6CF4">
        <w:rPr>
          <w:rFonts w:ascii="Arial" w:hAnsi="Arial" w:cs="Arial"/>
          <w:bCs/>
          <w:sz w:val="18"/>
          <w:szCs w:val="18"/>
          <w:lang w:eastAsia="pl-PL"/>
        </w:rPr>
        <w:t xml:space="preserve"> </w:t>
      </w:r>
      <w:r w:rsidRPr="00F26C97">
        <w:rPr>
          <w:rFonts w:ascii="Arial" w:hAnsi="Arial" w:cs="Arial"/>
          <w:bCs/>
          <w:sz w:val="18"/>
          <w:szCs w:val="18"/>
          <w:lang w:eastAsia="pl-PL"/>
        </w:rPr>
        <w:t xml:space="preserve">2 ust.1. Ponadto </w:t>
      </w:r>
      <w:r w:rsidRPr="00F26C97">
        <w:rPr>
          <w:rFonts w:ascii="Arial" w:hAnsi="Arial" w:cs="Arial"/>
          <w:sz w:val="18"/>
          <w:szCs w:val="18"/>
          <w:lang w:eastAsia="pl-PL"/>
        </w:rPr>
        <w:t xml:space="preserve">Wykonawca zobowiązuje się w ramach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wynagrodzenia  umownego do przeszkolenia w zakresie obsługi sprzętu/urządzeń personelu   Zamawiającego  w sposób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umożliwiający prawidłową realizację zobowiązań </w:t>
      </w:r>
      <w:r w:rsidR="005319F6">
        <w:rPr>
          <w:rFonts w:ascii="Arial" w:hAnsi="Arial" w:cs="Arial"/>
          <w:sz w:val="18"/>
          <w:szCs w:val="18"/>
          <w:lang w:eastAsia="pl-PL"/>
        </w:rPr>
        <w:t>Zamawiającego</w:t>
      </w:r>
      <w:r w:rsidRPr="00F26C97">
        <w:rPr>
          <w:rFonts w:ascii="Arial" w:hAnsi="Arial" w:cs="Arial"/>
          <w:sz w:val="18"/>
          <w:szCs w:val="18"/>
          <w:lang w:eastAsia="pl-PL"/>
        </w:rPr>
        <w:t xml:space="preserve">.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3. Wartość brutto przedmiotu umowy nie może być wyższa niż:</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   zł /słownie: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Wartość netto      - ……………….    zł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4. Podana wartość brutto zawiera: wartość towaru, podatek VAT w wysokości …………… zł.</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5. Ceny i nazwy na fakturze muszą odpowiadać cenom i nazwom ujętym w załączniku nr 1 do umowy.</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6. Ceny na fakturze będą rozbite na poszczególne elementy dostawy z wyszczególnionym podatkiem VAT.</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7. Ceny netto nie ulegają zmianie w okresie obowiązywania umowy.</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t>
      </w: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2</w:t>
      </w:r>
    </w:p>
    <w:p w:rsidR="00F26C97" w:rsidRPr="00F26C97" w:rsidRDefault="00F26C97" w:rsidP="003D3285">
      <w:pPr>
        <w:pStyle w:val="Bezodstpw"/>
        <w:ind w:left="-57"/>
        <w:rPr>
          <w:rFonts w:ascii="Arial" w:hAnsi="Arial" w:cs="Arial"/>
          <w:sz w:val="18"/>
          <w:szCs w:val="18"/>
        </w:rPr>
      </w:pPr>
      <w:r w:rsidRPr="00F26C97">
        <w:rPr>
          <w:rFonts w:ascii="Arial" w:hAnsi="Arial" w:cs="Arial"/>
          <w:sz w:val="18"/>
          <w:szCs w:val="18"/>
        </w:rPr>
        <w:t xml:space="preserve">1. </w:t>
      </w:r>
      <w:r w:rsidR="003D3285">
        <w:rPr>
          <w:rFonts w:ascii="Arial" w:hAnsi="Arial" w:cs="Arial"/>
          <w:sz w:val="18"/>
          <w:szCs w:val="18"/>
        </w:rPr>
        <w:t xml:space="preserve"> </w:t>
      </w:r>
      <w:r w:rsidRPr="00F26C97">
        <w:rPr>
          <w:rFonts w:ascii="Arial" w:hAnsi="Arial" w:cs="Arial"/>
          <w:sz w:val="18"/>
          <w:szCs w:val="18"/>
        </w:rPr>
        <w:t xml:space="preserve">Wykonawca zobowiązuje się dostarczyć przedmiot umowy oraz zamontować i przekazać do użytku  w nieprzekraczalnym </w:t>
      </w:r>
    </w:p>
    <w:p w:rsidR="00F26C97" w:rsidRPr="003D3285" w:rsidRDefault="00F26C97" w:rsidP="003D3285">
      <w:pPr>
        <w:pStyle w:val="Bezodstpw"/>
        <w:ind w:left="227"/>
        <w:rPr>
          <w:rFonts w:ascii="Arial" w:hAnsi="Arial" w:cs="Arial"/>
          <w:sz w:val="18"/>
          <w:szCs w:val="18"/>
        </w:rPr>
      </w:pPr>
      <w:r w:rsidRPr="00F26C97">
        <w:rPr>
          <w:rFonts w:ascii="Arial" w:hAnsi="Arial" w:cs="Arial"/>
          <w:sz w:val="18"/>
          <w:szCs w:val="18"/>
        </w:rPr>
        <w:t xml:space="preserve">terminie do dnia </w:t>
      </w:r>
      <w:r w:rsidR="004C7A5D" w:rsidRPr="003D3285">
        <w:rPr>
          <w:rFonts w:ascii="Arial" w:hAnsi="Arial" w:cs="Arial"/>
          <w:sz w:val="18"/>
          <w:szCs w:val="18"/>
        </w:rPr>
        <w:t>31.05.</w:t>
      </w:r>
      <w:r w:rsidRPr="003D3285">
        <w:rPr>
          <w:rFonts w:ascii="Arial" w:hAnsi="Arial" w:cs="Arial"/>
          <w:sz w:val="18"/>
          <w:szCs w:val="18"/>
        </w:rPr>
        <w:t>2026 r.</w:t>
      </w:r>
      <w:r w:rsidR="003D3285" w:rsidRPr="003D3285">
        <w:rPr>
          <w:rFonts w:ascii="Arial" w:hAnsi="Arial" w:cs="Arial"/>
          <w:sz w:val="18"/>
          <w:szCs w:val="18"/>
        </w:rPr>
        <w:t xml:space="preserve"> (w przypadku zawarcia aneksu do umowy pomiędzy Zamawiającym   a Skarbem Państwa –   Ministerstwem Zdrowia w zakresie zmiany okresu rozliczenia dotacji,  termin realizacji zamówienia może zostać przedłużony do 23.06.2026 r.).</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2. Wraz z dostawą sprzętu/urządzeń Wykonawca dostarczy odpowiednią dokumentację techniczną/instrukcję użytkowania,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założy paszporty techniczne oraz przedstawi ważne deklaracje zgodności EC lub certyfikaty CE, dokumenty dopuszczające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wyroby do użytku na polskim rynku zgodnie z obowiązującymi przepisami.</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3. Na Wykonawcy ciąży odpowiedzialność z tytułu uszkodzenia lub utraty przedmiotu umowy aż do chwili potwierdzenia</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odbioru przez Zamawiającego na piśmie.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4. Dostarczony sprzęt/urządzenia objęte są gwarancją na okres </w:t>
      </w:r>
      <w:r w:rsidR="0088437D">
        <w:rPr>
          <w:rFonts w:ascii="Arial" w:hAnsi="Arial" w:cs="Arial"/>
          <w:sz w:val="18"/>
          <w:szCs w:val="18"/>
        </w:rPr>
        <w:t>24</w:t>
      </w:r>
      <w:r w:rsidRPr="00F26C97">
        <w:rPr>
          <w:rFonts w:ascii="Arial" w:hAnsi="Arial" w:cs="Arial"/>
          <w:sz w:val="18"/>
          <w:szCs w:val="18"/>
        </w:rPr>
        <w:t xml:space="preserve"> miesięcy na warunkach  określonych umową.</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Wykonawca, w ramach gwarancji, zobowiązany jest usunąć, na swój koszt, wadę sprzętu/urządzenia, za którą ponosi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odpowiedzialność. Sposób usunięcia wady określa – według własnego uznania – Wykonawca zgodnie z zaleceniami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producenta. Ani naprawa istotna, ani wymiana urządzenia, ani wymiana części, modułu lub podzespołu w trakcie usuwania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wady nie powodują wznowienia okresu gwarancji, jednak jej termin ulega przedłużeniu – zgodnie z umową (§ 2 ust. 8) o czas </w:t>
      </w:r>
    </w:p>
    <w:p w:rsidR="0088437D" w:rsidRDefault="00F26C97" w:rsidP="00F26C97">
      <w:pPr>
        <w:pStyle w:val="Bezodstpw"/>
        <w:rPr>
          <w:rFonts w:ascii="Arial" w:hAnsi="Arial" w:cs="Arial"/>
          <w:sz w:val="18"/>
          <w:szCs w:val="18"/>
        </w:rPr>
      </w:pPr>
      <w:r w:rsidRPr="00F26C97">
        <w:rPr>
          <w:rFonts w:ascii="Arial" w:hAnsi="Arial" w:cs="Arial"/>
          <w:sz w:val="18"/>
          <w:szCs w:val="18"/>
        </w:rPr>
        <w:t xml:space="preserve">    trwania niesprawności urządzenia, uniemoż</w:t>
      </w:r>
      <w:r w:rsidR="0088437D">
        <w:rPr>
          <w:rFonts w:ascii="Arial" w:hAnsi="Arial" w:cs="Arial"/>
          <w:sz w:val="18"/>
          <w:szCs w:val="18"/>
        </w:rPr>
        <w:t>liwiającej korzystanie z niego.</w:t>
      </w:r>
    </w:p>
    <w:p w:rsidR="00F26C97" w:rsidRPr="00F26C97" w:rsidRDefault="0088437D" w:rsidP="00F26C97">
      <w:pPr>
        <w:pStyle w:val="Bezodstpw"/>
        <w:rPr>
          <w:rFonts w:ascii="Arial" w:hAnsi="Arial" w:cs="Arial"/>
          <w:sz w:val="18"/>
          <w:szCs w:val="18"/>
        </w:rPr>
      </w:pPr>
      <w:r>
        <w:rPr>
          <w:rFonts w:ascii="Arial" w:hAnsi="Arial" w:cs="Arial"/>
          <w:sz w:val="18"/>
          <w:szCs w:val="18"/>
        </w:rPr>
        <w:t xml:space="preserve"> 5.</w:t>
      </w:r>
      <w:r w:rsidR="00F26C97" w:rsidRPr="00F26C97">
        <w:rPr>
          <w:rFonts w:ascii="Arial" w:hAnsi="Arial" w:cs="Arial"/>
          <w:sz w:val="18"/>
          <w:szCs w:val="18"/>
        </w:rPr>
        <w:t>Gwarancją nie są objęte:</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1) </w:t>
      </w:r>
      <w:r w:rsidR="0088437D">
        <w:rPr>
          <w:rFonts w:ascii="Arial" w:hAnsi="Arial" w:cs="Arial"/>
          <w:sz w:val="18"/>
          <w:szCs w:val="18"/>
        </w:rPr>
        <w:t xml:space="preserve"> </w:t>
      </w:r>
      <w:r w:rsidRPr="00F26C97">
        <w:rPr>
          <w:rFonts w:ascii="Arial" w:hAnsi="Arial" w:cs="Arial"/>
          <w:sz w:val="18"/>
          <w:szCs w:val="18"/>
        </w:rPr>
        <w:t>uszkodzenia i wady urządzenia wynikłe na skutek:</w:t>
      </w:r>
    </w:p>
    <w:p w:rsidR="00F26C97" w:rsidRPr="00F26C97" w:rsidRDefault="0088437D" w:rsidP="00F26C97">
      <w:pPr>
        <w:pStyle w:val="Bezodstpw"/>
        <w:rPr>
          <w:rFonts w:ascii="Arial" w:hAnsi="Arial" w:cs="Arial"/>
          <w:sz w:val="18"/>
          <w:szCs w:val="18"/>
        </w:rPr>
      </w:pPr>
      <w:r>
        <w:rPr>
          <w:rFonts w:ascii="Arial" w:hAnsi="Arial" w:cs="Arial"/>
          <w:sz w:val="18"/>
          <w:szCs w:val="18"/>
        </w:rPr>
        <w:lastRenderedPageBreak/>
        <w:t xml:space="preserve"> </w:t>
      </w:r>
      <w:r w:rsidR="00F26C97" w:rsidRPr="00F26C97">
        <w:rPr>
          <w:rFonts w:ascii="Arial" w:hAnsi="Arial" w:cs="Arial"/>
          <w:sz w:val="18"/>
          <w:szCs w:val="18"/>
        </w:rPr>
        <w:t xml:space="preserve">a) eksploatacji urządzenia przez Zamawiającego niezgodnej z jego przeznaczeniem, niestosowania się </w:t>
      </w:r>
    </w:p>
    <w:p w:rsidR="0088437D" w:rsidRDefault="0088437D" w:rsidP="0088437D">
      <w:pPr>
        <w:pStyle w:val="Bezodstpw"/>
        <w:ind w:left="284" w:hanging="284"/>
        <w:rPr>
          <w:rFonts w:ascii="Arial" w:hAnsi="Arial" w:cs="Arial"/>
          <w:sz w:val="18"/>
          <w:szCs w:val="18"/>
        </w:rPr>
      </w:pPr>
      <w:r>
        <w:rPr>
          <w:rFonts w:ascii="Arial" w:hAnsi="Arial" w:cs="Arial"/>
          <w:sz w:val="18"/>
          <w:szCs w:val="18"/>
        </w:rPr>
        <w:t xml:space="preserve">    </w:t>
      </w:r>
      <w:r w:rsidR="00F26C97" w:rsidRPr="00F26C97">
        <w:rPr>
          <w:rFonts w:ascii="Arial" w:hAnsi="Arial" w:cs="Arial"/>
          <w:sz w:val="18"/>
          <w:szCs w:val="18"/>
        </w:rPr>
        <w:t xml:space="preserve"> Zamawiającego do instrukcji obsługi urządzenia, mechanicznego uszkodzenia </w:t>
      </w:r>
      <w:r>
        <w:rPr>
          <w:rFonts w:ascii="Arial" w:hAnsi="Arial" w:cs="Arial"/>
          <w:sz w:val="18"/>
          <w:szCs w:val="18"/>
        </w:rPr>
        <w:t xml:space="preserve">powstałego z przyczyn leżących po stronie </w:t>
      </w:r>
      <w:r w:rsidR="00F26C97" w:rsidRPr="00F26C97">
        <w:rPr>
          <w:rFonts w:ascii="Arial" w:hAnsi="Arial" w:cs="Arial"/>
          <w:sz w:val="18"/>
          <w:szCs w:val="18"/>
        </w:rPr>
        <w:t>Zamawiającego lub osób trzecich i wywołane nimi wady,</w:t>
      </w:r>
    </w:p>
    <w:p w:rsidR="00F26C97" w:rsidRPr="00F26C97" w:rsidRDefault="0088437D" w:rsidP="0088437D">
      <w:pPr>
        <w:pStyle w:val="Bezodstpw"/>
        <w:ind w:left="284" w:hanging="284"/>
        <w:rPr>
          <w:rFonts w:ascii="Arial" w:hAnsi="Arial" w:cs="Arial"/>
          <w:sz w:val="18"/>
          <w:szCs w:val="18"/>
        </w:rPr>
      </w:pPr>
      <w:r>
        <w:rPr>
          <w:rFonts w:ascii="Arial" w:hAnsi="Arial" w:cs="Arial"/>
          <w:sz w:val="18"/>
          <w:szCs w:val="18"/>
        </w:rPr>
        <w:t xml:space="preserve"> </w:t>
      </w:r>
      <w:r w:rsidR="00F26C97" w:rsidRPr="00F26C97">
        <w:rPr>
          <w:rFonts w:ascii="Arial" w:hAnsi="Arial" w:cs="Arial"/>
          <w:sz w:val="18"/>
          <w:szCs w:val="18"/>
        </w:rPr>
        <w:t xml:space="preserve">b) samowolnych napraw, przeróbek lub zmian konstrukcyjnych (dokonywanych </w:t>
      </w:r>
      <w:r>
        <w:rPr>
          <w:rFonts w:ascii="Arial" w:hAnsi="Arial" w:cs="Arial"/>
          <w:sz w:val="18"/>
          <w:szCs w:val="18"/>
        </w:rPr>
        <w:t xml:space="preserve">przez Zamawiającego lub inne </w:t>
      </w:r>
      <w:r w:rsidR="00F26C97" w:rsidRPr="00F26C97">
        <w:rPr>
          <w:rFonts w:ascii="Arial" w:hAnsi="Arial" w:cs="Arial"/>
          <w:sz w:val="18"/>
          <w:szCs w:val="18"/>
        </w:rPr>
        <w:t>nieuprawnione osoby);</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2) uszkodzenia spowodowane zdarzeniami zewnętrznymi, w tym losowymi, tz</w:t>
      </w:r>
      <w:r w:rsidR="0088437D">
        <w:rPr>
          <w:rFonts w:ascii="Arial" w:hAnsi="Arial" w:cs="Arial"/>
          <w:sz w:val="18"/>
          <w:szCs w:val="18"/>
        </w:rPr>
        <w:t xml:space="preserve">w. siła wyższa (pożar, powódź, </w:t>
      </w:r>
      <w:r w:rsidRPr="00F26C97">
        <w:rPr>
          <w:rFonts w:ascii="Arial" w:hAnsi="Arial" w:cs="Arial"/>
          <w:sz w:val="18"/>
          <w:szCs w:val="18"/>
        </w:rPr>
        <w:t>zalanie itp.);</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3) materiały eksploatacyjne.</w:t>
      </w:r>
    </w:p>
    <w:p w:rsidR="00F26C97" w:rsidRPr="00F26C97" w:rsidRDefault="0088437D" w:rsidP="00F26C97">
      <w:pPr>
        <w:pStyle w:val="Bezodstpw"/>
        <w:rPr>
          <w:rFonts w:ascii="Arial" w:hAnsi="Arial" w:cs="Arial"/>
          <w:sz w:val="18"/>
          <w:szCs w:val="18"/>
        </w:rPr>
      </w:pPr>
      <w:r>
        <w:rPr>
          <w:rFonts w:ascii="Arial" w:hAnsi="Arial" w:cs="Arial"/>
          <w:sz w:val="18"/>
          <w:szCs w:val="18"/>
        </w:rPr>
        <w:t xml:space="preserve">6. </w:t>
      </w:r>
      <w:r w:rsidR="00F26C97" w:rsidRPr="00F26C97">
        <w:rPr>
          <w:rFonts w:ascii="Arial" w:hAnsi="Arial" w:cs="Arial"/>
          <w:sz w:val="18"/>
          <w:szCs w:val="18"/>
        </w:rPr>
        <w:t>Pełna w ramach ceny obsługa serwisowa i wymiana części w okresie gwarancji obejmuje:</w:t>
      </w:r>
      <w:r w:rsidR="00F26C97" w:rsidRPr="00F26C97">
        <w:rPr>
          <w:rFonts w:ascii="Arial" w:hAnsi="Arial" w:cs="Arial"/>
          <w:sz w:val="18"/>
          <w:szCs w:val="18"/>
        </w:rPr>
        <w:br/>
        <w:t xml:space="preserve">a) czas reakcji serwisu podjęta naprawa 24-godzin od zgłoszenia awarii e-mailem lub telefonicznie w dni robocze.  Przez dni </w:t>
      </w:r>
    </w:p>
    <w:p w:rsidR="00F26C97" w:rsidRPr="00F26C97" w:rsidRDefault="00F26C97" w:rsidP="00F26C97">
      <w:pPr>
        <w:pStyle w:val="Bezodstpw"/>
        <w:rPr>
          <w:rFonts w:ascii="Arial" w:hAnsi="Arial" w:cs="Arial"/>
          <w:color w:val="FF0000"/>
          <w:sz w:val="18"/>
          <w:szCs w:val="18"/>
        </w:rPr>
      </w:pPr>
      <w:r w:rsidRPr="00F26C97">
        <w:rPr>
          <w:rFonts w:ascii="Arial" w:hAnsi="Arial" w:cs="Arial"/>
          <w:sz w:val="18"/>
          <w:szCs w:val="18"/>
        </w:rPr>
        <w:t xml:space="preserve">    robocze rozumie się okres od poniedziałku do piątku godz. 8,00-17,00 z wyłączeniem dni ustawowo wolnych od pracy,</w:t>
      </w:r>
      <w:r w:rsidRPr="00F26C97">
        <w:rPr>
          <w:rFonts w:ascii="Arial" w:hAnsi="Arial" w:cs="Arial"/>
          <w:sz w:val="18"/>
          <w:szCs w:val="18"/>
        </w:rPr>
        <w:br/>
        <w:t xml:space="preserve">b) wykonanie przeglądów według zaleceń producenta sprzętu/urządzenia </w:t>
      </w:r>
    </w:p>
    <w:p w:rsidR="0088437D" w:rsidRDefault="0088437D" w:rsidP="0088437D">
      <w:pPr>
        <w:pStyle w:val="Bezodstpw"/>
        <w:ind w:left="171" w:hanging="284"/>
        <w:rPr>
          <w:rFonts w:ascii="Arial" w:hAnsi="Arial" w:cs="Arial"/>
          <w:sz w:val="18"/>
          <w:szCs w:val="18"/>
        </w:rPr>
      </w:pPr>
      <w:r>
        <w:rPr>
          <w:rFonts w:ascii="Arial" w:hAnsi="Arial" w:cs="Arial"/>
          <w:sz w:val="18"/>
          <w:szCs w:val="18"/>
        </w:rPr>
        <w:t xml:space="preserve">  </w:t>
      </w:r>
      <w:r w:rsidR="00F26C97" w:rsidRPr="00F26C97">
        <w:rPr>
          <w:rFonts w:ascii="Arial" w:hAnsi="Arial" w:cs="Arial"/>
          <w:sz w:val="18"/>
          <w:szCs w:val="18"/>
        </w:rPr>
        <w:t>c) konserwację i wymianę materiałów eksploatacyjnych, części zużywalnych k</w:t>
      </w:r>
      <w:r>
        <w:rPr>
          <w:rFonts w:ascii="Arial" w:hAnsi="Arial" w:cs="Arial"/>
          <w:sz w:val="18"/>
          <w:szCs w:val="18"/>
        </w:rPr>
        <w:t xml:space="preserve">tóre powinny zostać wymienione w czasie  </w:t>
      </w:r>
      <w:r w:rsidR="00F26C97" w:rsidRPr="00F26C97">
        <w:rPr>
          <w:rFonts w:ascii="Arial" w:hAnsi="Arial" w:cs="Arial"/>
          <w:sz w:val="18"/>
          <w:szCs w:val="18"/>
        </w:rPr>
        <w:t>okresowych przeglądów technicz</w:t>
      </w:r>
      <w:r>
        <w:rPr>
          <w:rFonts w:ascii="Arial" w:hAnsi="Arial" w:cs="Arial"/>
          <w:sz w:val="18"/>
          <w:szCs w:val="18"/>
        </w:rPr>
        <w:t>nych według zaleceń producenta,</w:t>
      </w:r>
    </w:p>
    <w:p w:rsidR="00F26C97" w:rsidRPr="00F26C97" w:rsidRDefault="00F26C97" w:rsidP="0088437D">
      <w:pPr>
        <w:pStyle w:val="Bezodstpw"/>
        <w:ind w:left="284" w:hanging="284"/>
        <w:rPr>
          <w:rFonts w:ascii="Arial" w:hAnsi="Arial" w:cs="Arial"/>
          <w:sz w:val="18"/>
          <w:szCs w:val="18"/>
        </w:rPr>
      </w:pPr>
      <w:r w:rsidRPr="00F26C97">
        <w:rPr>
          <w:rFonts w:ascii="Arial" w:hAnsi="Arial" w:cs="Arial"/>
          <w:sz w:val="18"/>
          <w:szCs w:val="18"/>
        </w:rPr>
        <w:t xml:space="preserve">d) regulację i kalibrację parametrów wymaganych przez producenta, </w:t>
      </w:r>
    </w:p>
    <w:p w:rsidR="0088437D" w:rsidRDefault="00F26C97" w:rsidP="0088437D">
      <w:pPr>
        <w:pStyle w:val="Bezodstpw"/>
        <w:ind w:left="255" w:hanging="255"/>
        <w:rPr>
          <w:rFonts w:ascii="Arial" w:hAnsi="Arial" w:cs="Arial"/>
          <w:sz w:val="18"/>
          <w:szCs w:val="18"/>
        </w:rPr>
      </w:pPr>
      <w:r w:rsidRPr="00F26C97">
        <w:rPr>
          <w:rFonts w:ascii="Arial" w:hAnsi="Arial" w:cs="Arial"/>
          <w:sz w:val="18"/>
          <w:szCs w:val="18"/>
        </w:rPr>
        <w:t>e) sprawdzenie/badanie stanu bezpieczeństwa elektrycznego sprzętu/urząd</w:t>
      </w:r>
      <w:r w:rsidR="0088437D">
        <w:rPr>
          <w:rFonts w:ascii="Arial" w:hAnsi="Arial" w:cs="Arial"/>
          <w:sz w:val="18"/>
          <w:szCs w:val="18"/>
        </w:rPr>
        <w:t xml:space="preserve">zenia potwierdzone odpowiednim </w:t>
      </w:r>
      <w:r w:rsidRPr="00F26C97">
        <w:rPr>
          <w:rFonts w:ascii="Arial" w:hAnsi="Arial" w:cs="Arial"/>
          <w:sz w:val="18"/>
          <w:szCs w:val="18"/>
        </w:rPr>
        <w:t xml:space="preserve"> protokołem</w:t>
      </w:r>
      <w:r w:rsidR="0088437D">
        <w:rPr>
          <w:rFonts w:ascii="Arial" w:hAnsi="Arial" w:cs="Arial"/>
          <w:sz w:val="18"/>
          <w:szCs w:val="18"/>
        </w:rPr>
        <w:t xml:space="preserve">                                </w:t>
      </w:r>
      <w:r w:rsidRPr="00F26C97">
        <w:rPr>
          <w:rFonts w:ascii="Arial" w:hAnsi="Arial" w:cs="Arial"/>
          <w:sz w:val="18"/>
          <w:szCs w:val="18"/>
        </w:rPr>
        <w:t xml:space="preserve"> </w:t>
      </w:r>
      <w:r w:rsidR="0088437D">
        <w:rPr>
          <w:rFonts w:ascii="Arial" w:hAnsi="Arial" w:cs="Arial"/>
          <w:sz w:val="18"/>
          <w:szCs w:val="18"/>
        </w:rPr>
        <w:t xml:space="preserve"> </w:t>
      </w:r>
      <w:r w:rsidRPr="00F26C97">
        <w:rPr>
          <w:rFonts w:ascii="Arial" w:hAnsi="Arial" w:cs="Arial"/>
          <w:sz w:val="18"/>
          <w:szCs w:val="18"/>
        </w:rPr>
        <w:t xml:space="preserve">i </w:t>
      </w:r>
      <w:r w:rsidR="0088437D">
        <w:rPr>
          <w:rFonts w:ascii="Arial" w:hAnsi="Arial" w:cs="Arial"/>
          <w:sz w:val="18"/>
          <w:szCs w:val="18"/>
        </w:rPr>
        <w:t>wpisem do paszportu urządzenia,</w:t>
      </w:r>
    </w:p>
    <w:p w:rsidR="00F26C97" w:rsidRPr="00F26C97" w:rsidRDefault="00F26C97" w:rsidP="0088437D">
      <w:pPr>
        <w:pStyle w:val="Bezodstpw"/>
        <w:ind w:left="199" w:hanging="199"/>
        <w:rPr>
          <w:rFonts w:ascii="Arial" w:hAnsi="Arial" w:cs="Arial"/>
          <w:sz w:val="18"/>
          <w:szCs w:val="18"/>
        </w:rPr>
      </w:pPr>
      <w:r w:rsidRPr="00F26C97">
        <w:rPr>
          <w:rFonts w:ascii="Arial" w:hAnsi="Arial" w:cs="Arial"/>
          <w:sz w:val="18"/>
          <w:szCs w:val="18"/>
        </w:rPr>
        <w:t xml:space="preserve">d) wystawienie orzeczenia o stanie technicznym i dokonanie wpisu do paszportu urządzenia, zawierającego w szczególności datę </w:t>
      </w:r>
      <w:r w:rsidR="0088437D">
        <w:rPr>
          <w:rFonts w:ascii="Arial" w:hAnsi="Arial" w:cs="Arial"/>
          <w:sz w:val="18"/>
          <w:szCs w:val="18"/>
        </w:rPr>
        <w:t xml:space="preserve"> </w:t>
      </w:r>
      <w:r w:rsidRPr="00F26C97">
        <w:rPr>
          <w:rFonts w:ascii="Arial" w:hAnsi="Arial" w:cs="Arial"/>
          <w:sz w:val="18"/>
          <w:szCs w:val="18"/>
        </w:rPr>
        <w:t>ich wykonania, imię i nazwisko serwisanta, dokładny adres firmy (wykonawcy), pieczątkę serwisu i opis czynności. Uzupełnieniem dokumentacji mu</w:t>
      </w:r>
      <w:r w:rsidR="0088437D">
        <w:rPr>
          <w:rFonts w:ascii="Arial" w:hAnsi="Arial" w:cs="Arial"/>
          <w:sz w:val="18"/>
          <w:szCs w:val="18"/>
        </w:rPr>
        <w:t xml:space="preserve">si być informacja o uzyskanych </w:t>
      </w:r>
      <w:r w:rsidRPr="00F26C97">
        <w:rPr>
          <w:rFonts w:ascii="Arial" w:hAnsi="Arial" w:cs="Arial"/>
          <w:sz w:val="18"/>
          <w:szCs w:val="18"/>
        </w:rPr>
        <w:t>wynikach przeprowadzonych testów i ewentualne uwagi dotyczące ur</w:t>
      </w:r>
      <w:r w:rsidR="0088437D">
        <w:rPr>
          <w:rFonts w:ascii="Arial" w:hAnsi="Arial" w:cs="Arial"/>
          <w:sz w:val="18"/>
          <w:szCs w:val="18"/>
        </w:rPr>
        <w:t xml:space="preserve">ządzenia oraz termin wykonania </w:t>
      </w:r>
      <w:r w:rsidRPr="00F26C97">
        <w:rPr>
          <w:rFonts w:ascii="Arial" w:hAnsi="Arial" w:cs="Arial"/>
          <w:sz w:val="18"/>
          <w:szCs w:val="18"/>
        </w:rPr>
        <w:t>następnych działań serwisowych.</w:t>
      </w:r>
    </w:p>
    <w:p w:rsidR="00F26C97" w:rsidRPr="00F26C97" w:rsidRDefault="0088437D" w:rsidP="0088437D">
      <w:pPr>
        <w:pStyle w:val="Bezodstpw"/>
        <w:ind w:left="227" w:hanging="284"/>
        <w:rPr>
          <w:rFonts w:ascii="Arial" w:hAnsi="Arial" w:cs="Arial"/>
          <w:sz w:val="18"/>
          <w:szCs w:val="18"/>
        </w:rPr>
      </w:pPr>
      <w:r>
        <w:rPr>
          <w:rFonts w:ascii="Arial" w:hAnsi="Arial" w:cs="Arial"/>
          <w:sz w:val="18"/>
          <w:szCs w:val="18"/>
        </w:rPr>
        <w:t xml:space="preserve"> </w:t>
      </w:r>
      <w:r w:rsidR="00F26C97" w:rsidRPr="00F26C97">
        <w:rPr>
          <w:rFonts w:ascii="Arial" w:hAnsi="Arial" w:cs="Arial"/>
          <w:sz w:val="18"/>
          <w:szCs w:val="18"/>
        </w:rPr>
        <w:t>7. Na podstawie informacji zawartych w instrukcji użytkowania lub zalec</w:t>
      </w:r>
      <w:r>
        <w:rPr>
          <w:rFonts w:ascii="Arial" w:hAnsi="Arial" w:cs="Arial"/>
          <w:sz w:val="18"/>
          <w:szCs w:val="18"/>
        </w:rPr>
        <w:t xml:space="preserve">eń producenta Wykonawca wraz </w:t>
      </w:r>
      <w:r w:rsidR="00F26C97" w:rsidRPr="00F26C97">
        <w:rPr>
          <w:rFonts w:ascii="Arial" w:hAnsi="Arial" w:cs="Arial"/>
          <w:sz w:val="18"/>
          <w:szCs w:val="18"/>
        </w:rPr>
        <w:t xml:space="preserve">z Zamawiającym </w:t>
      </w:r>
      <w:r>
        <w:rPr>
          <w:rFonts w:ascii="Arial" w:hAnsi="Arial" w:cs="Arial"/>
          <w:sz w:val="18"/>
          <w:szCs w:val="18"/>
        </w:rPr>
        <w:t xml:space="preserve"> ustalą </w:t>
      </w:r>
      <w:r w:rsidR="00F26C97" w:rsidRPr="00F26C97">
        <w:rPr>
          <w:rFonts w:ascii="Arial" w:hAnsi="Arial" w:cs="Arial"/>
          <w:sz w:val="18"/>
          <w:szCs w:val="18"/>
        </w:rPr>
        <w:t>terminy kolejnych konserwacji, działań serwisowych, przeglądów, regulacji, kalibracji, wzorcowań, sprawdzeń i kontroli bezpieczeństwa, dotyczy to również czynności, które Wykonawca/serwisant pow</w:t>
      </w:r>
      <w:r>
        <w:rPr>
          <w:rFonts w:ascii="Arial" w:hAnsi="Arial" w:cs="Arial"/>
          <w:sz w:val="18"/>
          <w:szCs w:val="18"/>
        </w:rPr>
        <w:t xml:space="preserve">inien wykonać po każdej </w:t>
      </w:r>
      <w:r w:rsidR="00F26C97" w:rsidRPr="00F26C97">
        <w:rPr>
          <w:rFonts w:ascii="Arial" w:hAnsi="Arial" w:cs="Arial"/>
          <w:sz w:val="18"/>
          <w:szCs w:val="18"/>
        </w:rPr>
        <w:t>naprawie, wymianie elementów sprzętu/urządzenia.</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8. W przypadku naprawy dłuższej niż 7 dni roboczych następuje przedłużenie okresu gwarancji o czas naprawy.</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9. Trzykrotna naprawa tego samego elementu/podzespołu w okresie gwarancyjnym powoduje obowiązek wymiany </w:t>
      </w:r>
    </w:p>
    <w:p w:rsidR="008E6CF4" w:rsidRDefault="00F26C97" w:rsidP="00F26C97">
      <w:pPr>
        <w:pStyle w:val="Bezodstpw"/>
        <w:rPr>
          <w:rFonts w:ascii="Arial" w:hAnsi="Arial" w:cs="Arial"/>
          <w:sz w:val="18"/>
          <w:szCs w:val="18"/>
        </w:rPr>
      </w:pPr>
      <w:r w:rsidRPr="00F26C97">
        <w:rPr>
          <w:rFonts w:ascii="Arial" w:hAnsi="Arial" w:cs="Arial"/>
          <w:sz w:val="18"/>
          <w:szCs w:val="18"/>
        </w:rPr>
        <w:t xml:space="preserve">     elementu/po</w:t>
      </w:r>
      <w:r w:rsidR="008E6CF4">
        <w:rPr>
          <w:rFonts w:ascii="Arial" w:hAnsi="Arial" w:cs="Arial"/>
          <w:sz w:val="18"/>
          <w:szCs w:val="18"/>
        </w:rPr>
        <w:t xml:space="preserve">dzespołu na nowy wolny od wad.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10. Serwis gwarancyjny będzie prowadzony przez ……………………………. Tel/fax……………………….. </w:t>
      </w:r>
    </w:p>
    <w:p w:rsidR="0088437D" w:rsidRDefault="00F26C97" w:rsidP="00F26C97">
      <w:pPr>
        <w:pStyle w:val="Bezodstpw"/>
        <w:rPr>
          <w:rFonts w:ascii="Arial" w:hAnsi="Arial" w:cs="Arial"/>
          <w:sz w:val="18"/>
          <w:szCs w:val="18"/>
        </w:rPr>
      </w:pPr>
      <w:r w:rsidRPr="00F26C97">
        <w:rPr>
          <w:rFonts w:ascii="Arial" w:hAnsi="Arial" w:cs="Arial"/>
          <w:sz w:val="18"/>
          <w:szCs w:val="18"/>
        </w:rPr>
        <w:t xml:space="preserve">      Osoba/y do kontaktów z Zam</w:t>
      </w:r>
      <w:r w:rsidR="0088437D">
        <w:rPr>
          <w:rFonts w:ascii="Arial" w:hAnsi="Arial" w:cs="Arial"/>
          <w:sz w:val="18"/>
          <w:szCs w:val="18"/>
        </w:rPr>
        <w:t>awiającym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11. Wykonawca zapewnia dostępność części zamiennych przez okres:</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min. 8 lat od daty dostawy potwierdzonej protokołem przekazania do użytku urządzenia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12. Najpóźniej przy dostawie Wykonawca przedstawi Zamawiającemu listę podmiotów upoważnionych przez wytwórcę lub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autoryzowanych przedstawicieli do wykonywania czynności serwisowych, oraz informację o dostawcach części zamiennych</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i/lub materiałów zużywalnych i eksploatacyjnych.</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13. Naprawa sprzętu/urządzeń nastąpi w terminie max 7 dni roboczych lub do 14 dni roboczych w przypadku konieczności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sprowadzenia części zamiennych z zagranicy, od pisemnego zgłoszenia. </w:t>
      </w:r>
    </w:p>
    <w:p w:rsidR="00F26C97" w:rsidRPr="00F26C97" w:rsidRDefault="00F26C97" w:rsidP="00F26C97">
      <w:pPr>
        <w:pStyle w:val="Bezodstpw"/>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3</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1. Wszystkie dokumenty winny być wystawione przez Wykonawcę w języku polskim (atesty, faktura) i faktura sygnowana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numerami umowy. W przypadku dostarczenia oryginalnych dokumentów producenta zagranicznego, muszą one posiadać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tłumaczenia na j. polski.</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2. Dokumenty w języku innym niż polski, bez załączonego ich tłumaczenia, będą zwracane niezwłocznie Wykonawcy przez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Zamawiającego.</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3. Wykonawca będzie poinformowany o zwrocie dokumentów pisemnie (faksem).</w:t>
      </w:r>
    </w:p>
    <w:p w:rsidR="00F26C97" w:rsidRPr="00F26C97" w:rsidRDefault="00F26C97" w:rsidP="00F26C97">
      <w:pPr>
        <w:pStyle w:val="Bezodstpw"/>
        <w:rPr>
          <w:rFonts w:ascii="Arial" w:hAnsi="Arial" w:cs="Arial"/>
          <w:b/>
          <w:bCs/>
          <w:sz w:val="18"/>
          <w:szCs w:val="18"/>
          <w:lang w:eastAsia="pl-PL"/>
        </w:rPr>
      </w:pPr>
      <w:r w:rsidRPr="00F26C97">
        <w:rPr>
          <w:rFonts w:ascii="Arial" w:hAnsi="Arial" w:cs="Arial"/>
          <w:sz w:val="18"/>
          <w:szCs w:val="18"/>
          <w:lang w:eastAsia="pl-PL"/>
        </w:rPr>
        <w:t>4. Wykonawca w terminie 5 dni od powiadomienia, o którym mowa w ust. 3 zobowiązany jest uzupełnić brakujące dokumenty.</w:t>
      </w:r>
    </w:p>
    <w:p w:rsidR="00F26C97" w:rsidRPr="00F26C97" w:rsidRDefault="00F26C97" w:rsidP="00F26C97">
      <w:pPr>
        <w:pStyle w:val="Bezodstpw"/>
        <w:rPr>
          <w:rFonts w:ascii="Arial" w:hAnsi="Arial" w:cs="Arial"/>
          <w:b/>
          <w:sz w:val="18"/>
          <w:szCs w:val="18"/>
          <w:lang w:eastAsia="pl-PL"/>
        </w:rPr>
      </w:pPr>
      <w:r w:rsidRPr="00F26C97">
        <w:rPr>
          <w:rFonts w:ascii="Arial" w:hAnsi="Arial" w:cs="Arial"/>
          <w:b/>
          <w:sz w:val="18"/>
          <w:szCs w:val="18"/>
          <w:lang w:eastAsia="pl-PL"/>
        </w:rPr>
        <w:t xml:space="preserve">   </w:t>
      </w:r>
    </w:p>
    <w:p w:rsidR="0088437D" w:rsidRPr="0088437D" w:rsidRDefault="0088437D" w:rsidP="0088437D">
      <w:pPr>
        <w:pStyle w:val="Bezodstpw"/>
        <w:jc w:val="center"/>
        <w:rPr>
          <w:rFonts w:ascii="Arial" w:hAnsi="Arial" w:cs="Arial"/>
          <w:b/>
          <w:sz w:val="18"/>
          <w:szCs w:val="18"/>
        </w:rPr>
      </w:pPr>
      <w:r w:rsidRPr="0088437D">
        <w:rPr>
          <w:rFonts w:ascii="Arial" w:hAnsi="Arial" w:cs="Arial"/>
          <w:b/>
          <w:sz w:val="18"/>
          <w:szCs w:val="18"/>
        </w:rPr>
        <w:t>§ 4</w:t>
      </w:r>
    </w:p>
    <w:p w:rsidR="0088437D" w:rsidRPr="0088437D" w:rsidRDefault="00FD56FE" w:rsidP="0088437D">
      <w:pPr>
        <w:pStyle w:val="Bezodstpw"/>
        <w:numPr>
          <w:ilvl w:val="0"/>
          <w:numId w:val="45"/>
        </w:numPr>
        <w:ind w:left="284" w:hanging="281"/>
        <w:rPr>
          <w:rFonts w:ascii="Arial" w:hAnsi="Arial" w:cs="Arial"/>
          <w:sz w:val="18"/>
          <w:szCs w:val="18"/>
        </w:rPr>
      </w:pPr>
      <w:r>
        <w:rPr>
          <w:rFonts w:ascii="Arial" w:hAnsi="Arial" w:cs="Arial"/>
          <w:sz w:val="18"/>
          <w:szCs w:val="18"/>
        </w:rPr>
        <w:t>Płatność dokonana</w:t>
      </w:r>
      <w:r w:rsidR="0088437D" w:rsidRPr="0088437D">
        <w:rPr>
          <w:rFonts w:ascii="Arial" w:hAnsi="Arial" w:cs="Arial"/>
          <w:sz w:val="18"/>
          <w:szCs w:val="18"/>
        </w:rPr>
        <w:t xml:space="preserve"> będzie w terminie 60 dni na podstawie faktury VAT, który to termin będzie liczony od dnia nadania jej numeru identyfikującego w systemie </w:t>
      </w:r>
      <w:proofErr w:type="spellStart"/>
      <w:r w:rsidR="0088437D" w:rsidRPr="0088437D">
        <w:rPr>
          <w:rFonts w:ascii="Arial" w:hAnsi="Arial" w:cs="Arial"/>
          <w:sz w:val="18"/>
          <w:szCs w:val="18"/>
        </w:rPr>
        <w:t>KSeF</w:t>
      </w:r>
      <w:proofErr w:type="spellEnd"/>
      <w:r w:rsidR="0088437D" w:rsidRPr="0088437D">
        <w:rPr>
          <w:rFonts w:ascii="Arial" w:hAnsi="Arial" w:cs="Arial"/>
          <w:sz w:val="18"/>
          <w:szCs w:val="18"/>
        </w:rPr>
        <w:t>, pod warunkiem wystawienia prawidłowej</w:t>
      </w:r>
      <w:r w:rsidR="0088437D">
        <w:rPr>
          <w:rFonts w:ascii="Arial" w:hAnsi="Arial" w:cs="Arial"/>
          <w:sz w:val="18"/>
          <w:szCs w:val="18"/>
        </w:rPr>
        <w:t xml:space="preserve"> faktury VAT, </w:t>
      </w:r>
      <w:r w:rsidR="0088437D" w:rsidRPr="0088437D">
        <w:rPr>
          <w:rFonts w:ascii="Arial" w:hAnsi="Arial" w:cs="Arial"/>
          <w:sz w:val="18"/>
          <w:szCs w:val="18"/>
        </w:rPr>
        <w:t>na konto bankowe  Wykonawcy nr ………………………, zgodnie z numerem rachunku rozliczeniowego widniejącego w wykazie podatników VAT, prowadzonym przez Szefa Krajowej Administracji Skarbowej (KAS).</w:t>
      </w:r>
    </w:p>
    <w:p w:rsidR="0088437D" w:rsidRPr="0088437D" w:rsidRDefault="0088437D" w:rsidP="0088437D">
      <w:pPr>
        <w:pStyle w:val="Bezodstpw"/>
        <w:ind w:left="284" w:hanging="284"/>
        <w:rPr>
          <w:rFonts w:ascii="Arial" w:hAnsi="Arial" w:cs="Arial"/>
          <w:sz w:val="18"/>
          <w:szCs w:val="18"/>
        </w:rPr>
      </w:pPr>
      <w:r w:rsidRPr="0088437D">
        <w:rPr>
          <w:rFonts w:ascii="Arial" w:hAnsi="Arial" w:cs="Arial"/>
          <w:sz w:val="18"/>
          <w:szCs w:val="18"/>
        </w:rPr>
        <w:t xml:space="preserve">2.  Wykonawca ponosi odpowiedzialność za prawidłowość danych zawartych  w fakturze oraz za jej skuteczne przesłanie do </w:t>
      </w:r>
      <w:proofErr w:type="spellStart"/>
      <w:r w:rsidRPr="0088437D">
        <w:rPr>
          <w:rFonts w:ascii="Arial" w:hAnsi="Arial" w:cs="Arial"/>
          <w:sz w:val="18"/>
          <w:szCs w:val="18"/>
        </w:rPr>
        <w:t>KSeF</w:t>
      </w:r>
      <w:proofErr w:type="spellEnd"/>
      <w:r w:rsidRPr="0088437D">
        <w:rPr>
          <w:rFonts w:ascii="Arial" w:hAnsi="Arial" w:cs="Arial"/>
          <w:sz w:val="18"/>
          <w:szCs w:val="18"/>
        </w:rPr>
        <w:t xml:space="preserve">. W przypadku odrzucenia faktury przez system, Wykonawca zobowiązuje się do niezwłocznego wystawienia poprawnej faktury. </w:t>
      </w:r>
    </w:p>
    <w:p w:rsidR="0088437D" w:rsidRPr="0088437D" w:rsidRDefault="0088437D" w:rsidP="0088437D">
      <w:pPr>
        <w:pStyle w:val="Bezodstpw"/>
        <w:ind w:left="284" w:hanging="284"/>
        <w:rPr>
          <w:rFonts w:ascii="Arial" w:hAnsi="Arial" w:cs="Arial"/>
          <w:sz w:val="18"/>
          <w:szCs w:val="18"/>
        </w:rPr>
      </w:pPr>
      <w:r w:rsidRPr="0088437D">
        <w:rPr>
          <w:rFonts w:ascii="Arial" w:hAnsi="Arial" w:cs="Arial"/>
          <w:sz w:val="18"/>
          <w:szCs w:val="18"/>
        </w:rPr>
        <w:t>3.  W sytuacji gdy faktura VAT, o której mowa powyżej została wystawiona w sposób nieprawidłowy, Zamawiający uprawniony będzie do wysłania żądania korekty faktury pierwotnej „do zera”  i ponowne</w:t>
      </w:r>
      <w:r w:rsidR="007244B6">
        <w:rPr>
          <w:rFonts w:ascii="Arial" w:hAnsi="Arial" w:cs="Arial"/>
          <w:sz w:val="18"/>
          <w:szCs w:val="18"/>
        </w:rPr>
        <w:t xml:space="preserve">go jej wystawienia </w:t>
      </w:r>
      <w:r w:rsidRPr="0088437D">
        <w:rPr>
          <w:rFonts w:ascii="Arial" w:hAnsi="Arial" w:cs="Arial"/>
          <w:sz w:val="18"/>
          <w:szCs w:val="18"/>
        </w:rPr>
        <w:t xml:space="preserve"> z prawidłowymi danymi. </w:t>
      </w:r>
    </w:p>
    <w:p w:rsidR="0088437D" w:rsidRPr="0088437D" w:rsidRDefault="0088437D" w:rsidP="0088437D">
      <w:pPr>
        <w:pStyle w:val="Bezodstpw"/>
        <w:ind w:left="284" w:hanging="284"/>
        <w:rPr>
          <w:rFonts w:ascii="Arial" w:hAnsi="Arial" w:cs="Arial"/>
          <w:sz w:val="18"/>
          <w:szCs w:val="18"/>
        </w:rPr>
      </w:pPr>
      <w:r w:rsidRPr="0088437D">
        <w:rPr>
          <w:rFonts w:ascii="Arial" w:hAnsi="Arial" w:cs="Arial"/>
          <w:sz w:val="18"/>
          <w:szCs w:val="18"/>
        </w:rPr>
        <w:t xml:space="preserve">4.  W przypadku awarii w systemie </w:t>
      </w:r>
      <w:proofErr w:type="spellStart"/>
      <w:r w:rsidRPr="0088437D">
        <w:rPr>
          <w:rFonts w:ascii="Arial" w:hAnsi="Arial" w:cs="Arial"/>
          <w:sz w:val="18"/>
          <w:szCs w:val="18"/>
        </w:rPr>
        <w:t>KSeF</w:t>
      </w:r>
      <w:proofErr w:type="spellEnd"/>
      <w:r w:rsidRPr="0088437D">
        <w:rPr>
          <w:rFonts w:ascii="Arial" w:hAnsi="Arial" w:cs="Arial"/>
          <w:sz w:val="18"/>
          <w:szCs w:val="18"/>
        </w:rPr>
        <w:t xml:space="preserve"> stosuje się odpowiednio sposób postępowania w tym min. w zakresie fakturowania, terminu płatności, zapisy ustawy o podatku od towarów i usług. </w:t>
      </w:r>
    </w:p>
    <w:p w:rsidR="0088437D" w:rsidRPr="0088437D" w:rsidRDefault="0088437D" w:rsidP="0088437D">
      <w:pPr>
        <w:pStyle w:val="Bezodstpw"/>
        <w:ind w:left="284" w:hanging="284"/>
        <w:rPr>
          <w:rFonts w:ascii="Arial" w:hAnsi="Arial" w:cs="Arial"/>
          <w:sz w:val="18"/>
          <w:szCs w:val="18"/>
        </w:rPr>
      </w:pPr>
      <w:r w:rsidRPr="0088437D">
        <w:rPr>
          <w:rFonts w:ascii="Arial" w:hAnsi="Arial" w:cs="Arial"/>
          <w:sz w:val="18"/>
          <w:szCs w:val="18"/>
        </w:rPr>
        <w:t xml:space="preserve">5.  W przypadku gdy Wykonawca nie jest obowiązany do wystawiania faktury przy pomocy </w:t>
      </w:r>
      <w:proofErr w:type="spellStart"/>
      <w:r w:rsidRPr="0088437D">
        <w:rPr>
          <w:rFonts w:ascii="Arial" w:hAnsi="Arial" w:cs="Arial"/>
          <w:sz w:val="18"/>
          <w:szCs w:val="18"/>
        </w:rPr>
        <w:t>KSeF</w:t>
      </w:r>
      <w:proofErr w:type="spellEnd"/>
      <w:r w:rsidRPr="0088437D">
        <w:rPr>
          <w:rFonts w:ascii="Arial" w:hAnsi="Arial" w:cs="Arial"/>
          <w:sz w:val="18"/>
          <w:szCs w:val="18"/>
        </w:rPr>
        <w:t xml:space="preserve"> albo w trakcie realizacji Umowy przestanie być obowiązany do wystawiania faktur przy wykorzystaniu </w:t>
      </w:r>
      <w:proofErr w:type="spellStart"/>
      <w:r w:rsidRPr="0088437D">
        <w:rPr>
          <w:rFonts w:ascii="Arial" w:hAnsi="Arial" w:cs="Arial"/>
          <w:sz w:val="18"/>
          <w:szCs w:val="18"/>
        </w:rPr>
        <w:t>KSeF</w:t>
      </w:r>
      <w:proofErr w:type="spellEnd"/>
      <w:r w:rsidRPr="0088437D">
        <w:rPr>
          <w:rFonts w:ascii="Arial" w:hAnsi="Arial" w:cs="Arial"/>
          <w:sz w:val="18"/>
          <w:szCs w:val="18"/>
        </w:rPr>
        <w:t>, termi</w:t>
      </w:r>
      <w:r w:rsidR="007244B6">
        <w:rPr>
          <w:rFonts w:ascii="Arial" w:hAnsi="Arial" w:cs="Arial"/>
          <w:sz w:val="18"/>
          <w:szCs w:val="18"/>
        </w:rPr>
        <w:t xml:space="preserve">n płatności,  </w:t>
      </w:r>
      <w:r w:rsidRPr="0088437D">
        <w:rPr>
          <w:rFonts w:ascii="Arial" w:hAnsi="Arial" w:cs="Arial"/>
          <w:sz w:val="18"/>
          <w:szCs w:val="18"/>
        </w:rPr>
        <w:t>o którym mowa w ust.</w:t>
      </w:r>
      <w:r w:rsidRPr="005319F6">
        <w:rPr>
          <w:rFonts w:ascii="Arial" w:hAnsi="Arial" w:cs="Arial"/>
          <w:color w:val="FF0000"/>
          <w:sz w:val="18"/>
          <w:szCs w:val="18"/>
        </w:rPr>
        <w:t xml:space="preserve"> </w:t>
      </w:r>
      <w:r w:rsidR="005319F6">
        <w:rPr>
          <w:rFonts w:ascii="Arial" w:hAnsi="Arial" w:cs="Arial"/>
          <w:sz w:val="18"/>
          <w:szCs w:val="18"/>
        </w:rPr>
        <w:t>1</w:t>
      </w:r>
      <w:r w:rsidRPr="0088437D">
        <w:rPr>
          <w:rFonts w:ascii="Arial" w:hAnsi="Arial" w:cs="Arial"/>
          <w:sz w:val="18"/>
          <w:szCs w:val="18"/>
        </w:rPr>
        <w:t xml:space="preserve"> biegnie od daty przesłania Zamawiającemu faktury w formie elektro</w:t>
      </w:r>
      <w:r w:rsidR="007244B6">
        <w:rPr>
          <w:rFonts w:ascii="Arial" w:hAnsi="Arial" w:cs="Arial"/>
          <w:sz w:val="18"/>
          <w:szCs w:val="18"/>
        </w:rPr>
        <w:t xml:space="preserve">nicznej na adres  </w:t>
      </w:r>
      <w:r w:rsidRPr="0088437D">
        <w:rPr>
          <w:rFonts w:ascii="Arial" w:hAnsi="Arial" w:cs="Arial"/>
          <w:sz w:val="18"/>
          <w:szCs w:val="18"/>
        </w:rPr>
        <w:t xml:space="preserve">e-mail Zamawiającego: </w:t>
      </w:r>
      <w:r w:rsidRPr="0088437D">
        <w:rPr>
          <w:rFonts w:ascii="Arial" w:hAnsi="Arial" w:cs="Arial"/>
          <w:color w:val="4472C4" w:themeColor="accent1"/>
          <w:sz w:val="18"/>
          <w:szCs w:val="18"/>
          <w:u w:val="single"/>
        </w:rPr>
        <w:t>faktury@szpital.starachowice.pl</w:t>
      </w:r>
      <w:r w:rsidRPr="0088437D">
        <w:rPr>
          <w:rFonts w:ascii="Arial" w:hAnsi="Arial" w:cs="Arial"/>
          <w:color w:val="4472C4" w:themeColor="accent1"/>
          <w:sz w:val="18"/>
          <w:szCs w:val="18"/>
        </w:rPr>
        <w:t xml:space="preserve">  </w:t>
      </w:r>
      <w:r w:rsidRPr="0088437D">
        <w:rPr>
          <w:rFonts w:ascii="Arial" w:hAnsi="Arial" w:cs="Arial"/>
          <w:sz w:val="18"/>
          <w:szCs w:val="18"/>
        </w:rPr>
        <w:t>lub za pomocą platformy Elektronicznego Fakturowania, nr PEF 6641873185, albo w formie papierowej na adres Zamawiającego, pod warunkiem  wystawienia prawidłowej faktury VAT. Płatność zostanie dokonana na konto bankowe Wykonawcy, zgodnie z numerem rachunku rozliczeniowego widniejącego w wykazie podatników VAT, prowadzonym przez Szefa Krajowej Administracji Skarbowej (KAS).</w:t>
      </w:r>
    </w:p>
    <w:p w:rsidR="0088437D" w:rsidRPr="0088437D" w:rsidRDefault="0088437D" w:rsidP="0088437D">
      <w:pPr>
        <w:pStyle w:val="Bezodstpw"/>
        <w:ind w:left="363" w:hanging="363"/>
        <w:rPr>
          <w:rFonts w:ascii="Arial" w:hAnsi="Arial" w:cs="Arial"/>
          <w:sz w:val="18"/>
          <w:szCs w:val="18"/>
        </w:rPr>
      </w:pPr>
      <w:r w:rsidRPr="0088437D">
        <w:rPr>
          <w:rFonts w:ascii="Arial" w:hAnsi="Arial" w:cs="Arial"/>
          <w:sz w:val="18"/>
          <w:szCs w:val="18"/>
        </w:rPr>
        <w:t>6.  Każda zmiana numeru rachunku bankowego Wykonawcy wymaga sporządzenia Aneksu do Umowy.</w:t>
      </w:r>
    </w:p>
    <w:p w:rsidR="0088437D" w:rsidRPr="0088437D" w:rsidRDefault="0088437D" w:rsidP="0088437D">
      <w:pPr>
        <w:pStyle w:val="Bezodstpw"/>
        <w:ind w:left="284" w:hanging="284"/>
        <w:rPr>
          <w:rFonts w:ascii="Arial" w:hAnsi="Arial" w:cs="Arial"/>
          <w:sz w:val="18"/>
          <w:szCs w:val="18"/>
        </w:rPr>
      </w:pPr>
      <w:r w:rsidRPr="0088437D">
        <w:rPr>
          <w:rFonts w:ascii="Arial" w:hAnsi="Arial" w:cs="Arial"/>
          <w:sz w:val="18"/>
          <w:szCs w:val="18"/>
        </w:rPr>
        <w:t>7.  W przypadku zwłoki Zamawiającego z zapłatą należnego Wykonawcy wynagrodzenia, Wykonawca może naliczyć odsetki  ustawowe, zgodnie z art. 359 Kodeksu Cywilnego.</w:t>
      </w:r>
      <w:r w:rsidRPr="0088437D">
        <w:rPr>
          <w:rFonts w:ascii="Arial" w:hAnsi="Arial" w:cs="Arial"/>
          <w:sz w:val="18"/>
          <w:szCs w:val="18"/>
        </w:rPr>
        <w:tab/>
      </w:r>
    </w:p>
    <w:p w:rsidR="00F26C97" w:rsidRPr="00F26C97" w:rsidRDefault="00F26C97" w:rsidP="00F26C97">
      <w:pPr>
        <w:pStyle w:val="Bezodstpw"/>
        <w:rPr>
          <w:rFonts w:ascii="Arial" w:hAnsi="Arial" w:cs="Arial"/>
          <w:color w:val="000000"/>
          <w:sz w:val="18"/>
          <w:szCs w:val="18"/>
        </w:rPr>
      </w:pPr>
    </w:p>
    <w:p w:rsidR="00F26C97" w:rsidRPr="00F26C97" w:rsidRDefault="00F26C97" w:rsidP="00F26C97">
      <w:pPr>
        <w:pStyle w:val="Bezodstpw"/>
        <w:rPr>
          <w:rFonts w:ascii="Arial" w:hAnsi="Arial" w:cs="Arial"/>
          <w:b/>
          <w:bCs/>
          <w:sz w:val="18"/>
          <w:szCs w:val="18"/>
          <w:lang w:eastAsia="pl-PL"/>
        </w:rPr>
      </w:pPr>
      <w:r w:rsidRPr="00F26C97">
        <w:rPr>
          <w:rFonts w:ascii="Arial" w:hAnsi="Arial" w:cs="Arial"/>
          <w:sz w:val="18"/>
          <w:szCs w:val="18"/>
          <w:lang w:eastAsia="pl-PL"/>
        </w:rPr>
        <w:tab/>
      </w:r>
      <w:r w:rsidRPr="00F26C97">
        <w:rPr>
          <w:rFonts w:ascii="Arial" w:hAnsi="Arial" w:cs="Arial"/>
          <w:sz w:val="18"/>
          <w:szCs w:val="18"/>
          <w:lang w:eastAsia="pl-PL"/>
        </w:rPr>
        <w:tab/>
      </w:r>
      <w:r w:rsidRPr="00F26C97">
        <w:rPr>
          <w:rFonts w:ascii="Arial" w:hAnsi="Arial" w:cs="Arial"/>
          <w:sz w:val="18"/>
          <w:szCs w:val="18"/>
          <w:lang w:eastAsia="pl-PL"/>
        </w:rPr>
        <w:tab/>
      </w:r>
      <w:r w:rsidRPr="00F26C97">
        <w:rPr>
          <w:rFonts w:ascii="Arial" w:hAnsi="Arial" w:cs="Arial"/>
          <w:sz w:val="18"/>
          <w:szCs w:val="18"/>
          <w:lang w:eastAsia="pl-PL"/>
        </w:rPr>
        <w:tab/>
      </w:r>
      <w:r w:rsidRPr="00F26C97">
        <w:rPr>
          <w:rFonts w:ascii="Arial" w:hAnsi="Arial" w:cs="Arial"/>
          <w:sz w:val="18"/>
          <w:szCs w:val="18"/>
          <w:lang w:eastAsia="pl-PL"/>
        </w:rPr>
        <w:tab/>
      </w:r>
      <w:r w:rsidRPr="00F26C97">
        <w:rPr>
          <w:rFonts w:ascii="Arial" w:hAnsi="Arial" w:cs="Arial"/>
          <w:sz w:val="18"/>
          <w:szCs w:val="18"/>
          <w:lang w:eastAsia="pl-PL"/>
        </w:rPr>
        <w:tab/>
      </w:r>
      <w:r w:rsidRPr="00F26C97">
        <w:rPr>
          <w:rFonts w:ascii="Arial" w:hAnsi="Arial" w:cs="Arial"/>
          <w:sz w:val="18"/>
          <w:szCs w:val="18"/>
          <w:lang w:eastAsia="pl-PL"/>
        </w:rPr>
        <w:tab/>
        <w:t xml:space="preserve">    </w:t>
      </w:r>
      <w:r w:rsidRPr="00F26C97">
        <w:rPr>
          <w:rFonts w:ascii="Arial" w:hAnsi="Arial" w:cs="Arial"/>
          <w:b/>
          <w:bCs/>
          <w:sz w:val="18"/>
          <w:szCs w:val="18"/>
          <w:lang w:eastAsia="pl-PL"/>
        </w:rPr>
        <w:t>§ 5</w:t>
      </w:r>
    </w:p>
    <w:p w:rsidR="00F26C97" w:rsidRPr="00F26C97" w:rsidRDefault="005319F6" w:rsidP="00F26C97">
      <w:pPr>
        <w:pStyle w:val="Bezodstpw"/>
        <w:rPr>
          <w:rFonts w:ascii="Arial" w:hAnsi="Arial" w:cs="Arial"/>
          <w:sz w:val="18"/>
          <w:szCs w:val="18"/>
          <w:lang w:eastAsia="pl-PL"/>
        </w:rPr>
      </w:pPr>
      <w:r>
        <w:rPr>
          <w:rFonts w:ascii="Arial" w:hAnsi="Arial" w:cs="Arial"/>
          <w:sz w:val="18"/>
          <w:szCs w:val="18"/>
          <w:lang w:eastAsia="pl-PL"/>
        </w:rPr>
        <w:t xml:space="preserve">    </w:t>
      </w:r>
      <w:r w:rsidR="00F26C97" w:rsidRPr="00F26C97">
        <w:rPr>
          <w:rFonts w:ascii="Arial" w:hAnsi="Arial" w:cs="Arial"/>
          <w:sz w:val="18"/>
          <w:szCs w:val="18"/>
          <w:lang w:eastAsia="pl-PL"/>
        </w:rPr>
        <w:t xml:space="preserve">Na czas realizacji zamówienia, montażu Wykonawca jest odpowiedzialny za udostępnione przez Zamawiającego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pomieszczenia i sprzęt w nim umieszczony.</w:t>
      </w:r>
    </w:p>
    <w:p w:rsidR="007244B6" w:rsidRDefault="007244B6"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6</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1. Wykonawca zapewnia Zamawiającego, że dostarczony przez niego sprzęt/urządzenia są fabrycznie nowe, nie powystawowe,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dobrej jakości, posiadają stosowne certyfikaty lub inne pozwolenia dopuszczające ich stosowanie oraz są zgodne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z zamówieniem Zamawiającego i są gotowe do użytkowania bez konieczności dokonania dodatkowych zakupów, nie ma wad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fizycznych i prawnych.</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2. Wykonawca odpowiada wobec Zamawiającego za wady jakościowe i ilościowe towaru na zasadach określonych przepisami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Kodeksu Cywilnego.</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3. W przypadku dostarczenia towaru wadliwego lub wykazującego brak ilościowy, Zamawiający sporządzi na te okoliczność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protokół i powiadomi Wykonawcę. Wykonawca zobowiązuje się w terminie do 7 dni roboczych dokonać wymiany towaru lub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uzupełnić braki na towar pełnowartościowy pod rygorem nie uiszczenia zapłaty.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4. Jeżeli w toku czynności odbioru stwierdzone zostaną przez Zamawiającego wady, wówczas:</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1)  jeżeli wady nadają się do usunięcia, Zamawiający może odmówić odbioru do czasu usunięcia wad, przy czym nie dotyczy to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wad nieistotnych, które nie będą podstawą odmowy dokonania przez Zamawiającego odbioru. Wady takie zostaną wskazane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 protokole odbioru a Wykonawca usunie je w uzgodnionym przez Strony terminie. Przez wady nieistotne rozumie się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 szczególności wady, które nie uniemożliwiają korzystania z przedmiotu umowy zgodnie z jego przeznaczeniem,</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2)  Jeżeli odbiór nie został dokonany z przyczyn leżących po stronie Zamawiającego, mimo prawidłowego zawiadomienia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o gotowości do odbioru przez Wykonawcę, to Wykonawca uprawniony jest do sporządzenia jednostronnego protokołu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odbioru, na prawach protokołu podpisanego przez obie Strony. Uprawnienie takie dotyczy również sytuacji, kiedy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Zamawiający bez uzasadnionego powodu odmawia podpisania protokołu odbioru.</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5. W przypadku nie załatwienia reklamacji w terminie i nie dokonanie wymiany towaru na wolny od wad, Zamawiający może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naliczyć kary umowne jak za zwłokę w dostawie.</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6. Niezależnie od uprawnień wynikających z udzielonej gwarancji Zamawiający może wykonywać  uprawnienia</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z tytułu rękojmi na zasadach określonych przepisami Kodeksu cywilnego, za wyjątkiem prawa do odstąpienia od umowy.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Zamawiający zobowiązuje się jednak, że skorzysta z uprawnień  przysługujących mu w ramach rękojmi tylko wówczas, kiedy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wada / awaria nie została usunięta przez Wykonawcę w ramach i na warunkach udzielonej gwarancji.</w:t>
      </w:r>
    </w:p>
    <w:p w:rsidR="00F26C97" w:rsidRPr="00F26C97" w:rsidRDefault="00F26C97"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7</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W razie niewykonania lub nienależytego wykonania umowy strony zobowiązują się zapłacić kary umowne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w następujących wypadkach i wysokościach: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1. Wykonawca zapłaci Zamawiającemu kary umowne: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a) w wysokości 10% wartości brutto przedmiotu umowy, wskazanej w §1 ust. 3</w:t>
      </w:r>
      <w:r w:rsidRPr="00F26C97">
        <w:rPr>
          <w:rFonts w:ascii="Arial" w:hAnsi="Arial" w:cs="Arial"/>
          <w:i/>
          <w:sz w:val="18"/>
          <w:szCs w:val="18"/>
        </w:rPr>
        <w:t>,</w:t>
      </w:r>
      <w:r w:rsidRPr="00F26C97">
        <w:rPr>
          <w:rFonts w:ascii="Arial" w:hAnsi="Arial" w:cs="Arial"/>
          <w:sz w:val="18"/>
          <w:szCs w:val="18"/>
        </w:rPr>
        <w:t xml:space="preserve"> gdy Zamawiający odstąpi od umowy z winy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Wykonawcy</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b) za przekroczenie terminu ustalonej dostawy o więcej niż 24 godzin w wysokości 0,1% wartości</w:t>
      </w:r>
      <w:r w:rsidR="009308A3">
        <w:rPr>
          <w:rFonts w:ascii="Arial" w:hAnsi="Arial" w:cs="Arial"/>
          <w:sz w:val="18"/>
          <w:szCs w:val="18"/>
        </w:rPr>
        <w:t xml:space="preserve"> brutto</w:t>
      </w:r>
      <w:r w:rsidRPr="00F26C97">
        <w:rPr>
          <w:rFonts w:ascii="Arial" w:hAnsi="Arial" w:cs="Arial"/>
          <w:sz w:val="18"/>
          <w:szCs w:val="18"/>
        </w:rPr>
        <w:t xml:space="preserve"> wskazanej w §1 ust. 3</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i niezrealizowanej dostawy za każde rozpoczęte 24 godziny zwłoki.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c)  w wysokości  0,1% wartości brutto przedmiotu umowy, wskazanej w §1 ust.3., za każde rozpoczęte 24 godziny zwłoki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 przystąpieniu do naprawy po terminie określonym w </w:t>
      </w:r>
      <w:r w:rsidRPr="00F26C97">
        <w:rPr>
          <w:rFonts w:ascii="Arial" w:hAnsi="Arial" w:cs="Arial"/>
          <w:bCs/>
          <w:sz w:val="18"/>
          <w:szCs w:val="18"/>
        </w:rPr>
        <w:t xml:space="preserve">§ 2 ust.6 pkt „a” (czas reakcji serwisu),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2. Zamawiający zapłaci Wykonawcy kary umowne: </w:t>
      </w:r>
    </w:p>
    <w:p w:rsidR="00F26C97" w:rsidRPr="00F26C97" w:rsidRDefault="005319F6" w:rsidP="00F26C97">
      <w:pPr>
        <w:pStyle w:val="Bezodstpw"/>
        <w:rPr>
          <w:rFonts w:ascii="Arial" w:hAnsi="Arial" w:cs="Arial"/>
          <w:sz w:val="18"/>
          <w:szCs w:val="18"/>
        </w:rPr>
      </w:pPr>
      <w:r>
        <w:rPr>
          <w:rFonts w:ascii="Arial" w:hAnsi="Arial" w:cs="Arial"/>
          <w:sz w:val="18"/>
          <w:szCs w:val="18"/>
        </w:rPr>
        <w:t xml:space="preserve">   </w:t>
      </w:r>
      <w:r w:rsidR="00F26C97" w:rsidRPr="00F26C97">
        <w:rPr>
          <w:rFonts w:ascii="Arial" w:hAnsi="Arial" w:cs="Arial"/>
          <w:sz w:val="18"/>
          <w:szCs w:val="18"/>
        </w:rPr>
        <w:t xml:space="preserve">10% wartości brutto przedmiotu umowy, wskazanej w §1 ust. 3 w razie odstąpienia przez Wykonawcę od umowy z powodu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okoliczności, za które ponosi odpowiedzialność Zamawiający, z zastrzeżeniem, o którym mowa w § 9.</w:t>
      </w:r>
    </w:p>
    <w:p w:rsidR="00F26C97" w:rsidRPr="00F26C97" w:rsidRDefault="00F26C97" w:rsidP="00F26C97">
      <w:pPr>
        <w:widowControl w:val="0"/>
        <w:tabs>
          <w:tab w:val="left" w:pos="709"/>
        </w:tabs>
        <w:spacing w:after="0" w:line="240" w:lineRule="auto"/>
        <w:ind w:left="142" w:hanging="142"/>
        <w:rPr>
          <w:rFonts w:ascii="Arial" w:eastAsia="Times New Roman" w:hAnsi="Arial" w:cs="Arial"/>
          <w:snapToGrid w:val="0"/>
          <w:sz w:val="18"/>
          <w:szCs w:val="18"/>
          <w:lang w:eastAsia="pl-PL"/>
        </w:rPr>
      </w:pPr>
      <w:r w:rsidRPr="00F26C97">
        <w:rPr>
          <w:rFonts w:ascii="Arial" w:eastAsia="Times New Roman" w:hAnsi="Arial" w:cs="Arial"/>
          <w:bCs/>
          <w:sz w:val="18"/>
          <w:szCs w:val="18"/>
          <w:lang w:eastAsia="pl-PL"/>
        </w:rPr>
        <w:t xml:space="preserve">3. Łączna maksymalna wysokość kar umownych, których mogą dochodzić strony nie może przekroczyć 20% wartości brutto  przedmiotu umowy wskazanego w </w:t>
      </w:r>
      <w:r w:rsidRPr="00F26C97">
        <w:rPr>
          <w:rFonts w:ascii="Arial" w:eastAsia="Times New Roman" w:hAnsi="Arial" w:cs="Arial"/>
          <w:b/>
          <w:bCs/>
          <w:sz w:val="18"/>
          <w:szCs w:val="18"/>
          <w:lang w:eastAsia="pl-PL"/>
        </w:rPr>
        <w:t>§ 1 ust. 3 umowy.</w:t>
      </w:r>
      <w:r w:rsidRPr="00F26C97">
        <w:rPr>
          <w:rFonts w:ascii="Arial" w:eastAsia="Times New Roman" w:hAnsi="Arial" w:cs="Arial"/>
          <w:bCs/>
          <w:sz w:val="18"/>
          <w:szCs w:val="18"/>
          <w:lang w:eastAsia="pl-PL"/>
        </w:rPr>
        <w:t xml:space="preserve">    </w:t>
      </w:r>
    </w:p>
    <w:p w:rsidR="00F26C97" w:rsidRPr="00F26C97" w:rsidRDefault="00F26C97"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8</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t xml:space="preserve">Jeżeli wysokość zastrzeżonych kar umownych nie pokrywa poniesionej szkody, Zamawiający może dochodzić odszkodowania uzupełniającego. </w:t>
      </w:r>
    </w:p>
    <w:p w:rsidR="007244B6" w:rsidRDefault="007244B6"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9</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1. W razie zaistnienia istotnej zmiany okoliczności powodującej, że wykonanie umowy nie leży w interesie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publicznym, czego nie można było przewidzieć w chwili zawarcia umowy Zamawiający może odstąpić od umowy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 terminie 30 dni od powzięcia wiadomości o tych okolicznościach.</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2. Zamawiającemu przysługuje prawo odstąpienia od niniejszej Umowy w okresie do upływu terminu gwarancji  określonego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 §2 ust. 4 w przypadkach, gdy Wykonawca nie wykonuje lub wykonuje niewłaściwie zobowiązania wynikające z niniejszej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umowy, a w szczególności związane z dostawą, montażem, obsługą serwisową czy gwarancją. Przed złożeniem oświadczenia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o odstąpieniu od umowy, Zamawiający wezwie Wykonawcę do wykonania zobowiązania umownego będącego powodem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odstąpienia od umowy. W przypadku braku wykonania tego zobowiązania w terminie 7 dni roboczych od dnia otrzymania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wezwania przez Wykonawcę, Zamawiający uprawniony będzie do odstąpienia od niniejszej umowy.</w:t>
      </w:r>
    </w:p>
    <w:p w:rsidR="00F26C97" w:rsidRPr="00F26C97" w:rsidRDefault="00F26C97" w:rsidP="00F26C97">
      <w:pPr>
        <w:pStyle w:val="Bezodstpw"/>
        <w:rPr>
          <w:rFonts w:ascii="Arial" w:hAnsi="Arial" w:cs="Arial"/>
          <w:b/>
          <w:bCs/>
          <w:sz w:val="18"/>
          <w:szCs w:val="18"/>
        </w:rPr>
      </w:pPr>
      <w:r w:rsidRPr="00F26C97">
        <w:rPr>
          <w:rFonts w:ascii="Arial" w:hAnsi="Arial" w:cs="Arial"/>
          <w:sz w:val="18"/>
          <w:szCs w:val="18"/>
        </w:rPr>
        <w:t>3. Odstąpienie od umowy powinno nastąpić w formie pisemnej pod rygorem nieważności.</w:t>
      </w:r>
    </w:p>
    <w:p w:rsidR="00F26C97" w:rsidRPr="00F26C97" w:rsidRDefault="00F26C97" w:rsidP="00F26C97">
      <w:pPr>
        <w:pStyle w:val="Bezodstpw"/>
        <w:rPr>
          <w:rFonts w:ascii="Arial" w:hAnsi="Arial" w:cs="Arial"/>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10</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t xml:space="preserve">Poza przypadkiem, o którym mowa w §9, stronom przysługuje prawo odstąpienia od umowy w następujących sytuacjach: </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t xml:space="preserve">1. Zamawiającemu przysługuje prawo odstąpienia od umowy, gdy: </w:t>
      </w:r>
    </w:p>
    <w:p w:rsidR="00F26C97" w:rsidRPr="00F26C97" w:rsidRDefault="005319F6" w:rsidP="00F26C97">
      <w:pPr>
        <w:pStyle w:val="Bezodstpw"/>
        <w:rPr>
          <w:rFonts w:ascii="Arial" w:hAnsi="Arial" w:cs="Arial"/>
          <w:snapToGrid w:val="0"/>
          <w:sz w:val="18"/>
          <w:szCs w:val="18"/>
          <w:lang w:eastAsia="pl-PL"/>
        </w:rPr>
      </w:pPr>
      <w:r>
        <w:rPr>
          <w:rFonts w:ascii="Arial" w:hAnsi="Arial" w:cs="Arial"/>
          <w:snapToGrid w:val="0"/>
          <w:sz w:val="18"/>
          <w:szCs w:val="18"/>
          <w:lang w:eastAsia="pl-PL"/>
        </w:rPr>
        <w:t xml:space="preserve">    </w:t>
      </w:r>
      <w:r w:rsidR="00F26C97" w:rsidRPr="00F26C97">
        <w:rPr>
          <w:rFonts w:ascii="Arial" w:hAnsi="Arial" w:cs="Arial"/>
          <w:snapToGrid w:val="0"/>
          <w:sz w:val="18"/>
          <w:szCs w:val="18"/>
          <w:lang w:eastAsia="pl-PL"/>
        </w:rPr>
        <w:t xml:space="preserve">Wykonawca nie rozpoczął realizacji przedmiotu umowy bez uzasadnionych przyczyn oraz  nie kontynuuje jej pomimo </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t xml:space="preserve">    wezwania Zamawiającego złożonego na piśmie. </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lastRenderedPageBreak/>
        <w:t xml:space="preserve">2. Wykonawcy przysługuje prawo odstąpienia od umowy, jeżeli: </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t xml:space="preserve">a) Zamawiający nie przystąpi do odbioru i pomimo wezwania pisemnego odmawia odbioru wyrobów w terminie 30 dni, </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t xml:space="preserve">b) Zamawiający zawiadomi Wykonawcę, iż wobec zaistnienia uprzednio nieprzewidzianych okoliczności nie będzie mógł spełnić </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t xml:space="preserve">    swoich zobowiązań umownych wobec Wykonawcy. </w:t>
      </w:r>
    </w:p>
    <w:p w:rsidR="00F26C97" w:rsidRPr="00F26C97" w:rsidRDefault="00F26C97"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11</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W sprawach nieuregulowanych niniejsza umowa mają zastosowanie odpowiednie przepisy Kodeksu Cywilnego o ile przepisy Ustawy Prawo Zamówień Publicznych nie stanowią inaczej.</w:t>
      </w:r>
    </w:p>
    <w:p w:rsidR="00F26C97" w:rsidRPr="00F26C97" w:rsidRDefault="00F26C97" w:rsidP="00F26C97">
      <w:pPr>
        <w:pStyle w:val="Bezodstpw"/>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12</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Ewentualne spory rozstrzygane będą przez sąd właściwy dla siedziby Zamawiającego.</w:t>
      </w:r>
    </w:p>
    <w:p w:rsidR="00F26C97" w:rsidRPr="00F26C97" w:rsidRDefault="00F26C97" w:rsidP="00F26C97">
      <w:pPr>
        <w:pStyle w:val="Bezodstpw"/>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13</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1.  Zakazuje się zmian postanowień niniejszej umowy w stosunku do treści oferty, na podstawie, której dokonano wyboru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Wykonawcy z zastrzeżeniem, że umowa może zostać zmieniona w następujących przypadkach:</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a) zmiany adresów, numerów telefonu, numerów kont, danych osób fizycznych i prawnych ujętych w niniejszej umowie,</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b) zmian (aktualizacji) numerów wyrobów, zmiany numeru katalogowego producenta.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2. Wszelkie zmiany niniejszej umowy wymagają formy pisemnej pod rygorem nie ważności w zakresie zmiany stawki podatku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VAT po zawarciu umowy oznaczać będzie przyjęcie, jako obowiązującej stawki VAT z dnia powstania obowiązku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podatkowego, a zmiana kwoty ceny (wynagrodzenia) brutto z tego tytułu akceptowana będzie przez Strony bez konieczności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składania dodatkowych oświadczeń.</w:t>
      </w:r>
    </w:p>
    <w:p w:rsidR="007244B6" w:rsidRDefault="007244B6"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14</w:t>
      </w:r>
    </w:p>
    <w:p w:rsidR="00F26C97" w:rsidRPr="00F26C97" w:rsidRDefault="00F26C97" w:rsidP="00F26C97">
      <w:pPr>
        <w:pStyle w:val="Bezodstpw"/>
        <w:rPr>
          <w:rFonts w:ascii="Arial" w:hAnsi="Arial" w:cs="Arial"/>
          <w:bCs/>
          <w:sz w:val="18"/>
          <w:szCs w:val="18"/>
          <w:lang w:eastAsia="pl-PL"/>
        </w:rPr>
      </w:pPr>
      <w:r w:rsidRPr="00F26C97">
        <w:rPr>
          <w:rFonts w:ascii="Arial" w:hAnsi="Arial" w:cs="Arial"/>
          <w:bCs/>
          <w:sz w:val="18"/>
          <w:szCs w:val="18"/>
          <w:lang w:eastAsia="pl-PL"/>
        </w:rPr>
        <w:t>1. Wykonawca nie może dokonywać cesji na rzecz osób trzecich przysługujących mu wobec Zamawiającego wierzytelności bez</w:t>
      </w:r>
    </w:p>
    <w:p w:rsidR="00F26C97" w:rsidRPr="00F26C97" w:rsidRDefault="00F26C97" w:rsidP="00F26C97">
      <w:pPr>
        <w:pStyle w:val="Bezodstpw"/>
        <w:rPr>
          <w:rFonts w:ascii="Arial" w:eastAsia="Times New Roman" w:hAnsi="Arial" w:cs="Arial"/>
          <w:sz w:val="18"/>
          <w:szCs w:val="18"/>
          <w:lang w:eastAsia="pl-PL"/>
        </w:rPr>
      </w:pPr>
      <w:r w:rsidRPr="00F26C97">
        <w:rPr>
          <w:rFonts w:ascii="Arial" w:hAnsi="Arial" w:cs="Arial"/>
          <w:bCs/>
          <w:sz w:val="18"/>
          <w:szCs w:val="18"/>
          <w:lang w:eastAsia="pl-PL"/>
        </w:rPr>
        <w:t xml:space="preserve">    </w:t>
      </w:r>
      <w:r w:rsidRPr="00F26C97">
        <w:rPr>
          <w:rFonts w:ascii="Arial" w:hAnsi="Arial" w:cs="Arial"/>
          <w:sz w:val="18"/>
          <w:szCs w:val="18"/>
          <w:lang w:eastAsia="pl-PL"/>
        </w:rPr>
        <w:t xml:space="preserve">wcześniejszego pisemnego powiadomienia Zamawiającego oraz pisemnej zgody </w:t>
      </w:r>
      <w:r w:rsidRPr="00F26C97">
        <w:rPr>
          <w:rFonts w:ascii="Arial" w:eastAsia="Times New Roman" w:hAnsi="Arial" w:cs="Arial"/>
          <w:sz w:val="18"/>
          <w:szCs w:val="18"/>
          <w:lang w:eastAsia="pl-PL"/>
        </w:rPr>
        <w:t xml:space="preserve">o której mowa  w art. 54 ust. 5 ustawy </w:t>
      </w:r>
    </w:p>
    <w:p w:rsidR="00F26C97" w:rsidRPr="00F26C97" w:rsidRDefault="00F26C97" w:rsidP="00F26C97">
      <w:pPr>
        <w:pStyle w:val="Bezodstpw"/>
        <w:rPr>
          <w:rFonts w:ascii="Arial" w:eastAsia="Times New Roman" w:hAnsi="Arial" w:cs="Arial"/>
          <w:sz w:val="18"/>
          <w:szCs w:val="18"/>
          <w:lang w:eastAsia="pl-PL"/>
        </w:rPr>
      </w:pPr>
      <w:r w:rsidRPr="00F26C97">
        <w:rPr>
          <w:rFonts w:ascii="Arial" w:eastAsia="Times New Roman" w:hAnsi="Arial" w:cs="Arial"/>
          <w:sz w:val="18"/>
          <w:szCs w:val="18"/>
          <w:lang w:eastAsia="pl-PL"/>
        </w:rPr>
        <w:t xml:space="preserve">   z 15 kwietnia 2011 r. o działalności leczniczej.</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2. Powiadomienie, o którym mowa w ust. 1 musi wpłynąć do Zamawiającego, na co najmniej 30 dni przed zamierzonym</w:t>
      </w:r>
    </w:p>
    <w:p w:rsidR="00F26C97" w:rsidRPr="00F26C97" w:rsidRDefault="00F26C97" w:rsidP="00F26C97">
      <w:pPr>
        <w:pStyle w:val="Bezodstpw"/>
        <w:rPr>
          <w:rFonts w:ascii="Arial" w:hAnsi="Arial" w:cs="Arial"/>
          <w:bCs/>
          <w:sz w:val="18"/>
          <w:szCs w:val="18"/>
          <w:lang w:eastAsia="pl-PL"/>
        </w:rPr>
      </w:pPr>
      <w:r w:rsidRPr="00F26C97">
        <w:rPr>
          <w:rFonts w:ascii="Arial" w:hAnsi="Arial" w:cs="Arial"/>
          <w:sz w:val="18"/>
          <w:szCs w:val="18"/>
          <w:lang w:eastAsia="pl-PL"/>
        </w:rPr>
        <w:t xml:space="preserve">    dokonaniem cesji.</w:t>
      </w:r>
    </w:p>
    <w:p w:rsidR="007244B6" w:rsidRDefault="007244B6"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15</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Umowę sporządzono w trzech jednobrzmiących egzemplarzach, jeden egzemplarz dla Wykonawcy, dwa egzemplarze dla Zamawiającego.</w:t>
      </w:r>
    </w:p>
    <w:p w:rsidR="00F26C97" w:rsidRPr="00F26C97" w:rsidRDefault="00F26C97" w:rsidP="00F26C97">
      <w:pPr>
        <w:pStyle w:val="Bezodstpw"/>
        <w:rPr>
          <w:rFonts w:ascii="Arial" w:hAnsi="Arial" w:cs="Arial"/>
          <w:sz w:val="18"/>
          <w:szCs w:val="18"/>
          <w:lang w:eastAsia="pl-PL"/>
        </w:rPr>
      </w:pPr>
    </w:p>
    <w:p w:rsidR="00F26C97" w:rsidRPr="00F26C97" w:rsidRDefault="00F26C97" w:rsidP="00F26C97">
      <w:pPr>
        <w:pStyle w:val="Bezodstpw"/>
        <w:rPr>
          <w:rFonts w:ascii="Arial" w:hAnsi="Arial" w:cs="Arial"/>
          <w:b/>
          <w:bCs/>
          <w:sz w:val="18"/>
          <w:szCs w:val="18"/>
          <w:lang w:eastAsia="pl-PL"/>
        </w:rPr>
      </w:pPr>
      <w:r w:rsidRPr="00F26C97">
        <w:rPr>
          <w:rFonts w:ascii="Arial" w:hAnsi="Arial" w:cs="Arial"/>
          <w:b/>
          <w:bCs/>
          <w:sz w:val="18"/>
          <w:szCs w:val="18"/>
          <w:lang w:eastAsia="pl-PL"/>
        </w:rPr>
        <w:t>Załączniki do umowy</w:t>
      </w:r>
    </w:p>
    <w:p w:rsidR="00F26C97" w:rsidRPr="00F26C97" w:rsidRDefault="00F26C97" w:rsidP="00F26C97">
      <w:pPr>
        <w:pStyle w:val="Bezodstpw"/>
        <w:rPr>
          <w:rFonts w:ascii="Arial" w:hAnsi="Arial" w:cs="Arial"/>
          <w:bCs/>
          <w:sz w:val="18"/>
          <w:szCs w:val="18"/>
          <w:lang w:eastAsia="pl-PL"/>
        </w:rPr>
      </w:pPr>
      <w:r w:rsidRPr="00F26C97">
        <w:rPr>
          <w:rFonts w:ascii="Arial" w:hAnsi="Arial" w:cs="Arial"/>
          <w:bCs/>
          <w:sz w:val="18"/>
          <w:szCs w:val="18"/>
          <w:lang w:eastAsia="pl-PL"/>
        </w:rPr>
        <w:t>Załącznik n</w:t>
      </w:r>
      <w:r w:rsidR="009308A3">
        <w:rPr>
          <w:rFonts w:ascii="Arial" w:hAnsi="Arial" w:cs="Arial"/>
          <w:bCs/>
          <w:sz w:val="18"/>
          <w:szCs w:val="18"/>
          <w:lang w:eastAsia="pl-PL"/>
        </w:rPr>
        <w:t>r 1 –  opis wymagań minimalnych</w:t>
      </w:r>
    </w:p>
    <w:p w:rsidR="009308A3" w:rsidRPr="00F26C97" w:rsidRDefault="009308A3" w:rsidP="009308A3">
      <w:pPr>
        <w:pStyle w:val="Bezodstpw"/>
        <w:rPr>
          <w:rFonts w:ascii="Arial" w:hAnsi="Arial" w:cs="Arial"/>
          <w:bCs/>
          <w:sz w:val="18"/>
          <w:szCs w:val="18"/>
          <w:lang w:eastAsia="pl-PL"/>
        </w:rPr>
      </w:pPr>
      <w:r w:rsidRPr="00F26C97">
        <w:rPr>
          <w:rFonts w:ascii="Arial" w:hAnsi="Arial" w:cs="Arial"/>
          <w:bCs/>
          <w:sz w:val="18"/>
          <w:szCs w:val="18"/>
          <w:lang w:eastAsia="pl-PL"/>
        </w:rPr>
        <w:t xml:space="preserve">Załącznik nr </w:t>
      </w:r>
      <w:r>
        <w:rPr>
          <w:rFonts w:ascii="Arial" w:hAnsi="Arial" w:cs="Arial"/>
          <w:bCs/>
          <w:sz w:val="18"/>
          <w:szCs w:val="18"/>
          <w:lang w:eastAsia="pl-PL"/>
        </w:rPr>
        <w:t>2</w:t>
      </w:r>
      <w:r w:rsidRPr="00F26C97">
        <w:rPr>
          <w:rFonts w:ascii="Arial" w:hAnsi="Arial" w:cs="Arial"/>
          <w:bCs/>
          <w:sz w:val="18"/>
          <w:szCs w:val="18"/>
          <w:lang w:eastAsia="pl-PL"/>
        </w:rPr>
        <w:t xml:space="preserve"> –  </w:t>
      </w:r>
      <w:r w:rsidR="001F67BC">
        <w:rPr>
          <w:rFonts w:ascii="Arial" w:hAnsi="Arial" w:cs="Arial"/>
          <w:bCs/>
          <w:sz w:val="18"/>
          <w:szCs w:val="18"/>
          <w:lang w:eastAsia="pl-PL"/>
        </w:rPr>
        <w:t>formularz asortymentowo-cenowy</w:t>
      </w:r>
    </w:p>
    <w:p w:rsidR="00F26C97" w:rsidRPr="00F26C97" w:rsidRDefault="00F26C97" w:rsidP="00F26C97">
      <w:pPr>
        <w:pStyle w:val="Bezodstpw"/>
        <w:rPr>
          <w:rFonts w:ascii="Arial" w:hAnsi="Arial" w:cs="Arial"/>
          <w:sz w:val="18"/>
          <w:szCs w:val="18"/>
        </w:rPr>
      </w:pPr>
    </w:p>
    <w:p w:rsidR="00F26C97" w:rsidRPr="00F26C97" w:rsidRDefault="00F26C97" w:rsidP="00F26C97">
      <w:pPr>
        <w:pStyle w:val="Bezodstpw"/>
        <w:rPr>
          <w:rFonts w:ascii="Arial" w:hAnsi="Arial" w:cs="Arial"/>
          <w:bCs/>
          <w:i/>
          <w:sz w:val="18"/>
          <w:szCs w:val="18"/>
          <w:lang w:eastAsia="pl-PL"/>
        </w:rPr>
      </w:pPr>
      <w:r w:rsidRPr="00F26C97">
        <w:rPr>
          <w:rFonts w:ascii="Arial" w:hAnsi="Arial" w:cs="Arial"/>
          <w:bCs/>
          <w:sz w:val="18"/>
          <w:szCs w:val="18"/>
          <w:lang w:eastAsia="pl-PL"/>
        </w:rPr>
        <w:t xml:space="preserve"> </w:t>
      </w:r>
    </w:p>
    <w:p w:rsidR="00F26C97" w:rsidRDefault="00F26C97" w:rsidP="00F26C97">
      <w:pPr>
        <w:pStyle w:val="Bezodstpw"/>
        <w:rPr>
          <w:rFonts w:ascii="Times New Roman" w:hAnsi="Times New Roman" w:cs="Times New Roman"/>
          <w:b/>
          <w:bCs/>
          <w:sz w:val="20"/>
          <w:szCs w:val="20"/>
          <w:lang w:eastAsia="pl-PL"/>
        </w:rPr>
      </w:pPr>
    </w:p>
    <w:p w:rsidR="00F26C97" w:rsidRDefault="00F26C97" w:rsidP="00F26C97">
      <w:pPr>
        <w:pStyle w:val="Bezodstpw"/>
        <w:rPr>
          <w:rFonts w:ascii="Times New Roman" w:hAnsi="Times New Roman" w:cs="Times New Roman"/>
          <w:b/>
          <w:bCs/>
          <w:sz w:val="20"/>
          <w:szCs w:val="20"/>
          <w:lang w:eastAsia="pl-PL"/>
        </w:rPr>
      </w:pPr>
      <w:r>
        <w:rPr>
          <w:rFonts w:ascii="Times New Roman" w:hAnsi="Times New Roman" w:cs="Times New Roman"/>
          <w:b/>
          <w:bCs/>
          <w:sz w:val="20"/>
          <w:szCs w:val="20"/>
          <w:lang w:eastAsia="pl-PL"/>
        </w:rPr>
        <w:t xml:space="preserve">                          ZAMAWIAJ</w:t>
      </w:r>
      <w:r>
        <w:rPr>
          <w:rFonts w:ascii="Times New Roman" w:hAnsi="Times New Roman" w:cs="Times New Roman"/>
          <w:b/>
          <w:sz w:val="20"/>
          <w:szCs w:val="20"/>
          <w:lang w:eastAsia="pl-PL"/>
        </w:rPr>
        <w:t>Ą</w:t>
      </w:r>
      <w:r>
        <w:rPr>
          <w:rFonts w:ascii="Times New Roman" w:hAnsi="Times New Roman" w:cs="Times New Roman"/>
          <w:b/>
          <w:bCs/>
          <w:sz w:val="20"/>
          <w:szCs w:val="20"/>
          <w:lang w:eastAsia="pl-PL"/>
        </w:rPr>
        <w:t>CY                                                                              WYKONAWCA</w:t>
      </w:r>
    </w:p>
    <w:p w:rsidR="00F26C97" w:rsidRDefault="00F26C97" w:rsidP="00F26C97">
      <w:pPr>
        <w:pStyle w:val="Bezodstpw"/>
        <w:rPr>
          <w:rFonts w:ascii="Times New Roman" w:hAnsi="Times New Roman" w:cs="Times New Roman"/>
          <w:b/>
          <w:bCs/>
          <w:sz w:val="20"/>
          <w:szCs w:val="20"/>
          <w:lang w:eastAsia="pl-PL"/>
        </w:rPr>
      </w:pPr>
    </w:p>
    <w:p w:rsidR="00E20524" w:rsidRDefault="00E20524" w:rsidP="00E20524">
      <w:pPr>
        <w:pStyle w:val="Bezodstpw"/>
        <w:jc w:val="both"/>
        <w:rPr>
          <w:rFonts w:ascii="Times New Roman" w:hAnsi="Times New Roman" w:cs="Times New Roman"/>
          <w:b/>
          <w:sz w:val="20"/>
          <w:szCs w:val="20"/>
        </w:rPr>
      </w:pPr>
    </w:p>
    <w:p w:rsidR="00E20524" w:rsidRDefault="00E20524" w:rsidP="00E20524">
      <w:pPr>
        <w:pStyle w:val="Bezodstpw"/>
        <w:jc w:val="both"/>
        <w:rPr>
          <w:rFonts w:ascii="Times New Roman" w:hAnsi="Times New Roman" w:cs="Times New Roman"/>
          <w:b/>
          <w:sz w:val="20"/>
          <w:szCs w:val="20"/>
        </w:rPr>
      </w:pPr>
    </w:p>
    <w:p w:rsidR="00E20524" w:rsidRDefault="00E20524" w:rsidP="00E20524">
      <w:pPr>
        <w:pStyle w:val="Bezodstpw"/>
        <w:jc w:val="both"/>
        <w:rPr>
          <w:rFonts w:ascii="Times New Roman" w:hAnsi="Times New Roman" w:cs="Times New Roman"/>
          <w:b/>
          <w:sz w:val="20"/>
          <w:szCs w:val="20"/>
        </w:rPr>
      </w:pPr>
    </w:p>
    <w:p w:rsidR="00C05238" w:rsidRDefault="00737BE9" w:rsidP="00E26DB4">
      <w:pPr>
        <w:pStyle w:val="Bezodstpw"/>
      </w:pPr>
      <w:r>
        <w:t xml:space="preserve">                                                                                                                                   </w:t>
      </w:r>
    </w:p>
    <w:p w:rsidR="00C05238" w:rsidRDefault="00C05238" w:rsidP="00E26DB4">
      <w:pPr>
        <w:pStyle w:val="Bezodstpw"/>
      </w:pPr>
    </w:p>
    <w:p w:rsidR="00C05238" w:rsidRDefault="00C05238" w:rsidP="00E26DB4">
      <w:pPr>
        <w:pStyle w:val="Bezodstpw"/>
      </w:pPr>
    </w:p>
    <w:p w:rsidR="00C05238" w:rsidRDefault="00C05238" w:rsidP="00E26DB4">
      <w:pPr>
        <w:pStyle w:val="Bezodstpw"/>
      </w:pPr>
    </w:p>
    <w:p w:rsidR="00C05238" w:rsidRDefault="00C05238" w:rsidP="00E26DB4">
      <w:pPr>
        <w:pStyle w:val="Bezodstpw"/>
      </w:pPr>
    </w:p>
    <w:p w:rsidR="00C05238" w:rsidRDefault="00C05238" w:rsidP="00E26DB4">
      <w:pPr>
        <w:pStyle w:val="Bezodstpw"/>
      </w:pPr>
    </w:p>
    <w:p w:rsidR="00C05238" w:rsidRDefault="00C05238" w:rsidP="00E26DB4">
      <w:pPr>
        <w:pStyle w:val="Bezodstpw"/>
      </w:pPr>
    </w:p>
    <w:p w:rsidR="00C05238" w:rsidRDefault="00C05238" w:rsidP="00E26DB4">
      <w:pPr>
        <w:pStyle w:val="Bezodstpw"/>
      </w:pPr>
    </w:p>
    <w:p w:rsidR="00C05238" w:rsidRDefault="00C05238" w:rsidP="00E26DB4">
      <w:pPr>
        <w:pStyle w:val="Bezodstpw"/>
      </w:pPr>
    </w:p>
    <w:p w:rsidR="00D246A7" w:rsidRDefault="00D246A7" w:rsidP="007244B6">
      <w:pPr>
        <w:keepLines/>
        <w:spacing w:after="120" w:line="240" w:lineRule="auto"/>
        <w:ind w:right="25"/>
        <w:rPr>
          <w:rFonts w:ascii="Arial" w:eastAsia="Times New Roman" w:hAnsi="Arial" w:cs="Arial"/>
          <w:kern w:val="1"/>
          <w:sz w:val="20"/>
          <w:szCs w:val="20"/>
          <w:lang w:eastAsia="hi-IN" w:bidi="hi-IN"/>
        </w:rPr>
      </w:pPr>
    </w:p>
    <w:p w:rsidR="007244B6" w:rsidRDefault="007244B6" w:rsidP="007244B6">
      <w:pPr>
        <w:keepLines/>
        <w:spacing w:after="120" w:line="240" w:lineRule="auto"/>
        <w:ind w:right="25"/>
        <w:rPr>
          <w:rFonts w:ascii="Arial" w:eastAsia="Times New Roman" w:hAnsi="Arial" w:cs="Arial"/>
          <w:kern w:val="1"/>
          <w:sz w:val="20"/>
          <w:szCs w:val="20"/>
          <w:lang w:eastAsia="hi-IN" w:bidi="hi-IN"/>
        </w:rPr>
      </w:pPr>
    </w:p>
    <w:p w:rsidR="00310F1D" w:rsidRDefault="00310F1D" w:rsidP="007244B6">
      <w:pPr>
        <w:keepLines/>
        <w:spacing w:after="120" w:line="240" w:lineRule="auto"/>
        <w:ind w:right="25"/>
        <w:rPr>
          <w:rFonts w:ascii="Arial" w:eastAsia="Times New Roman" w:hAnsi="Arial" w:cs="Arial"/>
          <w:kern w:val="1"/>
          <w:sz w:val="20"/>
          <w:szCs w:val="20"/>
          <w:lang w:eastAsia="hi-IN" w:bidi="hi-IN"/>
        </w:rPr>
      </w:pPr>
    </w:p>
    <w:p w:rsidR="007244B6" w:rsidRDefault="007244B6" w:rsidP="007244B6">
      <w:pPr>
        <w:keepLines/>
        <w:spacing w:after="120" w:line="240" w:lineRule="auto"/>
        <w:ind w:right="25"/>
        <w:rPr>
          <w:rFonts w:ascii="Arial" w:eastAsia="Times New Roman" w:hAnsi="Arial" w:cs="Arial"/>
          <w:kern w:val="1"/>
          <w:sz w:val="20"/>
          <w:szCs w:val="20"/>
          <w:lang w:eastAsia="hi-IN" w:bidi="hi-IN"/>
        </w:rPr>
      </w:pPr>
    </w:p>
    <w:p w:rsidR="007244B6" w:rsidRDefault="007244B6" w:rsidP="007244B6">
      <w:pPr>
        <w:keepLines/>
        <w:spacing w:after="120" w:line="240" w:lineRule="auto"/>
        <w:ind w:right="25"/>
        <w:rPr>
          <w:rFonts w:ascii="Arial" w:eastAsia="Times New Roman" w:hAnsi="Arial" w:cs="Arial"/>
          <w:kern w:val="1"/>
          <w:sz w:val="20"/>
          <w:szCs w:val="20"/>
          <w:lang w:eastAsia="hi-IN" w:bidi="hi-IN"/>
        </w:rPr>
      </w:pPr>
    </w:p>
    <w:p w:rsidR="005319F6" w:rsidRDefault="005319F6" w:rsidP="007244B6">
      <w:pPr>
        <w:keepLines/>
        <w:spacing w:after="120" w:line="240" w:lineRule="auto"/>
        <w:ind w:right="25"/>
        <w:rPr>
          <w:rFonts w:ascii="Arial" w:eastAsia="Times New Roman" w:hAnsi="Arial" w:cs="Arial"/>
          <w:kern w:val="1"/>
          <w:sz w:val="20"/>
          <w:szCs w:val="20"/>
          <w:lang w:eastAsia="hi-IN" w:bidi="hi-IN"/>
        </w:rPr>
      </w:pPr>
    </w:p>
    <w:p w:rsidR="001F67BC" w:rsidRDefault="001F67BC" w:rsidP="001A5CA2">
      <w:pPr>
        <w:keepLines/>
        <w:spacing w:after="120" w:line="240" w:lineRule="auto"/>
        <w:ind w:left="142" w:right="25"/>
        <w:jc w:val="right"/>
        <w:rPr>
          <w:rFonts w:ascii="Times New Roman" w:eastAsia="Times New Roman" w:hAnsi="Times New Roman" w:cs="Times New Roman"/>
          <w:kern w:val="1"/>
          <w:sz w:val="20"/>
          <w:szCs w:val="20"/>
          <w:lang w:eastAsia="hi-IN" w:bidi="hi-IN"/>
        </w:rPr>
      </w:pPr>
    </w:p>
    <w:p w:rsidR="001A5CA2" w:rsidRPr="0040548F" w:rsidRDefault="001A5CA2" w:rsidP="001A5CA2">
      <w:pPr>
        <w:keepLines/>
        <w:spacing w:after="120" w:line="240" w:lineRule="auto"/>
        <w:ind w:left="142" w:right="25"/>
        <w:jc w:val="right"/>
        <w:rPr>
          <w:rFonts w:ascii="Times New Roman" w:eastAsia="Times New Roman" w:hAnsi="Times New Roman" w:cs="Times New Roman"/>
          <w:kern w:val="1"/>
          <w:sz w:val="20"/>
          <w:szCs w:val="20"/>
          <w:lang w:eastAsia="hi-IN" w:bidi="hi-IN"/>
        </w:rPr>
      </w:pPr>
      <w:r w:rsidRPr="0040548F">
        <w:rPr>
          <w:rFonts w:ascii="Times New Roman" w:eastAsia="Times New Roman" w:hAnsi="Times New Roman" w:cs="Times New Roman"/>
          <w:kern w:val="1"/>
          <w:sz w:val="20"/>
          <w:szCs w:val="20"/>
          <w:lang w:eastAsia="hi-IN" w:bidi="hi-IN"/>
        </w:rPr>
        <w:lastRenderedPageBreak/>
        <w:t>Załącznik nr 6 do SWZ</w:t>
      </w:r>
    </w:p>
    <w:p w:rsidR="001A5CA2" w:rsidRDefault="001A5CA2" w:rsidP="001A5CA2">
      <w:pPr>
        <w:spacing w:after="0" w:line="240" w:lineRule="auto"/>
        <w:jc w:val="center"/>
        <w:rPr>
          <w:rFonts w:ascii="Arial" w:eastAsia="Times New Roman" w:hAnsi="Arial" w:cs="Arial"/>
          <w:sz w:val="20"/>
          <w:szCs w:val="20"/>
          <w:lang w:eastAsia="pl-PL"/>
        </w:rPr>
      </w:pPr>
    </w:p>
    <w:p w:rsidR="0040548F" w:rsidRPr="0040548F" w:rsidRDefault="0040548F" w:rsidP="001A5CA2">
      <w:pPr>
        <w:spacing w:after="0" w:line="240" w:lineRule="auto"/>
        <w:jc w:val="center"/>
        <w:rPr>
          <w:rFonts w:ascii="Arial" w:eastAsia="Times New Roman" w:hAnsi="Arial" w:cs="Arial"/>
          <w:sz w:val="20"/>
          <w:szCs w:val="20"/>
          <w:lang w:eastAsia="pl-PL"/>
        </w:rPr>
      </w:pPr>
    </w:p>
    <w:p w:rsidR="002A3B24" w:rsidRPr="0040548F" w:rsidRDefault="002A3B24" w:rsidP="001A5CA2">
      <w:pPr>
        <w:spacing w:after="0" w:line="240" w:lineRule="auto"/>
        <w:jc w:val="center"/>
        <w:rPr>
          <w:rFonts w:ascii="Arial" w:eastAsia="Times New Roman" w:hAnsi="Arial" w:cs="Arial"/>
          <w:sz w:val="20"/>
          <w:szCs w:val="20"/>
          <w:lang w:eastAsia="pl-PL"/>
        </w:rPr>
      </w:pPr>
    </w:p>
    <w:p w:rsidR="002A3B24" w:rsidRPr="0040548F" w:rsidRDefault="002A3B24" w:rsidP="001A5CA2">
      <w:pPr>
        <w:spacing w:after="0" w:line="240" w:lineRule="auto"/>
        <w:jc w:val="center"/>
        <w:rPr>
          <w:rFonts w:ascii="Arial" w:eastAsia="Times New Roman" w:hAnsi="Arial" w:cs="Arial"/>
          <w:b/>
          <w:sz w:val="20"/>
          <w:szCs w:val="20"/>
          <w:lang w:eastAsia="pl-PL"/>
        </w:rPr>
      </w:pPr>
    </w:p>
    <w:p w:rsidR="0040548F" w:rsidRPr="001A5CA2" w:rsidRDefault="0040548F" w:rsidP="0040548F">
      <w:pPr>
        <w:spacing w:after="0" w:line="240" w:lineRule="auto"/>
        <w:jc w:val="center"/>
        <w:rPr>
          <w:rFonts w:ascii="Times New Roman" w:eastAsia="Times New Roman" w:hAnsi="Times New Roman" w:cs="Times New Roman"/>
          <w:b/>
          <w:sz w:val="20"/>
          <w:szCs w:val="20"/>
          <w:lang w:eastAsia="pl-PL"/>
        </w:rPr>
      </w:pPr>
      <w:r w:rsidRPr="001A5CA2">
        <w:rPr>
          <w:rFonts w:ascii="Times New Roman" w:eastAsia="Times New Roman" w:hAnsi="Times New Roman" w:cs="Times New Roman"/>
          <w:b/>
          <w:sz w:val="20"/>
          <w:szCs w:val="20"/>
          <w:lang w:eastAsia="pl-PL"/>
        </w:rPr>
        <w:t>Informacja o przynależności do</w:t>
      </w:r>
      <w:r>
        <w:rPr>
          <w:rFonts w:ascii="Times New Roman" w:eastAsia="Times New Roman" w:hAnsi="Times New Roman" w:cs="Times New Roman"/>
          <w:b/>
          <w:sz w:val="20"/>
          <w:szCs w:val="20"/>
          <w:lang w:eastAsia="pl-PL"/>
        </w:rPr>
        <w:t xml:space="preserve"> tej samej grupy kapitałowej </w:t>
      </w:r>
      <w:r w:rsidRPr="00CE5542">
        <w:rPr>
          <w:rFonts w:ascii="Times New Roman" w:eastAsia="Times New Roman" w:hAnsi="Times New Roman" w:cs="Times New Roman"/>
          <w:b/>
          <w:sz w:val="20"/>
          <w:szCs w:val="20"/>
          <w:lang w:eastAsia="pl-PL"/>
        </w:rPr>
        <w:t>w rozumieniu ustawy z dnia 16 lutego 2007 r. o ochronie konkurencji i konsumentów (</w:t>
      </w:r>
      <w:r w:rsidRPr="00804547">
        <w:rPr>
          <w:rFonts w:ascii="Times New Roman" w:eastAsia="Times New Roman" w:hAnsi="Times New Roman" w:cs="Times New Roman"/>
          <w:b/>
          <w:sz w:val="20"/>
          <w:szCs w:val="20"/>
          <w:lang w:eastAsia="pl-PL"/>
        </w:rPr>
        <w:t>Dz.U. 202</w:t>
      </w:r>
      <w:r w:rsidR="003E5FE3">
        <w:rPr>
          <w:rFonts w:ascii="Times New Roman" w:eastAsia="Times New Roman" w:hAnsi="Times New Roman" w:cs="Times New Roman"/>
          <w:b/>
          <w:sz w:val="20"/>
          <w:szCs w:val="20"/>
          <w:lang w:eastAsia="pl-PL"/>
        </w:rPr>
        <w:t>5</w:t>
      </w:r>
      <w:r w:rsidRPr="00804547">
        <w:rPr>
          <w:rFonts w:ascii="Times New Roman" w:eastAsia="Times New Roman" w:hAnsi="Times New Roman" w:cs="Times New Roman"/>
          <w:b/>
          <w:sz w:val="20"/>
          <w:szCs w:val="20"/>
          <w:lang w:eastAsia="pl-PL"/>
        </w:rPr>
        <w:t xml:space="preserve"> poz. </w:t>
      </w:r>
      <w:r w:rsidR="003E5FE3">
        <w:rPr>
          <w:rFonts w:ascii="Times New Roman" w:eastAsia="Times New Roman" w:hAnsi="Times New Roman" w:cs="Times New Roman"/>
          <w:b/>
          <w:sz w:val="20"/>
          <w:szCs w:val="20"/>
          <w:lang w:eastAsia="pl-PL"/>
        </w:rPr>
        <w:t>1714</w:t>
      </w:r>
      <w:r w:rsidRPr="00CE5542">
        <w:rPr>
          <w:rFonts w:ascii="Times New Roman" w:eastAsia="Times New Roman" w:hAnsi="Times New Roman" w:cs="Times New Roman"/>
          <w:b/>
          <w:sz w:val="20"/>
          <w:szCs w:val="20"/>
          <w:lang w:eastAsia="pl-PL"/>
        </w:rPr>
        <w:t>)</w:t>
      </w:r>
      <w:r w:rsidRPr="001A5CA2">
        <w:rPr>
          <w:rFonts w:ascii="Times New Roman" w:eastAsia="Times New Roman" w:hAnsi="Times New Roman" w:cs="Times New Roman"/>
          <w:b/>
          <w:sz w:val="20"/>
          <w:szCs w:val="20"/>
          <w:lang w:eastAsia="pl-PL"/>
        </w:rPr>
        <w:t xml:space="preserve">,  </w:t>
      </w:r>
    </w:p>
    <w:p w:rsidR="0040548F" w:rsidRPr="001A5CA2" w:rsidRDefault="0040548F" w:rsidP="0040548F">
      <w:pPr>
        <w:spacing w:after="200" w:line="276" w:lineRule="auto"/>
        <w:ind w:left="720"/>
        <w:contextualSpacing/>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                             o której mowa w art. 85</w:t>
      </w:r>
      <w:r w:rsidRPr="001A5CA2">
        <w:rPr>
          <w:rFonts w:ascii="Times New Roman" w:eastAsia="Times New Roman" w:hAnsi="Times New Roman" w:cs="Times New Roman"/>
          <w:b/>
          <w:sz w:val="20"/>
          <w:szCs w:val="20"/>
          <w:lang w:eastAsia="pl-PL"/>
        </w:rPr>
        <w:t xml:space="preserve"> ust. 1 pkt  ustawy Prawo zamówień publicznych</w:t>
      </w:r>
    </w:p>
    <w:p w:rsidR="0040548F" w:rsidRDefault="0040548F" w:rsidP="0040548F">
      <w:pPr>
        <w:spacing w:after="0" w:line="240" w:lineRule="auto"/>
        <w:jc w:val="center"/>
        <w:rPr>
          <w:rFonts w:ascii="Times New Roman" w:eastAsia="Times New Roman" w:hAnsi="Times New Roman" w:cs="Times New Roman"/>
          <w:b/>
          <w:sz w:val="20"/>
          <w:szCs w:val="20"/>
          <w:lang w:eastAsia="pl-PL"/>
        </w:rPr>
      </w:pPr>
    </w:p>
    <w:p w:rsidR="0040548F" w:rsidRPr="001A5CA2" w:rsidRDefault="0040548F" w:rsidP="0040548F">
      <w:pPr>
        <w:spacing w:after="0" w:line="240" w:lineRule="auto"/>
        <w:jc w:val="center"/>
        <w:rPr>
          <w:rFonts w:ascii="Times New Roman" w:eastAsia="Times New Roman" w:hAnsi="Times New Roman" w:cs="Times New Roman"/>
          <w:b/>
          <w:sz w:val="20"/>
          <w:szCs w:val="20"/>
          <w:lang w:eastAsia="pl-PL"/>
        </w:rPr>
      </w:pPr>
    </w:p>
    <w:p w:rsidR="0040548F" w:rsidRPr="001A5CA2" w:rsidRDefault="0040548F" w:rsidP="0040548F">
      <w:pPr>
        <w:spacing w:after="0" w:line="240" w:lineRule="auto"/>
        <w:rPr>
          <w:rFonts w:ascii="Times New Roman" w:eastAsia="Times New Roman" w:hAnsi="Times New Roman" w:cs="Times New Roman"/>
          <w:sz w:val="20"/>
          <w:szCs w:val="20"/>
          <w:lang w:eastAsia="pl-PL"/>
        </w:rPr>
      </w:pPr>
    </w:p>
    <w:p w:rsidR="0040548F" w:rsidRDefault="0040548F" w:rsidP="0040548F">
      <w:pPr>
        <w:spacing w:after="0" w:line="240" w:lineRule="auto"/>
        <w:jc w:val="center"/>
        <w:rPr>
          <w:rFonts w:ascii="Times New Roman" w:eastAsia="Times New Roman" w:hAnsi="Times New Roman" w:cs="Times New Roman"/>
          <w:sz w:val="20"/>
          <w:szCs w:val="20"/>
          <w:lang w:eastAsia="pl-PL"/>
        </w:rPr>
      </w:pPr>
      <w:r w:rsidRPr="001A5CA2">
        <w:rPr>
          <w:rFonts w:ascii="Times New Roman" w:eastAsia="Times New Roman" w:hAnsi="Times New Roman" w:cs="Times New Roman"/>
          <w:sz w:val="20"/>
          <w:szCs w:val="20"/>
          <w:lang w:eastAsia="pl-PL"/>
        </w:rPr>
        <w:t xml:space="preserve">Składając ofertę w postępowaniu o udzielenie zamówienia publicznego </w:t>
      </w:r>
    </w:p>
    <w:p w:rsidR="009F4A00" w:rsidRPr="009F4A00" w:rsidRDefault="0040548F" w:rsidP="009F4A00">
      <w:pPr>
        <w:spacing w:after="0" w:line="240" w:lineRule="auto"/>
        <w:jc w:val="center"/>
        <w:rPr>
          <w:rFonts w:ascii="Times New Roman" w:hAnsi="Times New Roman" w:cs="Times New Roman"/>
          <w:sz w:val="20"/>
          <w:szCs w:val="20"/>
        </w:rPr>
      </w:pPr>
      <w:r w:rsidRPr="00EF3EAE">
        <w:rPr>
          <w:rFonts w:ascii="Times New Roman" w:eastAsia="Times New Roman" w:hAnsi="Times New Roman" w:cs="Times New Roman"/>
          <w:sz w:val="20"/>
          <w:szCs w:val="20"/>
          <w:lang w:eastAsia="pl-PL"/>
        </w:rPr>
        <w:t xml:space="preserve">na </w:t>
      </w:r>
      <w:r w:rsidRPr="00EF3EAE">
        <w:rPr>
          <w:rFonts w:ascii="Times New Roman" w:hAnsi="Times New Roman" w:cs="Times New Roman"/>
          <w:sz w:val="20"/>
          <w:szCs w:val="20"/>
        </w:rPr>
        <w:t xml:space="preserve"> </w:t>
      </w:r>
      <w:r w:rsidR="009F4A00">
        <w:rPr>
          <w:rFonts w:ascii="Times New Roman" w:hAnsi="Times New Roman" w:cs="Times New Roman"/>
          <w:sz w:val="20"/>
          <w:szCs w:val="20"/>
        </w:rPr>
        <w:t xml:space="preserve">zakup </w:t>
      </w:r>
      <w:r w:rsidR="009F4A00" w:rsidRPr="009F4A00">
        <w:rPr>
          <w:rFonts w:ascii="Times New Roman" w:hAnsi="Times New Roman" w:cs="Times New Roman"/>
          <w:sz w:val="20"/>
          <w:szCs w:val="20"/>
        </w:rPr>
        <w:t>sprzętu i wyposażenia dla tworzonego Centrum Kardiologii w Powiatowym Zakładzie Opieki Zdrowotnej</w:t>
      </w:r>
    </w:p>
    <w:p w:rsidR="0040548F" w:rsidRPr="002752DC" w:rsidRDefault="009F4A00" w:rsidP="009F4A00">
      <w:pPr>
        <w:spacing w:after="0" w:line="240" w:lineRule="auto"/>
        <w:jc w:val="center"/>
        <w:rPr>
          <w:rFonts w:ascii="Times New Roman" w:hAnsi="Times New Roman" w:cs="Times New Roman"/>
          <w:iCs/>
          <w:sz w:val="20"/>
          <w:szCs w:val="20"/>
        </w:rPr>
      </w:pPr>
      <w:r w:rsidRPr="009F4A00">
        <w:rPr>
          <w:rFonts w:ascii="Times New Roman" w:hAnsi="Times New Roman" w:cs="Times New Roman"/>
          <w:sz w:val="20"/>
          <w:szCs w:val="20"/>
        </w:rPr>
        <w:t xml:space="preserve">   w Starachowicach</w:t>
      </w:r>
      <w:r w:rsidR="0040548F">
        <w:rPr>
          <w:rFonts w:ascii="Times New Roman" w:hAnsi="Times New Roman" w:cs="Times New Roman"/>
          <w:iCs/>
          <w:sz w:val="20"/>
          <w:szCs w:val="20"/>
        </w:rPr>
        <w:t>,</w:t>
      </w:r>
    </w:p>
    <w:p w:rsidR="0040548F" w:rsidRPr="001A5CA2" w:rsidRDefault="0040548F" w:rsidP="0040548F">
      <w:pPr>
        <w:spacing w:after="0" w:line="240" w:lineRule="auto"/>
        <w:jc w:val="center"/>
        <w:rPr>
          <w:rFonts w:ascii="Times New Roman" w:eastAsia="Times New Roman" w:hAnsi="Times New Roman" w:cs="Times New Roman"/>
          <w:sz w:val="20"/>
          <w:szCs w:val="20"/>
          <w:lang w:eastAsia="pl-PL"/>
        </w:rPr>
      </w:pPr>
      <w:r w:rsidRPr="001A5CA2">
        <w:rPr>
          <w:rFonts w:ascii="Times New Roman" w:eastAsia="Times New Roman" w:hAnsi="Times New Roman" w:cs="Times New Roman"/>
          <w:sz w:val="20"/>
          <w:szCs w:val="20"/>
          <w:lang w:eastAsia="pl-PL"/>
        </w:rPr>
        <w:t>informuję że:</w:t>
      </w:r>
    </w:p>
    <w:p w:rsidR="0040548F" w:rsidRPr="001A5CA2" w:rsidRDefault="0040548F" w:rsidP="0040548F">
      <w:pPr>
        <w:spacing w:after="0" w:line="240" w:lineRule="auto"/>
        <w:rPr>
          <w:rFonts w:ascii="Times New Roman" w:eastAsia="Times New Roman" w:hAnsi="Times New Roman" w:cs="Times New Roman"/>
          <w:sz w:val="20"/>
          <w:szCs w:val="20"/>
          <w:lang w:eastAsia="pl-PL"/>
        </w:rPr>
      </w:pPr>
    </w:p>
    <w:p w:rsidR="0040548F" w:rsidRPr="001A5CA2" w:rsidRDefault="0040548F" w:rsidP="0040548F">
      <w:pPr>
        <w:spacing w:after="0" w:line="240" w:lineRule="auto"/>
        <w:rPr>
          <w:rFonts w:ascii="Times New Roman" w:eastAsia="Times New Roman" w:hAnsi="Times New Roman" w:cs="Times New Roman"/>
          <w:sz w:val="20"/>
          <w:szCs w:val="20"/>
          <w:lang w:eastAsia="pl-PL"/>
        </w:rPr>
      </w:pPr>
      <w:r w:rsidRPr="001A5CA2">
        <w:rPr>
          <w:rFonts w:ascii="Times New Roman" w:eastAsia="Times New Roman" w:hAnsi="Times New Roman" w:cs="Times New Roman"/>
          <w:sz w:val="20"/>
          <w:szCs w:val="20"/>
          <w:lang w:eastAsia="pl-PL"/>
        </w:rPr>
        <w:t>podmiot ………</w:t>
      </w:r>
      <w:r>
        <w:rPr>
          <w:rFonts w:ascii="Times New Roman" w:eastAsia="Times New Roman" w:hAnsi="Times New Roman" w:cs="Times New Roman"/>
          <w:sz w:val="20"/>
          <w:szCs w:val="20"/>
          <w:lang w:eastAsia="pl-PL"/>
        </w:rPr>
        <w:t>…………………</w:t>
      </w:r>
      <w:r w:rsidRPr="001A5CA2">
        <w:rPr>
          <w:rFonts w:ascii="Times New Roman" w:eastAsia="Times New Roman" w:hAnsi="Times New Roman" w:cs="Times New Roman"/>
          <w:sz w:val="20"/>
          <w:szCs w:val="20"/>
          <w:lang w:eastAsia="pl-PL"/>
        </w:rPr>
        <w:t>…………………………………………………………………………………………………</w:t>
      </w:r>
    </w:p>
    <w:p w:rsidR="0040548F" w:rsidRPr="001A5CA2" w:rsidRDefault="0040548F" w:rsidP="0040548F">
      <w:pPr>
        <w:spacing w:after="0" w:line="240" w:lineRule="auto"/>
        <w:rPr>
          <w:rFonts w:ascii="Times New Roman" w:eastAsia="Times New Roman" w:hAnsi="Times New Roman" w:cs="Times New Roman"/>
          <w:sz w:val="20"/>
          <w:szCs w:val="20"/>
          <w:lang w:eastAsia="pl-PL"/>
        </w:rPr>
      </w:pPr>
    </w:p>
    <w:p w:rsidR="0040548F" w:rsidRPr="001A5CA2" w:rsidRDefault="0040548F" w:rsidP="0040548F">
      <w:pPr>
        <w:spacing w:after="0" w:line="240" w:lineRule="auto"/>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r w:rsidRPr="001A5CA2">
        <w:rPr>
          <w:rFonts w:ascii="Times New Roman" w:eastAsia="Times New Roman" w:hAnsi="Times New Roman" w:cs="Times New Roman"/>
          <w:sz w:val="20"/>
          <w:szCs w:val="20"/>
          <w:lang w:eastAsia="pl-PL"/>
        </w:rPr>
        <w:t>………………………………………………………………………………………………</w:t>
      </w:r>
    </w:p>
    <w:p w:rsidR="0040548F" w:rsidRPr="001A5CA2" w:rsidRDefault="0040548F" w:rsidP="0040548F">
      <w:pPr>
        <w:spacing w:after="0" w:line="240" w:lineRule="auto"/>
        <w:rPr>
          <w:rFonts w:ascii="Times New Roman" w:eastAsia="Times New Roman" w:hAnsi="Times New Roman" w:cs="Times New Roman"/>
          <w:sz w:val="20"/>
          <w:szCs w:val="20"/>
          <w:lang w:eastAsia="pl-PL"/>
        </w:rPr>
      </w:pPr>
    </w:p>
    <w:p w:rsidR="0040548F" w:rsidRPr="001A5CA2" w:rsidRDefault="0040548F" w:rsidP="0040548F">
      <w:pPr>
        <w:spacing w:after="0" w:line="240" w:lineRule="auto"/>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r w:rsidRPr="001A5CA2">
        <w:rPr>
          <w:rFonts w:ascii="Times New Roman" w:eastAsia="Times New Roman" w:hAnsi="Times New Roman" w:cs="Times New Roman"/>
          <w:sz w:val="20"/>
          <w:szCs w:val="20"/>
          <w:lang w:eastAsia="pl-PL"/>
        </w:rPr>
        <w:t>……………………………………………………………………………………………………………</w:t>
      </w:r>
    </w:p>
    <w:p w:rsidR="0040548F" w:rsidRPr="001A5CA2" w:rsidRDefault="0040548F" w:rsidP="0040548F">
      <w:pPr>
        <w:spacing w:after="0" w:line="240" w:lineRule="auto"/>
        <w:rPr>
          <w:rFonts w:ascii="Times New Roman" w:eastAsia="Times New Roman" w:hAnsi="Times New Roman" w:cs="Times New Roman"/>
          <w:sz w:val="20"/>
          <w:szCs w:val="20"/>
          <w:lang w:eastAsia="pl-PL"/>
        </w:rPr>
      </w:pPr>
      <w:r w:rsidRPr="001A5CA2">
        <w:rPr>
          <w:rFonts w:ascii="Times New Roman" w:eastAsia="Times New Roman" w:hAnsi="Times New Roman" w:cs="Times New Roman"/>
          <w:sz w:val="20"/>
          <w:szCs w:val="20"/>
          <w:lang w:eastAsia="pl-PL"/>
        </w:rPr>
        <w:t xml:space="preserve">                                                                                /nazwa Wykonawcy/</w:t>
      </w:r>
    </w:p>
    <w:p w:rsidR="0040548F" w:rsidRPr="001A5CA2" w:rsidRDefault="0040548F" w:rsidP="0040548F">
      <w:pPr>
        <w:spacing w:after="0" w:line="240" w:lineRule="auto"/>
        <w:rPr>
          <w:rFonts w:ascii="Times New Roman" w:eastAsia="Times New Roman" w:hAnsi="Times New Roman" w:cs="Times New Roman"/>
          <w:sz w:val="20"/>
          <w:szCs w:val="20"/>
          <w:lang w:eastAsia="pl-PL"/>
        </w:rPr>
      </w:pPr>
    </w:p>
    <w:p w:rsidR="0040548F" w:rsidRPr="001A5CA2" w:rsidRDefault="0040548F" w:rsidP="004E074D">
      <w:pPr>
        <w:spacing w:after="0" w:line="240" w:lineRule="auto"/>
        <w:rPr>
          <w:rFonts w:ascii="Times New Roman" w:eastAsia="Times New Roman" w:hAnsi="Times New Roman" w:cs="Times New Roman"/>
          <w:sz w:val="20"/>
          <w:szCs w:val="20"/>
          <w:lang w:eastAsia="pl-PL"/>
        </w:rPr>
      </w:pPr>
      <w:r w:rsidRPr="001A5CA2">
        <w:rPr>
          <w:rFonts w:ascii="Times New Roman" w:eastAsia="Times New Roman" w:hAnsi="Times New Roman" w:cs="Times New Roman"/>
          <w:sz w:val="20"/>
          <w:szCs w:val="20"/>
          <w:lang w:eastAsia="pl-PL"/>
        </w:rPr>
        <w:t>który re</w:t>
      </w:r>
      <w:r>
        <w:rPr>
          <w:rFonts w:ascii="Times New Roman" w:eastAsia="Times New Roman" w:hAnsi="Times New Roman" w:cs="Times New Roman"/>
          <w:sz w:val="20"/>
          <w:szCs w:val="20"/>
          <w:lang w:eastAsia="pl-PL"/>
        </w:rPr>
        <w:t xml:space="preserve">prezentuję </w:t>
      </w:r>
      <w:r w:rsidRPr="001A5CA2">
        <w:rPr>
          <w:rFonts w:ascii="Times New Roman" w:eastAsia="Times New Roman" w:hAnsi="Times New Roman" w:cs="Times New Roman"/>
          <w:sz w:val="20"/>
          <w:szCs w:val="20"/>
          <w:lang w:eastAsia="pl-PL"/>
        </w:rPr>
        <w:t>nie należy do tej samej grupy kapitałowej w rozumieniu ustawy z dnia 16 lutego 2007r.  o ochronie</w:t>
      </w:r>
      <w:r w:rsidR="004E074D">
        <w:rPr>
          <w:rFonts w:ascii="Times New Roman" w:eastAsia="Times New Roman" w:hAnsi="Times New Roman" w:cs="Times New Roman"/>
          <w:sz w:val="20"/>
          <w:szCs w:val="20"/>
          <w:lang w:eastAsia="pl-PL"/>
        </w:rPr>
        <w:t xml:space="preserve"> </w:t>
      </w:r>
      <w:r w:rsidRPr="001A5CA2">
        <w:rPr>
          <w:rFonts w:ascii="Times New Roman" w:eastAsia="Times New Roman" w:hAnsi="Times New Roman" w:cs="Times New Roman"/>
          <w:sz w:val="20"/>
          <w:szCs w:val="20"/>
          <w:lang w:eastAsia="pl-PL"/>
        </w:rPr>
        <w:t xml:space="preserve"> konkurencji  i konsumentów</w:t>
      </w:r>
      <w:r w:rsidR="00761D09">
        <w:rPr>
          <w:rFonts w:ascii="Times New Roman" w:eastAsia="Times New Roman" w:hAnsi="Times New Roman" w:cs="Times New Roman"/>
          <w:sz w:val="20"/>
          <w:szCs w:val="20"/>
          <w:lang w:eastAsia="pl-PL"/>
        </w:rPr>
        <w:t xml:space="preserve"> </w:t>
      </w:r>
      <w:r w:rsidRPr="001A5CA2">
        <w:rPr>
          <w:rFonts w:ascii="Times New Roman" w:eastAsia="Times New Roman" w:hAnsi="Times New Roman" w:cs="Times New Roman"/>
          <w:sz w:val="20"/>
          <w:szCs w:val="20"/>
          <w:lang w:eastAsia="pl-PL"/>
        </w:rPr>
        <w:t xml:space="preserve"> </w:t>
      </w:r>
      <w:r w:rsidR="00FD53F9">
        <w:rPr>
          <w:rFonts w:ascii="Times New Roman" w:eastAsia="Times New Roman" w:hAnsi="Times New Roman" w:cs="Times New Roman"/>
          <w:sz w:val="20"/>
          <w:szCs w:val="20"/>
          <w:lang w:eastAsia="pl-PL"/>
        </w:rPr>
        <w:t>(Dz.U. 2025 poz. 1714)</w:t>
      </w:r>
    </w:p>
    <w:p w:rsidR="0040548F" w:rsidRPr="001A5CA2" w:rsidRDefault="0040548F" w:rsidP="0040548F">
      <w:pPr>
        <w:spacing w:after="200" w:line="276" w:lineRule="auto"/>
        <w:ind w:left="720"/>
        <w:contextualSpacing/>
        <w:rPr>
          <w:rFonts w:ascii="Times New Roman" w:eastAsia="Times New Roman" w:hAnsi="Times New Roman" w:cs="Times New Roman"/>
          <w:sz w:val="20"/>
          <w:szCs w:val="20"/>
          <w:lang w:eastAsia="pl-PL"/>
        </w:rPr>
      </w:pPr>
    </w:p>
    <w:p w:rsidR="0040548F" w:rsidRPr="001A5CA2" w:rsidRDefault="0040548F" w:rsidP="0040548F">
      <w:pPr>
        <w:spacing w:after="200" w:line="276" w:lineRule="auto"/>
        <w:contextualSpacing/>
        <w:rPr>
          <w:rFonts w:ascii="Times New Roman" w:eastAsia="Times New Roman" w:hAnsi="Times New Roman" w:cs="Times New Roman"/>
          <w:sz w:val="20"/>
          <w:szCs w:val="20"/>
          <w:lang w:eastAsia="pl-PL"/>
        </w:rPr>
      </w:pPr>
    </w:p>
    <w:p w:rsidR="0040548F" w:rsidRPr="001A5CA2" w:rsidRDefault="0040548F" w:rsidP="0040548F">
      <w:pPr>
        <w:autoSpaceDE w:val="0"/>
        <w:autoSpaceDN w:val="0"/>
        <w:adjustRightInd w:val="0"/>
        <w:spacing w:after="0" w:line="240" w:lineRule="auto"/>
        <w:ind w:left="720"/>
        <w:rPr>
          <w:rFonts w:ascii="Times New Roman" w:eastAsia="Times New Roman" w:hAnsi="Times New Roman" w:cs="Times New Roman"/>
          <w:b/>
          <w:bCs/>
          <w:sz w:val="20"/>
          <w:szCs w:val="20"/>
          <w:lang w:eastAsia="pl-PL"/>
        </w:rPr>
      </w:pPr>
    </w:p>
    <w:p w:rsidR="0040548F" w:rsidRDefault="0040548F" w:rsidP="0040548F">
      <w:pPr>
        <w:spacing w:after="0" w:line="240" w:lineRule="auto"/>
        <w:rPr>
          <w:rFonts w:ascii="Times New Roman" w:eastAsia="Times New Roman" w:hAnsi="Times New Roman" w:cs="Times New Roman"/>
          <w:sz w:val="20"/>
          <w:szCs w:val="20"/>
          <w:lang w:eastAsia="pl-PL"/>
        </w:rPr>
      </w:pPr>
      <w:r w:rsidRPr="001A5CA2">
        <w:rPr>
          <w:rFonts w:ascii="Times New Roman" w:eastAsia="Times New Roman" w:hAnsi="Times New Roman" w:cs="Times New Roman"/>
          <w:sz w:val="20"/>
          <w:szCs w:val="20"/>
          <w:lang w:eastAsia="pl-PL"/>
        </w:rPr>
        <w:t xml:space="preserve">Oświadczam, że w przypadku przynależenia do tej samej grupy kapitałowej, powiązania z innym Wykonawcą nie prowadzą </w:t>
      </w:r>
      <w:r>
        <w:rPr>
          <w:rFonts w:ascii="Times New Roman" w:eastAsia="Times New Roman" w:hAnsi="Times New Roman" w:cs="Times New Roman"/>
          <w:sz w:val="20"/>
          <w:szCs w:val="20"/>
          <w:lang w:eastAsia="pl-PL"/>
        </w:rPr>
        <w:t xml:space="preserve">             </w:t>
      </w:r>
      <w:r w:rsidRPr="001A5CA2">
        <w:rPr>
          <w:rFonts w:ascii="Times New Roman" w:eastAsia="Times New Roman" w:hAnsi="Times New Roman" w:cs="Times New Roman"/>
          <w:sz w:val="20"/>
          <w:szCs w:val="20"/>
          <w:lang w:eastAsia="pl-PL"/>
        </w:rPr>
        <w:t>do zakłócenia konkurenc</w:t>
      </w:r>
      <w:r>
        <w:rPr>
          <w:rFonts w:ascii="Times New Roman" w:eastAsia="Times New Roman" w:hAnsi="Times New Roman" w:cs="Times New Roman"/>
          <w:sz w:val="20"/>
          <w:szCs w:val="20"/>
          <w:lang w:eastAsia="pl-PL"/>
        </w:rPr>
        <w:t>ji w przedmiotowym postępowaniu j</w:t>
      </w:r>
      <w:r w:rsidRPr="00CE5542">
        <w:rPr>
          <w:rFonts w:ascii="Times New Roman" w:eastAsia="Times New Roman" w:hAnsi="Times New Roman" w:cs="Times New Roman"/>
          <w:sz w:val="20"/>
          <w:szCs w:val="20"/>
          <w:lang w:eastAsia="pl-PL"/>
        </w:rPr>
        <w:t>ego zaangażowanie w prz</w:t>
      </w:r>
      <w:r>
        <w:rPr>
          <w:rFonts w:ascii="Times New Roman" w:eastAsia="Times New Roman" w:hAnsi="Times New Roman" w:cs="Times New Roman"/>
          <w:sz w:val="20"/>
          <w:szCs w:val="20"/>
          <w:lang w:eastAsia="pl-PL"/>
        </w:rPr>
        <w:t>ygotowanie postępowania o udzie</w:t>
      </w:r>
      <w:r w:rsidRPr="00CE5542">
        <w:rPr>
          <w:rFonts w:ascii="Times New Roman" w:eastAsia="Times New Roman" w:hAnsi="Times New Roman" w:cs="Times New Roman"/>
          <w:sz w:val="20"/>
          <w:szCs w:val="20"/>
          <w:lang w:eastAsia="pl-PL"/>
        </w:rPr>
        <w:t>lenie zamówienia nie zakłóci konkurencji</w:t>
      </w:r>
      <w:r>
        <w:rPr>
          <w:rFonts w:ascii="Times New Roman" w:eastAsia="Times New Roman" w:hAnsi="Times New Roman" w:cs="Times New Roman"/>
          <w:sz w:val="20"/>
          <w:szCs w:val="20"/>
          <w:lang w:eastAsia="pl-PL"/>
        </w:rPr>
        <w:t xml:space="preserve"> oraz </w:t>
      </w:r>
      <w:r w:rsidRPr="00121E00">
        <w:rPr>
          <w:rFonts w:ascii="Times New Roman" w:eastAsia="Times New Roman" w:hAnsi="Times New Roman" w:cs="Times New Roman"/>
          <w:sz w:val="20"/>
          <w:szCs w:val="20"/>
          <w:lang w:eastAsia="pl-PL"/>
        </w:rPr>
        <w:t>oferty zostały przygotowane niezależnie</w:t>
      </w:r>
    </w:p>
    <w:p w:rsidR="0040548F" w:rsidRDefault="0040548F" w:rsidP="0040548F">
      <w:pPr>
        <w:spacing w:after="0" w:line="240" w:lineRule="auto"/>
        <w:rPr>
          <w:rFonts w:ascii="Times New Roman" w:eastAsia="Times New Roman" w:hAnsi="Times New Roman" w:cs="Times New Roman"/>
          <w:sz w:val="20"/>
          <w:szCs w:val="20"/>
          <w:lang w:eastAsia="pl-PL"/>
        </w:rPr>
      </w:pPr>
    </w:p>
    <w:p w:rsidR="0040548F" w:rsidRDefault="0040548F" w:rsidP="0040548F">
      <w:pPr>
        <w:spacing w:after="0" w:line="240" w:lineRule="auto"/>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UWAGA!</w:t>
      </w:r>
    </w:p>
    <w:p w:rsidR="0040548F" w:rsidRDefault="0040548F" w:rsidP="0040548F">
      <w:pPr>
        <w:spacing w:after="0" w:line="240" w:lineRule="auto"/>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Jeśli zachodzą przesłanki określone w </w:t>
      </w:r>
      <w:r w:rsidRPr="00C8793F">
        <w:rPr>
          <w:rFonts w:ascii="Times New Roman" w:eastAsia="Times New Roman" w:hAnsi="Times New Roman" w:cs="Times New Roman"/>
          <w:sz w:val="20"/>
          <w:szCs w:val="20"/>
          <w:lang w:eastAsia="pl-PL"/>
        </w:rPr>
        <w:t>art. 10</w:t>
      </w:r>
      <w:r>
        <w:rPr>
          <w:rFonts w:ascii="Times New Roman" w:eastAsia="Times New Roman" w:hAnsi="Times New Roman" w:cs="Times New Roman"/>
          <w:sz w:val="20"/>
          <w:szCs w:val="20"/>
          <w:lang w:eastAsia="pl-PL"/>
        </w:rPr>
        <w:t>8</w:t>
      </w:r>
      <w:r w:rsidRPr="00C8793F">
        <w:rPr>
          <w:rFonts w:ascii="Times New Roman" w:eastAsia="Times New Roman" w:hAnsi="Times New Roman" w:cs="Times New Roman"/>
          <w:sz w:val="20"/>
          <w:szCs w:val="20"/>
          <w:lang w:eastAsia="pl-PL"/>
        </w:rPr>
        <w:t xml:space="preserve"> ust. 1 pkt 5 </w:t>
      </w:r>
      <w:r>
        <w:rPr>
          <w:rFonts w:ascii="Times New Roman" w:eastAsia="Times New Roman" w:hAnsi="Times New Roman" w:cs="Times New Roman"/>
          <w:sz w:val="20"/>
          <w:szCs w:val="20"/>
          <w:lang w:eastAsia="pl-PL"/>
        </w:rPr>
        <w:t>lub</w:t>
      </w:r>
      <w:r w:rsidRPr="00C8793F">
        <w:rPr>
          <w:rFonts w:ascii="Times New Roman" w:eastAsia="Times New Roman" w:hAnsi="Times New Roman" w:cs="Times New Roman"/>
          <w:sz w:val="20"/>
          <w:szCs w:val="20"/>
          <w:lang w:eastAsia="pl-PL"/>
        </w:rPr>
        <w:t xml:space="preserve"> 6</w:t>
      </w:r>
      <w:r>
        <w:rPr>
          <w:rFonts w:ascii="Times New Roman" w:eastAsia="Times New Roman" w:hAnsi="Times New Roman" w:cs="Times New Roman"/>
          <w:sz w:val="20"/>
          <w:szCs w:val="20"/>
          <w:lang w:eastAsia="pl-PL"/>
        </w:rPr>
        <w:t xml:space="preserve"> Wykonawca podlega wykluczeniu</w:t>
      </w:r>
    </w:p>
    <w:p w:rsidR="0040548F" w:rsidRPr="001A5CA2" w:rsidRDefault="0040548F" w:rsidP="0040548F">
      <w:pPr>
        <w:spacing w:after="0" w:line="240" w:lineRule="auto"/>
        <w:rPr>
          <w:rFonts w:ascii="Times New Roman" w:eastAsia="Times New Roman" w:hAnsi="Times New Roman" w:cs="Times New Roman"/>
          <w:sz w:val="20"/>
          <w:szCs w:val="20"/>
          <w:lang w:eastAsia="pl-PL"/>
        </w:rPr>
      </w:pPr>
    </w:p>
    <w:p w:rsidR="0040548F" w:rsidRPr="001A5CA2" w:rsidRDefault="0040548F" w:rsidP="0040548F">
      <w:pPr>
        <w:autoSpaceDE w:val="0"/>
        <w:autoSpaceDN w:val="0"/>
        <w:adjustRightInd w:val="0"/>
        <w:spacing w:after="0" w:line="240" w:lineRule="auto"/>
        <w:ind w:left="720"/>
        <w:rPr>
          <w:rFonts w:ascii="Times New Roman" w:eastAsia="Times New Roman" w:hAnsi="Times New Roman" w:cs="Times New Roman"/>
          <w:b/>
          <w:bCs/>
          <w:sz w:val="20"/>
          <w:szCs w:val="20"/>
          <w:lang w:eastAsia="pl-PL"/>
        </w:rPr>
      </w:pPr>
    </w:p>
    <w:p w:rsidR="0040548F" w:rsidRPr="001A5CA2" w:rsidRDefault="0040548F" w:rsidP="0040548F">
      <w:pPr>
        <w:autoSpaceDE w:val="0"/>
        <w:autoSpaceDN w:val="0"/>
        <w:adjustRightInd w:val="0"/>
        <w:spacing w:after="0" w:line="240" w:lineRule="auto"/>
        <w:ind w:left="720"/>
        <w:rPr>
          <w:rFonts w:ascii="Times New Roman" w:eastAsia="Times New Roman" w:hAnsi="Times New Roman" w:cs="Times New Roman"/>
          <w:b/>
          <w:bCs/>
          <w:sz w:val="20"/>
          <w:szCs w:val="20"/>
          <w:lang w:eastAsia="pl-PL"/>
        </w:rPr>
      </w:pPr>
    </w:p>
    <w:p w:rsidR="0040548F" w:rsidRPr="001A5CA2" w:rsidRDefault="0040548F" w:rsidP="0040548F">
      <w:pPr>
        <w:spacing w:after="0" w:line="260" w:lineRule="exact"/>
        <w:rPr>
          <w:rFonts w:ascii="Times New Roman" w:eastAsia="Times New Roman" w:hAnsi="Times New Roman" w:cs="Times New Roman"/>
          <w:sz w:val="20"/>
          <w:szCs w:val="20"/>
          <w:lang w:eastAsia="pl-PL"/>
        </w:rPr>
      </w:pPr>
    </w:p>
    <w:p w:rsidR="0040548F" w:rsidRPr="001A5CA2" w:rsidRDefault="0040548F" w:rsidP="0040548F">
      <w:pPr>
        <w:spacing w:after="0" w:line="260" w:lineRule="exact"/>
        <w:rPr>
          <w:rFonts w:ascii="Times New Roman" w:eastAsia="Times New Roman" w:hAnsi="Times New Roman" w:cs="Times New Roman"/>
          <w:sz w:val="20"/>
          <w:szCs w:val="20"/>
          <w:lang w:eastAsia="pl-PL"/>
        </w:rPr>
      </w:pPr>
      <w:r w:rsidRPr="001A5CA2">
        <w:rPr>
          <w:rFonts w:ascii="Times New Roman" w:eastAsia="Times New Roman" w:hAnsi="Times New Roman" w:cs="Times New Roman"/>
          <w:sz w:val="20"/>
          <w:szCs w:val="20"/>
          <w:lang w:eastAsia="pl-PL"/>
        </w:rPr>
        <w:t xml:space="preserve">……………………………………                                            </w:t>
      </w:r>
    </w:p>
    <w:p w:rsidR="0040548F" w:rsidRPr="001A5CA2" w:rsidRDefault="0040548F" w:rsidP="0040548F">
      <w:pPr>
        <w:spacing w:after="0" w:line="240" w:lineRule="auto"/>
        <w:ind w:left="5529" w:hanging="5529"/>
        <w:outlineLvl w:val="0"/>
        <w:rPr>
          <w:rFonts w:ascii="Times New Roman" w:eastAsia="Times New Roman" w:hAnsi="Times New Roman" w:cs="Times New Roman"/>
          <w:b/>
          <w:bCs/>
          <w:sz w:val="20"/>
          <w:szCs w:val="20"/>
          <w:lang w:eastAsia="pl-PL"/>
        </w:rPr>
      </w:pPr>
      <w:r w:rsidRPr="001A5CA2">
        <w:rPr>
          <w:rFonts w:ascii="Times New Roman" w:eastAsia="Times New Roman" w:hAnsi="Times New Roman" w:cs="Times New Roman"/>
          <w:i/>
          <w:sz w:val="20"/>
          <w:szCs w:val="20"/>
          <w:lang w:eastAsia="pl-PL"/>
        </w:rPr>
        <w:t xml:space="preserve">         (miejscowość, data)</w:t>
      </w:r>
    </w:p>
    <w:p w:rsidR="0040548F" w:rsidRPr="001A5CA2" w:rsidRDefault="0040548F" w:rsidP="0040548F">
      <w:pPr>
        <w:autoSpaceDE w:val="0"/>
        <w:autoSpaceDN w:val="0"/>
        <w:adjustRightInd w:val="0"/>
        <w:spacing w:after="0" w:line="240" w:lineRule="auto"/>
        <w:ind w:left="720"/>
        <w:rPr>
          <w:rFonts w:ascii="Times New Roman" w:eastAsia="Times New Roman" w:hAnsi="Times New Roman" w:cs="Times New Roman"/>
          <w:snapToGrid w:val="0"/>
          <w:sz w:val="20"/>
          <w:szCs w:val="20"/>
          <w:lang w:eastAsia="pl-PL"/>
        </w:rPr>
      </w:pPr>
    </w:p>
    <w:p w:rsidR="0040548F" w:rsidRPr="001A5CA2" w:rsidRDefault="0040548F" w:rsidP="0040548F">
      <w:pPr>
        <w:autoSpaceDE w:val="0"/>
        <w:autoSpaceDN w:val="0"/>
        <w:adjustRightInd w:val="0"/>
        <w:spacing w:after="0" w:line="240" w:lineRule="auto"/>
        <w:ind w:left="720"/>
        <w:rPr>
          <w:rFonts w:ascii="Times New Roman" w:eastAsia="Times New Roman" w:hAnsi="Times New Roman" w:cs="Times New Roman"/>
          <w:snapToGrid w:val="0"/>
          <w:sz w:val="20"/>
          <w:szCs w:val="20"/>
          <w:lang w:eastAsia="pl-PL"/>
        </w:rPr>
      </w:pPr>
    </w:p>
    <w:p w:rsidR="0040548F" w:rsidRDefault="0040548F" w:rsidP="0040548F">
      <w:pPr>
        <w:spacing w:after="0" w:line="240" w:lineRule="auto"/>
        <w:jc w:val="right"/>
        <w:rPr>
          <w:rFonts w:ascii="Times New Roman" w:eastAsia="Calibri" w:hAnsi="Times New Roman" w:cs="Times New Roman"/>
          <w:color w:val="FF0000"/>
          <w:sz w:val="20"/>
          <w:szCs w:val="20"/>
        </w:rPr>
      </w:pPr>
    </w:p>
    <w:p w:rsidR="0040548F" w:rsidRDefault="0040548F" w:rsidP="0040548F">
      <w:pPr>
        <w:spacing w:after="0" w:line="240" w:lineRule="auto"/>
        <w:jc w:val="right"/>
        <w:rPr>
          <w:rFonts w:ascii="Times New Roman" w:eastAsia="Calibri" w:hAnsi="Times New Roman" w:cs="Times New Roman"/>
          <w:color w:val="FF0000"/>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F67BC" w:rsidRDefault="001F67BC" w:rsidP="00B0690D">
      <w:pPr>
        <w:spacing w:before="120" w:after="60" w:line="276" w:lineRule="auto"/>
        <w:ind w:left="7090" w:firstLine="709"/>
        <w:jc w:val="both"/>
        <w:rPr>
          <w:rFonts w:ascii="Arial" w:hAnsi="Arial" w:cs="Arial"/>
          <w:b/>
          <w:bCs/>
          <w:sz w:val="20"/>
          <w:szCs w:val="20"/>
        </w:rPr>
      </w:pPr>
    </w:p>
    <w:p w:rsidR="00176969" w:rsidRPr="00B0690D" w:rsidRDefault="00B0690D" w:rsidP="00B0690D">
      <w:pPr>
        <w:spacing w:before="120" w:after="60" w:line="276" w:lineRule="auto"/>
        <w:ind w:left="7090" w:firstLine="709"/>
        <w:jc w:val="both"/>
        <w:rPr>
          <w:rFonts w:ascii="Arial" w:hAnsi="Arial" w:cs="Arial"/>
          <w:b/>
          <w:bCs/>
          <w:sz w:val="20"/>
          <w:szCs w:val="20"/>
        </w:rPr>
      </w:pPr>
      <w:r>
        <w:rPr>
          <w:rFonts w:ascii="Arial" w:hAnsi="Arial" w:cs="Arial"/>
          <w:b/>
          <w:bCs/>
          <w:sz w:val="20"/>
          <w:szCs w:val="20"/>
        </w:rPr>
        <w:lastRenderedPageBreak/>
        <w:t>Załącznik nr 7 do SWZ</w:t>
      </w:r>
    </w:p>
    <w:p w:rsidR="008C492F" w:rsidRDefault="008C492F" w:rsidP="00176969">
      <w:pPr>
        <w:spacing w:before="600" w:after="60" w:line="276" w:lineRule="auto"/>
        <w:jc w:val="center"/>
        <w:rPr>
          <w:rFonts w:ascii="Arial" w:hAnsi="Arial" w:cs="Arial"/>
          <w:b/>
          <w:bCs/>
        </w:rPr>
      </w:pPr>
    </w:p>
    <w:p w:rsidR="00176969" w:rsidRPr="004A497F" w:rsidRDefault="00176969" w:rsidP="00176969">
      <w:pPr>
        <w:spacing w:before="600" w:after="60" w:line="276" w:lineRule="auto"/>
        <w:jc w:val="center"/>
        <w:rPr>
          <w:rFonts w:ascii="Arial" w:hAnsi="Arial" w:cs="Arial"/>
          <w:b/>
          <w:bCs/>
          <w:i/>
        </w:rPr>
      </w:pPr>
      <w:r w:rsidRPr="004A497F">
        <w:rPr>
          <w:rFonts w:ascii="Arial" w:hAnsi="Arial" w:cs="Arial"/>
          <w:b/>
          <w:bCs/>
        </w:rPr>
        <w:t xml:space="preserve">Oświadczenie Wykonawcy </w:t>
      </w:r>
      <w:r w:rsidRPr="004A497F">
        <w:rPr>
          <w:rFonts w:ascii="Arial" w:hAnsi="Arial" w:cs="Arial"/>
          <w:b/>
          <w:bCs/>
          <w:u w:val="single"/>
        </w:rPr>
        <w:t>o aktualności informacji</w:t>
      </w:r>
      <w:r>
        <w:rPr>
          <w:rFonts w:ascii="Arial" w:hAnsi="Arial" w:cs="Arial"/>
          <w:b/>
          <w:bCs/>
        </w:rPr>
        <w:t xml:space="preserve"> zawartych w oświadczeniu, </w:t>
      </w:r>
      <w:r>
        <w:rPr>
          <w:rFonts w:ascii="Arial" w:hAnsi="Arial" w:cs="Arial"/>
          <w:b/>
          <w:bCs/>
        </w:rPr>
        <w:br/>
      </w:r>
      <w:r w:rsidRPr="004A497F">
        <w:rPr>
          <w:rFonts w:ascii="Arial" w:hAnsi="Arial" w:cs="Arial"/>
          <w:b/>
          <w:bCs/>
        </w:rPr>
        <w:t>o którym mowa w art. 125</w:t>
      </w:r>
      <w:r>
        <w:rPr>
          <w:rFonts w:ascii="Arial" w:hAnsi="Arial" w:cs="Arial"/>
          <w:b/>
          <w:bCs/>
        </w:rPr>
        <w:t xml:space="preserve"> ust 1 </w:t>
      </w:r>
      <w:r w:rsidRPr="004A497F">
        <w:rPr>
          <w:rFonts w:ascii="Arial" w:hAnsi="Arial" w:cs="Arial"/>
          <w:b/>
          <w:bCs/>
        </w:rPr>
        <w:t xml:space="preserve"> ustawy Prawo zamówień publicznych w zakresie podstaw wykluczenia z postępowania wskazanych przez Zamawiającego</w:t>
      </w:r>
    </w:p>
    <w:p w:rsidR="00176969" w:rsidRPr="00481F37" w:rsidRDefault="00176969" w:rsidP="00176969">
      <w:pPr>
        <w:spacing w:line="276" w:lineRule="auto"/>
        <w:jc w:val="center"/>
        <w:rPr>
          <w:rFonts w:ascii="Arial" w:hAnsi="Arial" w:cs="Arial"/>
        </w:rPr>
      </w:pPr>
      <w:r w:rsidRPr="00481F37">
        <w:rPr>
          <w:rFonts w:ascii="Arial" w:hAnsi="Arial" w:cs="Arial"/>
          <w:b/>
        </w:rPr>
        <w:t>POTWIERDZAJĄCE BRAK PODSTAW WYKLUCZENIA Z POSTĘPOWANIA</w:t>
      </w:r>
    </w:p>
    <w:p w:rsidR="00176969" w:rsidRPr="00C35D72" w:rsidRDefault="00176969" w:rsidP="00176969">
      <w:pPr>
        <w:spacing w:before="120" w:after="120" w:line="276" w:lineRule="auto"/>
        <w:ind w:right="567"/>
        <w:jc w:val="center"/>
        <w:rPr>
          <w:rFonts w:ascii="Arial" w:hAnsi="Arial" w:cs="Arial"/>
          <w:b/>
          <w:sz w:val="20"/>
          <w:szCs w:val="20"/>
        </w:rPr>
      </w:pPr>
      <w:r w:rsidRPr="00C35D72">
        <w:rPr>
          <w:rFonts w:ascii="Arial" w:hAnsi="Arial" w:cs="Arial"/>
          <w:b/>
          <w:sz w:val="20"/>
          <w:szCs w:val="20"/>
        </w:rPr>
        <w:t>(składane przez Wykonawcę na wezwanie Zamawiającego)</w:t>
      </w:r>
    </w:p>
    <w:tbl>
      <w:tblPr>
        <w:tblStyle w:val="Tabela-Siatka"/>
        <w:tblW w:w="906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2265"/>
        <w:gridCol w:w="2408"/>
        <w:gridCol w:w="1701"/>
        <w:gridCol w:w="2690"/>
      </w:tblGrid>
      <w:tr w:rsidR="00176969" w:rsidRPr="00EA1FF8" w:rsidTr="003460F8">
        <w:tc>
          <w:tcPr>
            <w:tcW w:w="2265" w:type="dxa"/>
          </w:tcPr>
          <w:p w:rsidR="00176969" w:rsidRPr="00EA1FF8" w:rsidRDefault="00176969" w:rsidP="003460F8">
            <w:pPr>
              <w:spacing w:before="360" w:after="240"/>
              <w:rPr>
                <w:rFonts w:ascii="Arial" w:hAnsi="Arial" w:cs="Arial"/>
                <w:sz w:val="22"/>
                <w:szCs w:val="22"/>
              </w:rPr>
            </w:pPr>
            <w:r>
              <w:rPr>
                <w:rFonts w:ascii="Arial" w:hAnsi="Arial" w:cs="Arial"/>
                <w:sz w:val="22"/>
                <w:szCs w:val="22"/>
              </w:rPr>
              <w:t>Nazwa Wykonawcy:</w:t>
            </w:r>
          </w:p>
        </w:tc>
        <w:tc>
          <w:tcPr>
            <w:tcW w:w="6799" w:type="dxa"/>
            <w:gridSpan w:val="3"/>
          </w:tcPr>
          <w:p w:rsidR="00176969" w:rsidRPr="00EA1FF8" w:rsidRDefault="00176969" w:rsidP="003460F8">
            <w:pPr>
              <w:spacing w:before="240" w:after="240"/>
              <w:rPr>
                <w:rFonts w:ascii="Arial" w:hAnsi="Arial" w:cs="Arial"/>
                <w:sz w:val="22"/>
                <w:szCs w:val="22"/>
              </w:rPr>
            </w:pPr>
            <w:r>
              <w:rPr>
                <w:rFonts w:ascii="Arial" w:hAnsi="Arial" w:cs="Arial"/>
                <w:sz w:val="22"/>
                <w:szCs w:val="22"/>
              </w:rPr>
              <w:t>…………………………………………………………………………...…</w:t>
            </w:r>
          </w:p>
        </w:tc>
      </w:tr>
      <w:tr w:rsidR="00176969" w:rsidRPr="00EA1FF8" w:rsidTr="003460F8">
        <w:tc>
          <w:tcPr>
            <w:tcW w:w="2265" w:type="dxa"/>
          </w:tcPr>
          <w:p w:rsidR="00176969" w:rsidRPr="00EA1FF8" w:rsidRDefault="00176969" w:rsidP="003460F8">
            <w:pPr>
              <w:spacing w:before="240" w:after="240"/>
              <w:rPr>
                <w:rFonts w:ascii="Arial" w:hAnsi="Arial" w:cs="Arial"/>
                <w:sz w:val="22"/>
                <w:szCs w:val="22"/>
              </w:rPr>
            </w:pPr>
            <w:r>
              <w:rPr>
                <w:rFonts w:ascii="Arial" w:hAnsi="Arial" w:cs="Arial"/>
                <w:sz w:val="22"/>
                <w:szCs w:val="22"/>
              </w:rPr>
              <w:t>Adres Wykonawcy:</w:t>
            </w:r>
          </w:p>
        </w:tc>
        <w:tc>
          <w:tcPr>
            <w:tcW w:w="6799" w:type="dxa"/>
            <w:gridSpan w:val="3"/>
          </w:tcPr>
          <w:p w:rsidR="00176969" w:rsidRPr="00EA1FF8" w:rsidRDefault="00176969" w:rsidP="003460F8">
            <w:pPr>
              <w:spacing w:before="240" w:after="240"/>
              <w:rPr>
                <w:rFonts w:ascii="Arial" w:hAnsi="Arial" w:cs="Arial"/>
                <w:sz w:val="22"/>
                <w:szCs w:val="22"/>
              </w:rPr>
            </w:pPr>
            <w:r>
              <w:rPr>
                <w:rFonts w:ascii="Arial" w:hAnsi="Arial" w:cs="Arial"/>
                <w:sz w:val="22"/>
                <w:szCs w:val="22"/>
              </w:rPr>
              <w:t>…………………………………………………………………………...…</w:t>
            </w:r>
          </w:p>
        </w:tc>
      </w:tr>
      <w:tr w:rsidR="00176969" w:rsidRPr="00EA1FF8" w:rsidTr="003460F8">
        <w:tc>
          <w:tcPr>
            <w:tcW w:w="2265" w:type="dxa"/>
          </w:tcPr>
          <w:p w:rsidR="00176969" w:rsidRPr="00EA1FF8" w:rsidRDefault="00176969" w:rsidP="003460F8">
            <w:pPr>
              <w:spacing w:before="240" w:after="240"/>
              <w:rPr>
                <w:rFonts w:ascii="Arial" w:hAnsi="Arial" w:cs="Arial"/>
                <w:sz w:val="22"/>
                <w:szCs w:val="22"/>
              </w:rPr>
            </w:pPr>
            <w:r>
              <w:rPr>
                <w:rFonts w:ascii="Arial" w:hAnsi="Arial" w:cs="Arial"/>
                <w:sz w:val="22"/>
                <w:szCs w:val="22"/>
              </w:rPr>
              <w:t>KRS:</w:t>
            </w:r>
          </w:p>
        </w:tc>
        <w:tc>
          <w:tcPr>
            <w:tcW w:w="2408" w:type="dxa"/>
          </w:tcPr>
          <w:p w:rsidR="00176969" w:rsidRPr="00EA1FF8" w:rsidRDefault="00176969" w:rsidP="003460F8">
            <w:pPr>
              <w:spacing w:before="240" w:after="240"/>
              <w:rPr>
                <w:rFonts w:ascii="Arial" w:hAnsi="Arial" w:cs="Arial"/>
                <w:sz w:val="22"/>
                <w:szCs w:val="22"/>
              </w:rPr>
            </w:pPr>
            <w:r>
              <w:rPr>
                <w:rFonts w:ascii="Arial" w:hAnsi="Arial" w:cs="Arial"/>
                <w:sz w:val="22"/>
                <w:szCs w:val="22"/>
              </w:rPr>
              <w:t>………………………...</w:t>
            </w:r>
          </w:p>
        </w:tc>
        <w:tc>
          <w:tcPr>
            <w:tcW w:w="1701" w:type="dxa"/>
          </w:tcPr>
          <w:p w:rsidR="00176969" w:rsidRPr="00EA1FF8" w:rsidRDefault="00176969" w:rsidP="003460F8">
            <w:pPr>
              <w:spacing w:before="240" w:after="240"/>
              <w:ind w:left="603"/>
              <w:rPr>
                <w:rFonts w:ascii="Arial" w:hAnsi="Arial" w:cs="Arial"/>
                <w:sz w:val="22"/>
                <w:szCs w:val="22"/>
              </w:rPr>
            </w:pPr>
            <w:r>
              <w:rPr>
                <w:rFonts w:ascii="Arial" w:hAnsi="Arial" w:cs="Arial"/>
                <w:sz w:val="22"/>
                <w:szCs w:val="22"/>
              </w:rPr>
              <w:t>NIP:</w:t>
            </w:r>
          </w:p>
        </w:tc>
        <w:tc>
          <w:tcPr>
            <w:tcW w:w="2690" w:type="dxa"/>
          </w:tcPr>
          <w:p w:rsidR="00176969" w:rsidRPr="00EA1FF8" w:rsidRDefault="00176969" w:rsidP="003460F8">
            <w:pPr>
              <w:spacing w:before="240" w:after="240"/>
              <w:rPr>
                <w:rFonts w:ascii="Arial" w:hAnsi="Arial" w:cs="Arial"/>
                <w:sz w:val="22"/>
                <w:szCs w:val="22"/>
              </w:rPr>
            </w:pPr>
            <w:r>
              <w:rPr>
                <w:rFonts w:ascii="Arial" w:hAnsi="Arial" w:cs="Arial"/>
                <w:sz w:val="22"/>
                <w:szCs w:val="22"/>
              </w:rPr>
              <w:t>………………………........</w:t>
            </w:r>
          </w:p>
        </w:tc>
      </w:tr>
      <w:tr w:rsidR="00176969" w:rsidRPr="00EA1FF8" w:rsidTr="003460F8">
        <w:trPr>
          <w:trHeight w:val="850"/>
        </w:trPr>
        <w:tc>
          <w:tcPr>
            <w:tcW w:w="2265" w:type="dxa"/>
          </w:tcPr>
          <w:p w:rsidR="00176969" w:rsidRPr="00EA1FF8" w:rsidRDefault="00176969" w:rsidP="003460F8">
            <w:pPr>
              <w:spacing w:before="240" w:after="240"/>
              <w:rPr>
                <w:rFonts w:ascii="Arial" w:hAnsi="Arial" w:cs="Arial"/>
                <w:sz w:val="22"/>
                <w:szCs w:val="22"/>
              </w:rPr>
            </w:pPr>
            <w:r>
              <w:rPr>
                <w:rFonts w:ascii="Arial" w:hAnsi="Arial" w:cs="Arial"/>
                <w:sz w:val="22"/>
                <w:szCs w:val="22"/>
              </w:rPr>
              <w:t>tel.:</w:t>
            </w:r>
          </w:p>
        </w:tc>
        <w:tc>
          <w:tcPr>
            <w:tcW w:w="2408" w:type="dxa"/>
          </w:tcPr>
          <w:p w:rsidR="00176969" w:rsidRPr="00EA1FF8" w:rsidRDefault="00176969" w:rsidP="003460F8">
            <w:pPr>
              <w:spacing w:before="240" w:after="240"/>
              <w:rPr>
                <w:rFonts w:ascii="Arial" w:hAnsi="Arial" w:cs="Arial"/>
                <w:sz w:val="22"/>
                <w:szCs w:val="22"/>
              </w:rPr>
            </w:pPr>
            <w:r>
              <w:rPr>
                <w:rFonts w:ascii="Arial" w:hAnsi="Arial" w:cs="Arial"/>
                <w:sz w:val="22"/>
                <w:szCs w:val="22"/>
              </w:rPr>
              <w:t>………………………...</w:t>
            </w:r>
          </w:p>
        </w:tc>
        <w:tc>
          <w:tcPr>
            <w:tcW w:w="1701" w:type="dxa"/>
          </w:tcPr>
          <w:p w:rsidR="00176969" w:rsidRPr="00EA1FF8" w:rsidRDefault="00176969" w:rsidP="003460F8">
            <w:pPr>
              <w:spacing w:before="240" w:after="240"/>
              <w:ind w:left="603"/>
              <w:rPr>
                <w:rFonts w:ascii="Arial" w:hAnsi="Arial" w:cs="Arial"/>
                <w:sz w:val="22"/>
                <w:szCs w:val="22"/>
              </w:rPr>
            </w:pPr>
            <w:r>
              <w:rPr>
                <w:rFonts w:ascii="Arial" w:hAnsi="Arial" w:cs="Arial"/>
                <w:sz w:val="22"/>
                <w:szCs w:val="22"/>
              </w:rPr>
              <w:t>e-mail:</w:t>
            </w:r>
          </w:p>
        </w:tc>
        <w:tc>
          <w:tcPr>
            <w:tcW w:w="2690" w:type="dxa"/>
          </w:tcPr>
          <w:p w:rsidR="00176969" w:rsidRPr="00EA1FF8" w:rsidRDefault="00176969" w:rsidP="003460F8">
            <w:pPr>
              <w:spacing w:before="240" w:after="240"/>
              <w:rPr>
                <w:rFonts w:ascii="Arial" w:hAnsi="Arial" w:cs="Arial"/>
                <w:sz w:val="22"/>
                <w:szCs w:val="22"/>
              </w:rPr>
            </w:pPr>
            <w:r>
              <w:rPr>
                <w:rFonts w:ascii="Arial" w:hAnsi="Arial" w:cs="Arial"/>
                <w:sz w:val="22"/>
                <w:szCs w:val="22"/>
              </w:rPr>
              <w:t>………………………........</w:t>
            </w:r>
          </w:p>
        </w:tc>
      </w:tr>
    </w:tbl>
    <w:p w:rsidR="00176969" w:rsidRDefault="00176969" w:rsidP="00176969">
      <w:pPr>
        <w:spacing w:line="276" w:lineRule="auto"/>
        <w:ind w:firstLine="709"/>
      </w:pPr>
      <w:r w:rsidRPr="003837CB">
        <w:rPr>
          <w:rFonts w:ascii="Arial" w:hAnsi="Arial" w:cs="Arial"/>
        </w:rPr>
        <w:t xml:space="preserve">Oświadczam, że informacje zawarte w oświadczeniu złożonym wraz z ofertą </w:t>
      </w:r>
      <w:r w:rsidRPr="003837CB">
        <w:rPr>
          <w:rFonts w:ascii="Arial" w:hAnsi="Arial" w:cs="Arial"/>
        </w:rPr>
        <w:br/>
        <w:t>w postępowaniu o udzielenie zamówienia publicznego pn.</w:t>
      </w:r>
      <w:r w:rsidRPr="00C35D72">
        <w:t xml:space="preserve"> </w:t>
      </w:r>
    </w:p>
    <w:p w:rsidR="00176969" w:rsidRPr="00EF3EAE" w:rsidRDefault="00176969" w:rsidP="009F4A00">
      <w:pPr>
        <w:spacing w:line="276" w:lineRule="auto"/>
        <w:rPr>
          <w:rFonts w:ascii="Arial" w:hAnsi="Arial" w:cs="Arial"/>
          <w:b/>
        </w:rPr>
      </w:pPr>
      <w:r w:rsidRPr="009F4A00">
        <w:rPr>
          <w:rFonts w:ascii="Arial" w:hAnsi="Arial" w:cs="Arial"/>
          <w:b/>
        </w:rPr>
        <w:t>„</w:t>
      </w:r>
      <w:r w:rsidR="009F4A00" w:rsidRPr="009F4A00">
        <w:rPr>
          <w:rFonts w:ascii="Arial" w:hAnsi="Arial" w:cs="Arial"/>
          <w:b/>
        </w:rPr>
        <w:t>Zakup</w:t>
      </w:r>
      <w:r w:rsidR="009F4A00">
        <w:rPr>
          <w:rFonts w:ascii="Arial" w:hAnsi="Arial" w:cs="Arial"/>
        </w:rPr>
        <w:t xml:space="preserve"> </w:t>
      </w:r>
      <w:r w:rsidR="009F4A00" w:rsidRPr="009F4A00">
        <w:rPr>
          <w:rFonts w:ascii="Arial" w:hAnsi="Arial" w:cs="Arial"/>
          <w:b/>
        </w:rPr>
        <w:t>sprzętu i wyposażenia dla tworzonego Centrum Kardiologii w Powiato</w:t>
      </w:r>
      <w:r w:rsidR="009F4A00">
        <w:rPr>
          <w:rFonts w:ascii="Arial" w:hAnsi="Arial" w:cs="Arial"/>
          <w:b/>
        </w:rPr>
        <w:t xml:space="preserve">wym Zakładzie Opieki Zdrowotnej </w:t>
      </w:r>
      <w:r w:rsidR="009F4A00" w:rsidRPr="009F4A00">
        <w:rPr>
          <w:rFonts w:ascii="Arial" w:hAnsi="Arial" w:cs="Arial"/>
          <w:b/>
        </w:rPr>
        <w:t>w Starachowicach</w:t>
      </w:r>
      <w:r w:rsidRPr="00EF3EAE">
        <w:rPr>
          <w:rFonts w:ascii="Arial" w:hAnsi="Arial" w:cs="Arial"/>
          <w:b/>
        </w:rPr>
        <w:t xml:space="preserve">” </w:t>
      </w:r>
    </w:p>
    <w:p w:rsidR="00176969" w:rsidRPr="00C35D72" w:rsidRDefault="00176969" w:rsidP="00176969">
      <w:pPr>
        <w:spacing w:line="276" w:lineRule="auto"/>
        <w:jc w:val="both"/>
        <w:rPr>
          <w:rFonts w:ascii="Arial" w:hAnsi="Arial" w:cs="Arial"/>
          <w:b/>
          <w:u w:val="single"/>
        </w:rPr>
      </w:pPr>
      <w:r w:rsidRPr="003837CB">
        <w:rPr>
          <w:rFonts w:ascii="Arial" w:hAnsi="Arial" w:cs="Arial"/>
        </w:rPr>
        <w:t xml:space="preserve">w zakresie podstaw wykluczenia </w:t>
      </w:r>
      <w:r>
        <w:rPr>
          <w:rFonts w:ascii="Arial" w:hAnsi="Arial" w:cs="Arial"/>
        </w:rPr>
        <w:t xml:space="preserve"> i spełniania warunków udziału w postępowaniu</w:t>
      </w:r>
      <w:r w:rsidRPr="00C35D72">
        <w:rPr>
          <w:rFonts w:ascii="Arial" w:hAnsi="Arial" w:cs="Arial"/>
          <w:b/>
          <w:u w:val="single"/>
        </w:rPr>
        <w:t xml:space="preserve"> są nadal aktualne.</w:t>
      </w:r>
    </w:p>
    <w:tbl>
      <w:tblPr>
        <w:tblStyle w:val="Tabela-Siatka"/>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672"/>
        <w:gridCol w:w="4672"/>
      </w:tblGrid>
      <w:tr w:rsidR="00176969" w:rsidTr="003460F8">
        <w:trPr>
          <w:cantSplit/>
          <w:jc w:val="center"/>
        </w:trPr>
        <w:tc>
          <w:tcPr>
            <w:tcW w:w="4672" w:type="dxa"/>
          </w:tcPr>
          <w:p w:rsidR="00176969" w:rsidRDefault="00176969" w:rsidP="003460F8">
            <w:pPr>
              <w:spacing w:before="840" w:line="276" w:lineRule="auto"/>
              <w:ind w:right="649"/>
              <w:jc w:val="center"/>
              <w:rPr>
                <w:rFonts w:ascii="Arial" w:hAnsi="Arial" w:cs="Arial"/>
                <w:b/>
                <w:sz w:val="22"/>
                <w:szCs w:val="22"/>
              </w:rPr>
            </w:pPr>
            <w:r w:rsidRPr="00E134A8">
              <w:rPr>
                <w:rFonts w:ascii="Arial" w:hAnsi="Arial" w:cs="Arial"/>
                <w:sz w:val="16"/>
                <w:szCs w:val="16"/>
              </w:rPr>
              <w:t>.....................</w:t>
            </w:r>
            <w:r>
              <w:rPr>
                <w:rFonts w:ascii="Arial" w:hAnsi="Arial" w:cs="Arial"/>
                <w:sz w:val="16"/>
                <w:szCs w:val="16"/>
              </w:rPr>
              <w:t>......</w:t>
            </w:r>
            <w:r w:rsidRPr="00E134A8">
              <w:rPr>
                <w:rFonts w:ascii="Arial" w:hAnsi="Arial" w:cs="Arial"/>
                <w:sz w:val="16"/>
                <w:szCs w:val="16"/>
              </w:rPr>
              <w:t>.....</w:t>
            </w:r>
            <w:r w:rsidRPr="00FC3A33">
              <w:rPr>
                <w:rFonts w:ascii="Arial" w:hAnsi="Arial" w:cs="Arial"/>
                <w:sz w:val="14"/>
                <w:szCs w:val="14"/>
              </w:rPr>
              <w:t>,</w:t>
            </w:r>
            <w:r w:rsidRPr="00FC3A33">
              <w:rPr>
                <w:rFonts w:ascii="Arial" w:hAnsi="Arial" w:cs="Arial"/>
                <w:sz w:val="18"/>
                <w:szCs w:val="18"/>
              </w:rPr>
              <w:t xml:space="preserve">dnia </w:t>
            </w:r>
            <w:r w:rsidRPr="00E134A8">
              <w:rPr>
                <w:rFonts w:ascii="Arial" w:hAnsi="Arial" w:cs="Arial"/>
                <w:sz w:val="16"/>
                <w:szCs w:val="16"/>
              </w:rPr>
              <w:t>...........................</w:t>
            </w:r>
            <w:r>
              <w:rPr>
                <w:rFonts w:ascii="Arial" w:hAnsi="Arial" w:cs="Arial"/>
                <w:sz w:val="16"/>
                <w:szCs w:val="16"/>
              </w:rPr>
              <w:t>..</w:t>
            </w:r>
            <w:r w:rsidRPr="00E134A8">
              <w:rPr>
                <w:rFonts w:ascii="Arial" w:hAnsi="Arial" w:cs="Arial"/>
                <w:sz w:val="16"/>
                <w:szCs w:val="16"/>
              </w:rPr>
              <w:t>......</w:t>
            </w:r>
          </w:p>
        </w:tc>
        <w:tc>
          <w:tcPr>
            <w:tcW w:w="4672" w:type="dxa"/>
          </w:tcPr>
          <w:p w:rsidR="00176969" w:rsidRPr="00FC3A33" w:rsidRDefault="00176969" w:rsidP="003460F8">
            <w:pPr>
              <w:ind w:left="178"/>
              <w:jc w:val="center"/>
              <w:rPr>
                <w:rFonts w:ascii="Arial" w:hAnsi="Arial" w:cs="Arial"/>
                <w:sz w:val="16"/>
                <w:szCs w:val="16"/>
              </w:rPr>
            </w:pPr>
          </w:p>
        </w:tc>
      </w:tr>
    </w:tbl>
    <w:p w:rsidR="00176969" w:rsidRDefault="00176969" w:rsidP="00176969">
      <w:pPr>
        <w:spacing w:line="276" w:lineRule="auto"/>
        <w:jc w:val="both"/>
        <w:rPr>
          <w:rFonts w:ascii="Arial" w:hAnsi="Arial" w:cs="Arial"/>
          <w:sz w:val="20"/>
          <w:szCs w:val="20"/>
          <w:u w:val="single"/>
        </w:rPr>
      </w:pPr>
    </w:p>
    <w:p w:rsidR="00176969" w:rsidRDefault="00176969" w:rsidP="00176969">
      <w:pPr>
        <w:spacing w:line="276" w:lineRule="auto"/>
        <w:jc w:val="both"/>
        <w:rPr>
          <w:rFonts w:ascii="Arial" w:hAnsi="Arial" w:cs="Arial"/>
          <w:sz w:val="20"/>
          <w:szCs w:val="20"/>
          <w:u w:val="single"/>
        </w:rPr>
      </w:pPr>
    </w:p>
    <w:p w:rsidR="00176969" w:rsidRDefault="00176969" w:rsidP="00176969">
      <w:pPr>
        <w:spacing w:line="276" w:lineRule="auto"/>
        <w:jc w:val="both"/>
        <w:rPr>
          <w:rFonts w:ascii="Arial" w:hAnsi="Arial" w:cs="Arial"/>
          <w:sz w:val="20"/>
          <w:szCs w:val="20"/>
          <w:u w:val="single"/>
        </w:rPr>
      </w:pPr>
    </w:p>
    <w:p w:rsidR="00176969" w:rsidRDefault="00176969" w:rsidP="00176969">
      <w:pPr>
        <w:spacing w:line="276" w:lineRule="auto"/>
        <w:jc w:val="both"/>
        <w:rPr>
          <w:rFonts w:ascii="Arial" w:hAnsi="Arial" w:cs="Arial"/>
          <w:sz w:val="20"/>
          <w:szCs w:val="20"/>
          <w:u w:val="single"/>
        </w:rPr>
      </w:pPr>
    </w:p>
    <w:p w:rsidR="00176969" w:rsidRPr="00EF026E" w:rsidRDefault="00176969" w:rsidP="00176969">
      <w:pPr>
        <w:spacing w:line="276" w:lineRule="auto"/>
        <w:jc w:val="both"/>
        <w:rPr>
          <w:rFonts w:ascii="Arial" w:hAnsi="Arial" w:cs="Arial"/>
          <w:sz w:val="20"/>
          <w:szCs w:val="20"/>
          <w:u w:val="single"/>
        </w:rPr>
      </w:pPr>
      <w:r w:rsidRPr="00EF026E">
        <w:rPr>
          <w:rFonts w:ascii="Arial" w:hAnsi="Arial" w:cs="Arial"/>
          <w:sz w:val="20"/>
          <w:szCs w:val="20"/>
          <w:u w:val="single"/>
        </w:rPr>
        <w:t>Informacja dla Wykonawcy:</w:t>
      </w:r>
    </w:p>
    <w:p w:rsidR="00176969" w:rsidRPr="00C34DF9" w:rsidRDefault="00176969" w:rsidP="00EF3EAE">
      <w:pPr>
        <w:spacing w:line="276" w:lineRule="auto"/>
        <w:rPr>
          <w:rFonts w:ascii="Times New Roman" w:hAnsi="Times New Roman" w:cs="Times New Roman"/>
          <w:sz w:val="20"/>
          <w:szCs w:val="20"/>
        </w:rPr>
      </w:pPr>
      <w:r w:rsidRPr="00B42F8A">
        <w:rPr>
          <w:rFonts w:ascii="Arial" w:hAnsi="Arial" w:cs="Arial"/>
          <w:sz w:val="20"/>
          <w:szCs w:val="20"/>
        </w:rPr>
        <w:t>Oświadczenie musi być złożone w formie elektronicznej lub postaci elektronicznej opatrzonej kwalifikowanym podpisem elektronicznym, podpisem zaufanych lub podpisem osobistym osoby lub osób uprawnionych do reprezentowania Wykonawcy.</w:t>
      </w:r>
    </w:p>
    <w:p w:rsidR="00013B80" w:rsidRPr="00827EEC" w:rsidRDefault="00013B80" w:rsidP="00C34D12">
      <w:pPr>
        <w:jc w:val="right"/>
        <w:rPr>
          <w:rFonts w:ascii="Times New Roman" w:hAnsi="Times New Roman" w:cs="Times New Roman"/>
          <w:sz w:val="20"/>
          <w:szCs w:val="20"/>
        </w:rPr>
      </w:pPr>
    </w:p>
    <w:sectPr w:rsidR="00013B80" w:rsidRPr="00827EEC" w:rsidSect="003C2BC0">
      <w:headerReference w:type="default" r:id="rId16"/>
      <w:footerReference w:type="default" r:id="rId17"/>
      <w:pgSz w:w="11906" w:h="16838"/>
      <w:pgMar w:top="479" w:right="737" w:bottom="709" w:left="737" w:header="708" w:footer="1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C8E" w:rsidRDefault="00206C8E" w:rsidP="00137F2E">
      <w:pPr>
        <w:spacing w:after="0" w:line="240" w:lineRule="auto"/>
      </w:pPr>
      <w:r>
        <w:separator/>
      </w:r>
    </w:p>
  </w:endnote>
  <w:endnote w:type="continuationSeparator" w:id="0">
    <w:p w:rsidR="00206C8E" w:rsidRDefault="00206C8E" w:rsidP="00137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Bookman Old Style">
    <w:panose1 w:val="02050604050505020204"/>
    <w:charset w:val="EE"/>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783722"/>
      <w:docPartObj>
        <w:docPartGallery w:val="Page Numbers (Bottom of Page)"/>
        <w:docPartUnique/>
      </w:docPartObj>
    </w:sdtPr>
    <w:sdtEndPr/>
    <w:sdtContent>
      <w:p w:rsidR="00206C8E" w:rsidRDefault="00206C8E">
        <w:pPr>
          <w:pStyle w:val="Stopka"/>
          <w:jc w:val="right"/>
        </w:pPr>
        <w:r w:rsidRPr="00F4244F">
          <w:rPr>
            <w:rFonts w:ascii="Times New Roman" w:hAnsi="Times New Roman" w:cs="Times New Roman"/>
            <w:sz w:val="18"/>
            <w:szCs w:val="18"/>
          </w:rPr>
          <w:fldChar w:fldCharType="begin"/>
        </w:r>
        <w:r w:rsidRPr="00F4244F">
          <w:rPr>
            <w:rFonts w:ascii="Times New Roman" w:hAnsi="Times New Roman" w:cs="Times New Roman"/>
            <w:sz w:val="18"/>
            <w:szCs w:val="18"/>
          </w:rPr>
          <w:instrText>PAGE   \* MERGEFORMAT</w:instrText>
        </w:r>
        <w:r w:rsidRPr="00F4244F">
          <w:rPr>
            <w:rFonts w:ascii="Times New Roman" w:hAnsi="Times New Roman" w:cs="Times New Roman"/>
            <w:sz w:val="18"/>
            <w:szCs w:val="18"/>
          </w:rPr>
          <w:fldChar w:fldCharType="separate"/>
        </w:r>
        <w:r w:rsidR="00260F6A">
          <w:rPr>
            <w:rFonts w:ascii="Times New Roman" w:hAnsi="Times New Roman" w:cs="Times New Roman"/>
            <w:noProof/>
            <w:sz w:val="18"/>
            <w:szCs w:val="18"/>
          </w:rPr>
          <w:t>19</w:t>
        </w:r>
        <w:r w:rsidRPr="00F4244F">
          <w:rPr>
            <w:rFonts w:ascii="Times New Roman" w:hAnsi="Times New Roman" w:cs="Times New Roman"/>
            <w:sz w:val="18"/>
            <w:szCs w:val="18"/>
          </w:rPr>
          <w:fldChar w:fldCharType="end"/>
        </w:r>
      </w:p>
    </w:sdtContent>
  </w:sdt>
  <w:p w:rsidR="00206C8E" w:rsidRDefault="00206C8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C8E" w:rsidRDefault="00206C8E" w:rsidP="00137F2E">
      <w:pPr>
        <w:spacing w:after="0" w:line="240" w:lineRule="auto"/>
      </w:pPr>
      <w:r>
        <w:separator/>
      </w:r>
    </w:p>
  </w:footnote>
  <w:footnote w:type="continuationSeparator" w:id="0">
    <w:p w:rsidR="00206C8E" w:rsidRDefault="00206C8E" w:rsidP="00137F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C8E" w:rsidRDefault="00206C8E" w:rsidP="00815A03">
    <w:pPr>
      <w:pStyle w:val="Nagwek"/>
      <w:tabs>
        <w:tab w:val="clear" w:pos="4536"/>
        <w:tab w:val="clear" w:pos="9072"/>
        <w:tab w:val="left" w:pos="4481"/>
      </w:tabs>
      <w:jc w:val="center"/>
      <w:rPr>
        <w:rFonts w:ascii="Times New Roman" w:hAnsi="Times New Roman" w:cs="Times New Roman"/>
        <w:i/>
        <w:sz w:val="16"/>
        <w:szCs w:val="16"/>
      </w:rPr>
    </w:pPr>
    <w:r>
      <w:rPr>
        <w:noProof/>
        <w:lang w:eastAsia="pl-PL"/>
      </w:rPr>
      <w:drawing>
        <wp:inline distT="0" distB="0" distL="0" distR="0" wp14:anchorId="54C26C96" wp14:editId="41CC8731">
          <wp:extent cx="5800725" cy="571363"/>
          <wp:effectExtent l="0" t="0" r="0" b="635"/>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7243" cy="575945"/>
                  </a:xfrm>
                  <a:prstGeom prst="rect">
                    <a:avLst/>
                  </a:prstGeom>
                  <a:noFill/>
                  <a:ln>
                    <a:noFill/>
                  </a:ln>
                </pic:spPr>
              </pic:pic>
            </a:graphicData>
          </a:graphic>
        </wp:inline>
      </w:drawing>
    </w:r>
  </w:p>
  <w:p w:rsidR="00206C8E" w:rsidRDefault="00206C8E" w:rsidP="003C2BC0">
    <w:pPr>
      <w:pStyle w:val="Nagwek"/>
      <w:tabs>
        <w:tab w:val="clear" w:pos="4536"/>
        <w:tab w:val="clear" w:pos="9072"/>
        <w:tab w:val="left" w:pos="4481"/>
      </w:tabs>
      <w:rPr>
        <w:rFonts w:ascii="Times New Roman" w:hAnsi="Times New Roman" w:cs="Times New Roman"/>
        <w:i/>
        <w:sz w:val="16"/>
        <w:szCs w:val="16"/>
      </w:rPr>
    </w:pPr>
  </w:p>
  <w:p w:rsidR="00206C8E" w:rsidRDefault="00206C8E" w:rsidP="003C2BC0">
    <w:pPr>
      <w:pStyle w:val="Nagwek"/>
      <w:tabs>
        <w:tab w:val="clear" w:pos="4536"/>
        <w:tab w:val="clear" w:pos="9072"/>
        <w:tab w:val="left" w:pos="4481"/>
      </w:tabs>
    </w:pPr>
    <w:r w:rsidRPr="007C0B52">
      <w:rPr>
        <w:rFonts w:ascii="Times New Roman" w:hAnsi="Times New Roman" w:cs="Times New Roman"/>
        <w:i/>
        <w:sz w:val="16"/>
        <w:szCs w:val="16"/>
      </w:rPr>
      <w:t>Sprawa nr P/</w:t>
    </w:r>
    <w:r>
      <w:rPr>
        <w:rFonts w:ascii="Times New Roman" w:hAnsi="Times New Roman" w:cs="Times New Roman"/>
        <w:i/>
        <w:sz w:val="16"/>
        <w:szCs w:val="16"/>
      </w:rPr>
      <w:t>16/04/2026</w:t>
    </w:r>
    <w:r w:rsidRPr="007C0B52">
      <w:rPr>
        <w:rFonts w:ascii="Times New Roman" w:hAnsi="Times New Roman" w:cs="Times New Roman"/>
        <w:i/>
        <w:sz w:val="16"/>
        <w:szCs w:val="16"/>
      </w:rPr>
      <w:t>/</w:t>
    </w:r>
    <w:r>
      <w:rPr>
        <w:rFonts w:ascii="Times New Roman" w:hAnsi="Times New Roman" w:cs="Times New Roman"/>
        <w:i/>
        <w:sz w:val="16"/>
        <w:szCs w:val="16"/>
      </w:rPr>
      <w:t>SiW</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26C076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Num52"/>
    <w:lvl w:ilvl="0">
      <w:start w:val="1"/>
      <w:numFmt w:val="bullet"/>
      <w:lvlText w:val=""/>
      <w:lvlJc w:val="left"/>
      <w:pPr>
        <w:tabs>
          <w:tab w:val="num" w:pos="0"/>
        </w:tabs>
        <w:ind w:left="720" w:hanging="360"/>
      </w:pPr>
      <w:rPr>
        <w:rFonts w:ascii="Symbol" w:hAnsi="Symbol" w:cs="OpenSymbol"/>
        <w:lang w:val="pl-P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lang w:val="pl-P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lang w:val="pl-P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2">
    <w:nsid w:val="00000003"/>
    <w:multiLevelType w:val="multilevel"/>
    <w:tmpl w:val="00000003"/>
    <w:name w:val="WWNum54"/>
    <w:lvl w:ilvl="0">
      <w:start w:val="1"/>
      <w:numFmt w:val="bullet"/>
      <w:lvlText w:val=""/>
      <w:lvlJc w:val="left"/>
      <w:pPr>
        <w:tabs>
          <w:tab w:val="num" w:pos="0"/>
        </w:tabs>
        <w:ind w:left="720" w:hanging="360"/>
      </w:pPr>
      <w:rPr>
        <w:rFonts w:ascii="Symbol" w:hAnsi="Symbol" w:cs="OpenSymbol"/>
        <w:lang w:val="pl-P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lang w:val="pl-P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lang w:val="pl-P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3">
    <w:nsid w:val="00000004"/>
    <w:multiLevelType w:val="multilevel"/>
    <w:tmpl w:val="00000004"/>
    <w:name w:val="WWNum55"/>
    <w:lvl w:ilvl="0">
      <w:start w:val="1"/>
      <w:numFmt w:val="decimal"/>
      <w:lvlText w:val="%1)"/>
      <w:lvlJc w:val="left"/>
      <w:pPr>
        <w:tabs>
          <w:tab w:val="num" w:pos="0"/>
        </w:tabs>
        <w:ind w:left="714" w:hanging="357"/>
      </w:pPr>
      <w:rPr>
        <w:b w:val="0"/>
        <w:i w:val="0"/>
        <w:sz w:val="24"/>
        <w:szCs w:val="2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
    <w:nsid w:val="0000003C"/>
    <w:multiLevelType w:val="multilevel"/>
    <w:tmpl w:val="7C5A119C"/>
    <w:name w:val="WW8Num60"/>
    <w:lvl w:ilvl="0">
      <w:start w:val="1"/>
      <w:numFmt w:val="decimal"/>
      <w:lvlText w:val="%1."/>
      <w:lvlJc w:val="left"/>
      <w:pPr>
        <w:tabs>
          <w:tab w:val="num" w:pos="0"/>
        </w:tabs>
        <w:ind w:left="720" w:hanging="360"/>
      </w:pPr>
      <w:rPr>
        <w:rFonts w:ascii="Times New Roman" w:eastAsia="Times New Roman" w:hAnsi="Times New Roman" w:cs="Times New Roman"/>
        <w:b/>
        <w:spacing w:val="2"/>
        <w:sz w:val="22"/>
        <w:szCs w:val="22"/>
      </w:rPr>
    </w:lvl>
    <w:lvl w:ilvl="1">
      <w:start w:val="1"/>
      <w:numFmt w:val="lowerLetter"/>
      <w:lvlText w:val="%2."/>
      <w:lvlJc w:val="left"/>
      <w:pPr>
        <w:tabs>
          <w:tab w:val="num" w:pos="0"/>
        </w:tabs>
        <w:ind w:left="1440" w:hanging="360"/>
      </w:pPr>
      <w:rPr>
        <w:spacing w:val="2"/>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18152B3"/>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CF0140"/>
    <w:multiLevelType w:val="hybridMultilevel"/>
    <w:tmpl w:val="54F0FBCC"/>
    <w:styleLink w:val="Zaimportowanystyl21"/>
    <w:lvl w:ilvl="0" w:tplc="5F18808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1" w:tplc="5F9E8DFC">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rPr>
    </w:lvl>
    <w:lvl w:ilvl="2" w:tplc="657E2BBE">
      <w:start w:val="1"/>
      <w:numFmt w:val="lowerRoman"/>
      <w:lvlText w:val="%3."/>
      <w:lvlJc w:val="left"/>
      <w:pPr>
        <w:ind w:left="1866" w:hanging="356"/>
      </w:pPr>
      <w:rPr>
        <w:rFonts w:hAnsi="Arial Unicode MS"/>
        <w:caps w:val="0"/>
        <w:smallCaps w:val="0"/>
        <w:strike w:val="0"/>
        <w:dstrike w:val="0"/>
        <w:color w:val="000000"/>
        <w:spacing w:val="0"/>
        <w:w w:val="100"/>
        <w:kern w:val="0"/>
        <w:position w:val="0"/>
        <w:highlight w:val="none"/>
        <w:vertAlign w:val="baseline"/>
      </w:rPr>
    </w:lvl>
    <w:lvl w:ilvl="3" w:tplc="6040D282">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rPr>
    </w:lvl>
    <w:lvl w:ilvl="4" w:tplc="3BFCA7E8">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rPr>
    </w:lvl>
    <w:lvl w:ilvl="5" w:tplc="F05E05B8">
      <w:start w:val="1"/>
      <w:numFmt w:val="lowerRoman"/>
      <w:lvlText w:val="%6."/>
      <w:lvlJc w:val="left"/>
      <w:pPr>
        <w:ind w:left="4026" w:hanging="356"/>
      </w:pPr>
      <w:rPr>
        <w:rFonts w:hAnsi="Arial Unicode MS"/>
        <w:caps w:val="0"/>
        <w:smallCaps w:val="0"/>
        <w:strike w:val="0"/>
        <w:dstrike w:val="0"/>
        <w:color w:val="000000"/>
        <w:spacing w:val="0"/>
        <w:w w:val="100"/>
        <w:kern w:val="0"/>
        <w:position w:val="0"/>
        <w:highlight w:val="none"/>
        <w:vertAlign w:val="baseline"/>
      </w:rPr>
    </w:lvl>
    <w:lvl w:ilvl="6" w:tplc="B05EAEF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rPr>
    </w:lvl>
    <w:lvl w:ilvl="7" w:tplc="F70E9B5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rPr>
    </w:lvl>
    <w:lvl w:ilvl="8" w:tplc="87CE636A">
      <w:start w:val="1"/>
      <w:numFmt w:val="lowerRoman"/>
      <w:lvlText w:val="%9."/>
      <w:lvlJc w:val="left"/>
      <w:pPr>
        <w:ind w:left="6186" w:hanging="356"/>
      </w:pPr>
      <w:rPr>
        <w:rFonts w:hAnsi="Arial Unicode MS"/>
        <w:caps w:val="0"/>
        <w:smallCaps w:val="0"/>
        <w:strike w:val="0"/>
        <w:dstrike w:val="0"/>
        <w:color w:val="000000"/>
        <w:spacing w:val="0"/>
        <w:w w:val="100"/>
        <w:kern w:val="0"/>
        <w:position w:val="0"/>
        <w:highlight w:val="none"/>
        <w:vertAlign w:val="baseline"/>
      </w:rPr>
    </w:lvl>
  </w:abstractNum>
  <w:abstractNum w:abstractNumId="7">
    <w:nsid w:val="03D125DD"/>
    <w:multiLevelType w:val="hybridMultilevel"/>
    <w:tmpl w:val="1A964C1A"/>
    <w:lvl w:ilvl="0" w:tplc="FCAE4FA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7C0362"/>
    <w:multiLevelType w:val="hybridMultilevel"/>
    <w:tmpl w:val="83F24A7E"/>
    <w:lvl w:ilvl="0" w:tplc="1A62A33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D8790A"/>
    <w:multiLevelType w:val="hybridMultilevel"/>
    <w:tmpl w:val="AEA21400"/>
    <w:lvl w:ilvl="0" w:tplc="AE94EFAA">
      <w:start w:val="6"/>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E1A1AC0"/>
    <w:multiLevelType w:val="hybridMultilevel"/>
    <w:tmpl w:val="31AAA2BC"/>
    <w:lvl w:ilvl="0" w:tplc="32705194">
      <w:start w:val="1"/>
      <w:numFmt w:val="decimal"/>
      <w:lvlText w:val="%1)"/>
      <w:lvlJc w:val="left"/>
      <w:pPr>
        <w:ind w:left="2771" w:hanging="360"/>
      </w:pPr>
      <w:rPr>
        <w:rFonts w:cs="Times New Roman"/>
      </w:rPr>
    </w:lvl>
    <w:lvl w:ilvl="1" w:tplc="2304A456">
      <w:start w:val="1"/>
      <w:numFmt w:val="lowerLetter"/>
      <w:lvlText w:val="%2)"/>
      <w:lvlJc w:val="left"/>
      <w:pPr>
        <w:ind w:left="3196" w:hanging="360"/>
      </w:pPr>
      <w:rPr>
        <w:rFonts w:cs="Times New Roman"/>
      </w:rPr>
    </w:lvl>
    <w:lvl w:ilvl="2" w:tplc="0415001B">
      <w:start w:val="1"/>
      <w:numFmt w:val="lowerRoman"/>
      <w:lvlText w:val="%3."/>
      <w:lvlJc w:val="right"/>
      <w:pPr>
        <w:ind w:left="4320" w:hanging="180"/>
      </w:pPr>
      <w:rPr>
        <w:rFonts w:cs="Times New Roman"/>
      </w:rPr>
    </w:lvl>
    <w:lvl w:ilvl="3" w:tplc="C20C0138">
      <w:start w:val="1"/>
      <w:numFmt w:val="decimal"/>
      <w:lvlText w:val="%4."/>
      <w:lvlJc w:val="left"/>
      <w:pPr>
        <w:ind w:left="5040" w:hanging="360"/>
      </w:pPr>
      <w:rPr>
        <w:rFonts w:ascii="Times New Roman" w:eastAsia="Times New Roman" w:hAnsi="Times New Roman" w:cs="Times New Roman"/>
        <w:b w:val="0"/>
      </w:rPr>
    </w:lvl>
    <w:lvl w:ilvl="4" w:tplc="04150019">
      <w:start w:val="1"/>
      <w:numFmt w:val="lowerLetter"/>
      <w:lvlText w:val="%5."/>
      <w:lvlJc w:val="left"/>
      <w:pPr>
        <w:ind w:left="5760" w:hanging="360"/>
      </w:pPr>
      <w:rPr>
        <w:rFonts w:cs="Times New Roman"/>
      </w:rPr>
    </w:lvl>
    <w:lvl w:ilvl="5" w:tplc="0415001B">
      <w:start w:val="1"/>
      <w:numFmt w:val="lowerRoman"/>
      <w:lvlText w:val="%6."/>
      <w:lvlJc w:val="right"/>
      <w:pPr>
        <w:ind w:left="6480" w:hanging="180"/>
      </w:pPr>
      <w:rPr>
        <w:rFonts w:cs="Times New Roman"/>
      </w:rPr>
    </w:lvl>
    <w:lvl w:ilvl="6" w:tplc="A5B22002">
      <w:start w:val="1"/>
      <w:numFmt w:val="decimal"/>
      <w:lvlText w:val="%7."/>
      <w:lvlJc w:val="left"/>
      <w:pPr>
        <w:ind w:left="360" w:hanging="360"/>
      </w:pPr>
      <w:rPr>
        <w:rFonts w:cs="Times New Roman"/>
        <w:b w:val="0"/>
      </w:rPr>
    </w:lvl>
    <w:lvl w:ilvl="7" w:tplc="04150019">
      <w:start w:val="1"/>
      <w:numFmt w:val="lowerLetter"/>
      <w:lvlText w:val="%8."/>
      <w:lvlJc w:val="left"/>
      <w:pPr>
        <w:ind w:left="7920" w:hanging="360"/>
      </w:pPr>
      <w:rPr>
        <w:rFonts w:cs="Times New Roman"/>
      </w:rPr>
    </w:lvl>
    <w:lvl w:ilvl="8" w:tplc="0415001B">
      <w:start w:val="1"/>
      <w:numFmt w:val="lowerRoman"/>
      <w:lvlText w:val="%9."/>
      <w:lvlJc w:val="right"/>
      <w:pPr>
        <w:ind w:left="8640" w:hanging="180"/>
      </w:pPr>
      <w:rPr>
        <w:rFonts w:cs="Times New Roman"/>
      </w:rPr>
    </w:lvl>
  </w:abstractNum>
  <w:abstractNum w:abstractNumId="11">
    <w:nsid w:val="0E5929A2"/>
    <w:multiLevelType w:val="hybridMultilevel"/>
    <w:tmpl w:val="A8008A8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11F817C9"/>
    <w:multiLevelType w:val="hybridMultilevel"/>
    <w:tmpl w:val="E55C9FFA"/>
    <w:lvl w:ilvl="0" w:tplc="E95C1DE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B514A9"/>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5994A4D"/>
    <w:multiLevelType w:val="hybridMultilevel"/>
    <w:tmpl w:val="48A8A1C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nsid w:val="175B29BA"/>
    <w:multiLevelType w:val="multilevel"/>
    <w:tmpl w:val="76EE19AE"/>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HAns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1C1C1A5A"/>
    <w:multiLevelType w:val="hybridMultilevel"/>
    <w:tmpl w:val="23D06B7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2BBC03B6"/>
    <w:multiLevelType w:val="hybridMultilevel"/>
    <w:tmpl w:val="F10CD7F6"/>
    <w:lvl w:ilvl="0" w:tplc="AC3AD046">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nsid w:val="34310A66"/>
    <w:multiLevelType w:val="hybridMultilevel"/>
    <w:tmpl w:val="950A3A2A"/>
    <w:numStyleLink w:val="Zaimportowanystyl18"/>
  </w:abstractNum>
  <w:abstractNum w:abstractNumId="19">
    <w:nsid w:val="350D67FE"/>
    <w:multiLevelType w:val="hybridMultilevel"/>
    <w:tmpl w:val="92A8D0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9727E3"/>
    <w:multiLevelType w:val="hybridMultilevel"/>
    <w:tmpl w:val="9A58D128"/>
    <w:lvl w:ilvl="0" w:tplc="9866F97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FF2406"/>
    <w:multiLevelType w:val="multilevel"/>
    <w:tmpl w:val="FC6C4132"/>
    <w:lvl w:ilvl="0">
      <w:start w:val="1"/>
      <w:numFmt w:val="decimal"/>
      <w:lvlText w:val="%1"/>
      <w:lvlJc w:val="left"/>
      <w:pPr>
        <w:ind w:left="360" w:hanging="360"/>
      </w:pPr>
      <w:rPr>
        <w:rFonts w:hint="default"/>
        <w:b/>
        <w:color w:val="FF0000"/>
        <w:u w:val="single"/>
      </w:rPr>
    </w:lvl>
    <w:lvl w:ilvl="1">
      <w:start w:val="1"/>
      <w:numFmt w:val="decimal"/>
      <w:lvlText w:val="%1.%2"/>
      <w:lvlJc w:val="left"/>
      <w:pPr>
        <w:ind w:left="360" w:hanging="360"/>
      </w:pPr>
      <w:rPr>
        <w:rFonts w:hint="default"/>
        <w:b w:val="0"/>
        <w:color w:val="auto"/>
        <w:u w:val="none"/>
      </w:rPr>
    </w:lvl>
    <w:lvl w:ilvl="2">
      <w:start w:val="1"/>
      <w:numFmt w:val="decimal"/>
      <w:lvlText w:val="%1.%2.%3"/>
      <w:lvlJc w:val="left"/>
      <w:pPr>
        <w:ind w:left="720" w:hanging="720"/>
      </w:pPr>
      <w:rPr>
        <w:rFonts w:hint="default"/>
        <w:b/>
        <w:color w:val="FF0000"/>
        <w:u w:val="single"/>
      </w:rPr>
    </w:lvl>
    <w:lvl w:ilvl="3">
      <w:start w:val="1"/>
      <w:numFmt w:val="decimal"/>
      <w:lvlText w:val="%1.%2.%3.%4"/>
      <w:lvlJc w:val="left"/>
      <w:pPr>
        <w:ind w:left="720" w:hanging="720"/>
      </w:pPr>
      <w:rPr>
        <w:rFonts w:hint="default"/>
        <w:b/>
        <w:color w:val="FF0000"/>
        <w:u w:val="single"/>
      </w:rPr>
    </w:lvl>
    <w:lvl w:ilvl="4">
      <w:start w:val="1"/>
      <w:numFmt w:val="decimal"/>
      <w:lvlText w:val="%1.%2.%3.%4.%5"/>
      <w:lvlJc w:val="left"/>
      <w:pPr>
        <w:ind w:left="720" w:hanging="720"/>
      </w:pPr>
      <w:rPr>
        <w:rFonts w:hint="default"/>
        <w:b/>
        <w:color w:val="FF0000"/>
        <w:u w:val="single"/>
      </w:rPr>
    </w:lvl>
    <w:lvl w:ilvl="5">
      <w:start w:val="1"/>
      <w:numFmt w:val="decimal"/>
      <w:lvlText w:val="%1.%2.%3.%4.%5.%6"/>
      <w:lvlJc w:val="left"/>
      <w:pPr>
        <w:ind w:left="1080" w:hanging="1080"/>
      </w:pPr>
      <w:rPr>
        <w:rFonts w:hint="default"/>
        <w:b/>
        <w:color w:val="FF0000"/>
        <w:u w:val="single"/>
      </w:rPr>
    </w:lvl>
    <w:lvl w:ilvl="6">
      <w:start w:val="1"/>
      <w:numFmt w:val="decimal"/>
      <w:lvlText w:val="%1.%2.%3.%4.%5.%6.%7"/>
      <w:lvlJc w:val="left"/>
      <w:pPr>
        <w:ind w:left="1080" w:hanging="1080"/>
      </w:pPr>
      <w:rPr>
        <w:rFonts w:hint="default"/>
        <w:b/>
        <w:color w:val="FF0000"/>
        <w:u w:val="single"/>
      </w:rPr>
    </w:lvl>
    <w:lvl w:ilvl="7">
      <w:start w:val="1"/>
      <w:numFmt w:val="decimal"/>
      <w:lvlText w:val="%1.%2.%3.%4.%5.%6.%7.%8"/>
      <w:lvlJc w:val="left"/>
      <w:pPr>
        <w:ind w:left="1440" w:hanging="1440"/>
      </w:pPr>
      <w:rPr>
        <w:rFonts w:hint="default"/>
        <w:b/>
        <w:color w:val="FF0000"/>
        <w:u w:val="single"/>
      </w:rPr>
    </w:lvl>
    <w:lvl w:ilvl="8">
      <w:start w:val="1"/>
      <w:numFmt w:val="decimal"/>
      <w:lvlText w:val="%1.%2.%3.%4.%5.%6.%7.%8.%9"/>
      <w:lvlJc w:val="left"/>
      <w:pPr>
        <w:ind w:left="1440" w:hanging="1440"/>
      </w:pPr>
      <w:rPr>
        <w:rFonts w:hint="default"/>
        <w:b/>
        <w:color w:val="FF0000"/>
        <w:u w:val="single"/>
      </w:rPr>
    </w:lvl>
  </w:abstractNum>
  <w:abstractNum w:abstractNumId="22">
    <w:nsid w:val="3F4F6F07"/>
    <w:multiLevelType w:val="multilevel"/>
    <w:tmpl w:val="704685E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1510959"/>
    <w:multiLevelType w:val="multilevel"/>
    <w:tmpl w:val="72C684C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1F04575"/>
    <w:multiLevelType w:val="hybridMultilevel"/>
    <w:tmpl w:val="A9EEAAB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nsid w:val="42A461C2"/>
    <w:multiLevelType w:val="hybridMultilevel"/>
    <w:tmpl w:val="7DAC9218"/>
    <w:lvl w:ilvl="0" w:tplc="0EBE141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3B33A4"/>
    <w:multiLevelType w:val="hybridMultilevel"/>
    <w:tmpl w:val="C1D6A5A8"/>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472D4106"/>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B671F6"/>
    <w:multiLevelType w:val="hybridMultilevel"/>
    <w:tmpl w:val="4AB20F78"/>
    <w:lvl w:ilvl="0" w:tplc="DE90BAB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E13315"/>
    <w:multiLevelType w:val="hybridMultilevel"/>
    <w:tmpl w:val="54F0FBCC"/>
    <w:numStyleLink w:val="Zaimportowanystyl21"/>
  </w:abstractNum>
  <w:abstractNum w:abstractNumId="30">
    <w:nsid w:val="52606CCF"/>
    <w:multiLevelType w:val="hybridMultilevel"/>
    <w:tmpl w:val="30C8CE16"/>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2A67A3A"/>
    <w:multiLevelType w:val="singleLevel"/>
    <w:tmpl w:val="B26C777E"/>
    <w:lvl w:ilvl="0">
      <w:start w:val="1"/>
      <w:numFmt w:val="decimal"/>
      <w:lvlText w:val="%1."/>
      <w:legacy w:legacy="1" w:legacySpace="0" w:legacyIndent="364"/>
      <w:lvlJc w:val="left"/>
      <w:rPr>
        <w:rFonts w:ascii="Arial" w:hAnsi="Arial" w:cs="Arial" w:hint="default"/>
      </w:rPr>
    </w:lvl>
  </w:abstractNum>
  <w:abstractNum w:abstractNumId="32">
    <w:nsid w:val="56513292"/>
    <w:multiLevelType w:val="hybridMultilevel"/>
    <w:tmpl w:val="8C0AEF2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nsid w:val="570A6230"/>
    <w:multiLevelType w:val="multilevel"/>
    <w:tmpl w:val="F30809D8"/>
    <w:lvl w:ilvl="0">
      <w:start w:val="1"/>
      <w:numFmt w:val="decimal"/>
      <w:pStyle w:val="TableParagraph"/>
      <w:lvlText w:val="%1."/>
      <w:lvlJc w:val="left"/>
      <w:pPr>
        <w:ind w:left="360" w:hanging="360"/>
      </w:pPr>
      <w:rPr>
        <w:rFonts w:ascii="Times New Roman" w:hAnsi="Times New Roman" w:cs="Times New Roman" w:hint="default"/>
        <w:color w:val="auto"/>
        <w:sz w:val="20"/>
        <w:szCs w:val="20"/>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97517DF"/>
    <w:multiLevelType w:val="hybridMultilevel"/>
    <w:tmpl w:val="E940D652"/>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5">
    <w:nsid w:val="5ED729B3"/>
    <w:multiLevelType w:val="hybridMultilevel"/>
    <w:tmpl w:val="346C984E"/>
    <w:lvl w:ilvl="0" w:tplc="5268C29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5F3505"/>
    <w:multiLevelType w:val="hybridMultilevel"/>
    <w:tmpl w:val="A63A7E9C"/>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7311381"/>
    <w:multiLevelType w:val="hybridMultilevel"/>
    <w:tmpl w:val="BDC26B14"/>
    <w:name w:val="WW8Num7222"/>
    <w:lvl w:ilvl="0" w:tplc="B5121188">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6BFB44D1"/>
    <w:multiLevelType w:val="hybridMultilevel"/>
    <w:tmpl w:val="174280B2"/>
    <w:lvl w:ilvl="0" w:tplc="BF469AF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DF6ED4"/>
    <w:multiLevelType w:val="hybridMultilevel"/>
    <w:tmpl w:val="B316F4D6"/>
    <w:lvl w:ilvl="0" w:tplc="39304678">
      <w:start w:val="1"/>
      <w:numFmt w:val="upperRoman"/>
      <w:pStyle w:val="glowny1"/>
      <w:lvlText w:val="%1."/>
      <w:lvlJc w:val="right"/>
      <w:pPr>
        <w:tabs>
          <w:tab w:val="num" w:pos="57"/>
        </w:tabs>
        <w:ind w:left="57" w:hanging="57"/>
      </w:pPr>
      <w:rPr>
        <w:rFonts w:ascii="Arial" w:hAnsi="Arial" w:cs="Arial" w:hint="default"/>
      </w:rPr>
    </w:lvl>
    <w:lvl w:ilvl="1" w:tplc="591A93F0">
      <w:start w:val="1"/>
      <w:numFmt w:val="decimal"/>
      <w:lvlText w:val="%2."/>
      <w:lvlJc w:val="left"/>
      <w:pPr>
        <w:tabs>
          <w:tab w:val="num" w:pos="1440"/>
        </w:tabs>
        <w:ind w:left="1440" w:hanging="360"/>
      </w:pPr>
      <w:rPr>
        <w:rFonts w:ascii="Arial" w:hAnsi="Arial" w:cs="Arial" w:hint="default"/>
        <w:b w:val="0"/>
        <w:i w:val="0"/>
        <w:sz w:val="20"/>
        <w:szCs w:val="20"/>
      </w:rPr>
    </w:lvl>
    <w:lvl w:ilvl="2" w:tplc="04150005">
      <w:start w:val="4"/>
      <w:numFmt w:val="bullet"/>
      <w:lvlText w:val=""/>
      <w:lvlJc w:val="left"/>
      <w:pPr>
        <w:tabs>
          <w:tab w:val="num" w:pos="2340"/>
        </w:tabs>
        <w:ind w:left="2340" w:hanging="360"/>
      </w:pPr>
      <w:rPr>
        <w:rFonts w:ascii="Symbol" w:eastAsia="Times New Roman" w:hAnsi="Symbol" w:cs="Times New Roman" w:hint="default"/>
      </w:rPr>
    </w:lvl>
    <w:lvl w:ilvl="3" w:tplc="04150001">
      <w:start w:val="2"/>
      <w:numFmt w:val="decimal"/>
      <w:lvlText w:val="%4"/>
      <w:lvlJc w:val="left"/>
      <w:pPr>
        <w:ind w:left="2880" w:hanging="360"/>
      </w:pPr>
      <w:rPr>
        <w:rFonts w:ascii="Arial" w:hAnsi="Arial" w:cs="Arial"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0">
    <w:nsid w:val="6F6E289D"/>
    <w:multiLevelType w:val="hybridMultilevel"/>
    <w:tmpl w:val="00C6185A"/>
    <w:lvl w:ilvl="0" w:tplc="BBA2B5C0">
      <w:start w:val="1"/>
      <w:numFmt w:val="decimal"/>
      <w:lvlText w:val="%1."/>
      <w:lvlJc w:val="left"/>
      <w:pPr>
        <w:ind w:left="363" w:hanging="360"/>
      </w:pPr>
      <w:rPr>
        <w:rFonts w:hint="default"/>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41">
    <w:nsid w:val="70B77E16"/>
    <w:multiLevelType w:val="hybridMultilevel"/>
    <w:tmpl w:val="C3CE6C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890754"/>
    <w:multiLevelType w:val="hybridMultilevel"/>
    <w:tmpl w:val="2AC4032C"/>
    <w:lvl w:ilvl="0" w:tplc="312E2A70">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FC5D69"/>
    <w:multiLevelType w:val="hybridMultilevel"/>
    <w:tmpl w:val="53CE5E52"/>
    <w:lvl w:ilvl="0" w:tplc="CB1097F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6B61C3"/>
    <w:multiLevelType w:val="hybridMultilevel"/>
    <w:tmpl w:val="950A3A2A"/>
    <w:styleLink w:val="Zaimportowanystyl18"/>
    <w:lvl w:ilvl="0" w:tplc="BB08BFCC">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1" w:tplc="8542AD62">
      <w:start w:val="1"/>
      <w:numFmt w:val="lowerLetter"/>
      <w:lvlText w:val="%2)"/>
      <w:lvlJc w:val="left"/>
      <w:pPr>
        <w:tabs>
          <w:tab w:val="num" w:pos="1416"/>
        </w:tabs>
        <w:ind w:left="1440" w:hanging="360"/>
      </w:pPr>
      <w:rPr>
        <w:rFonts w:hAnsi="Arial Unicode MS"/>
        <w:caps w:val="0"/>
        <w:smallCaps w:val="0"/>
        <w:strike w:val="0"/>
        <w:dstrike w:val="0"/>
        <w:color w:val="000000"/>
        <w:spacing w:val="0"/>
        <w:w w:val="100"/>
        <w:kern w:val="0"/>
        <w:position w:val="0"/>
        <w:highlight w:val="none"/>
        <w:vertAlign w:val="baseline"/>
      </w:rPr>
    </w:lvl>
    <w:lvl w:ilvl="2" w:tplc="358ED514">
      <w:start w:val="1"/>
      <w:numFmt w:val="lowerRoman"/>
      <w:lvlText w:val="%3."/>
      <w:lvlJc w:val="left"/>
      <w:pPr>
        <w:tabs>
          <w:tab w:val="num" w:pos="2124"/>
        </w:tabs>
        <w:ind w:left="2148" w:hanging="278"/>
      </w:pPr>
      <w:rPr>
        <w:rFonts w:hAnsi="Arial Unicode MS"/>
        <w:caps w:val="0"/>
        <w:smallCaps w:val="0"/>
        <w:strike w:val="0"/>
        <w:dstrike w:val="0"/>
        <w:color w:val="000000"/>
        <w:spacing w:val="0"/>
        <w:w w:val="100"/>
        <w:kern w:val="0"/>
        <w:position w:val="0"/>
        <w:highlight w:val="none"/>
        <w:vertAlign w:val="baseline"/>
      </w:rPr>
    </w:lvl>
    <w:lvl w:ilvl="3" w:tplc="0CB0350E">
      <w:start w:val="1"/>
      <w:numFmt w:val="decimal"/>
      <w:lvlText w:val="%4."/>
      <w:lvlJc w:val="left"/>
      <w:pPr>
        <w:tabs>
          <w:tab w:val="num" w:pos="2832"/>
        </w:tabs>
        <w:ind w:left="2856" w:hanging="336"/>
      </w:pPr>
      <w:rPr>
        <w:rFonts w:hAnsi="Arial Unicode MS"/>
        <w:caps w:val="0"/>
        <w:smallCaps w:val="0"/>
        <w:strike w:val="0"/>
        <w:dstrike w:val="0"/>
        <w:color w:val="000000"/>
        <w:spacing w:val="0"/>
        <w:w w:val="100"/>
        <w:kern w:val="0"/>
        <w:position w:val="0"/>
        <w:highlight w:val="none"/>
        <w:vertAlign w:val="baseline"/>
      </w:rPr>
    </w:lvl>
    <w:lvl w:ilvl="4" w:tplc="C2862608">
      <w:start w:val="1"/>
      <w:numFmt w:val="lowerLetter"/>
      <w:lvlText w:val="%5."/>
      <w:lvlJc w:val="left"/>
      <w:pPr>
        <w:tabs>
          <w:tab w:val="num" w:pos="3540"/>
        </w:tabs>
        <w:ind w:left="3564" w:hanging="324"/>
      </w:pPr>
      <w:rPr>
        <w:rFonts w:hAnsi="Arial Unicode MS"/>
        <w:caps w:val="0"/>
        <w:smallCaps w:val="0"/>
        <w:strike w:val="0"/>
        <w:dstrike w:val="0"/>
        <w:color w:val="000000"/>
        <w:spacing w:val="0"/>
        <w:w w:val="100"/>
        <w:kern w:val="0"/>
        <w:position w:val="0"/>
        <w:highlight w:val="none"/>
        <w:vertAlign w:val="baseline"/>
      </w:rPr>
    </w:lvl>
    <w:lvl w:ilvl="5" w:tplc="50E26E50">
      <w:start w:val="1"/>
      <w:numFmt w:val="lowerRoman"/>
      <w:lvlText w:val="%6."/>
      <w:lvlJc w:val="left"/>
      <w:pPr>
        <w:tabs>
          <w:tab w:val="num" w:pos="4248"/>
        </w:tabs>
        <w:ind w:left="4272" w:hanging="242"/>
      </w:pPr>
      <w:rPr>
        <w:rFonts w:hAnsi="Arial Unicode MS"/>
        <w:caps w:val="0"/>
        <w:smallCaps w:val="0"/>
        <w:strike w:val="0"/>
        <w:dstrike w:val="0"/>
        <w:color w:val="000000"/>
        <w:spacing w:val="0"/>
        <w:w w:val="100"/>
        <w:kern w:val="0"/>
        <w:position w:val="0"/>
        <w:highlight w:val="none"/>
        <w:vertAlign w:val="baseline"/>
      </w:rPr>
    </w:lvl>
    <w:lvl w:ilvl="6" w:tplc="5ECE607E">
      <w:start w:val="1"/>
      <w:numFmt w:val="decimal"/>
      <w:lvlText w:val="%7."/>
      <w:lvlJc w:val="left"/>
      <w:pPr>
        <w:tabs>
          <w:tab w:val="num" w:pos="4956"/>
        </w:tabs>
        <w:ind w:left="4980" w:hanging="300"/>
      </w:pPr>
      <w:rPr>
        <w:rFonts w:hAnsi="Arial Unicode MS"/>
        <w:caps w:val="0"/>
        <w:smallCaps w:val="0"/>
        <w:strike w:val="0"/>
        <w:dstrike w:val="0"/>
        <w:color w:val="000000"/>
        <w:spacing w:val="0"/>
        <w:w w:val="100"/>
        <w:kern w:val="0"/>
        <w:position w:val="0"/>
        <w:highlight w:val="none"/>
        <w:vertAlign w:val="baseline"/>
      </w:rPr>
    </w:lvl>
    <w:lvl w:ilvl="7" w:tplc="4B0C6862">
      <w:start w:val="1"/>
      <w:numFmt w:val="lowerLetter"/>
      <w:lvlText w:val="%8."/>
      <w:lvlJc w:val="left"/>
      <w:pPr>
        <w:tabs>
          <w:tab w:val="num" w:pos="5664"/>
        </w:tabs>
        <w:ind w:left="5688" w:hanging="288"/>
      </w:pPr>
      <w:rPr>
        <w:rFonts w:hAnsi="Arial Unicode MS"/>
        <w:caps w:val="0"/>
        <w:smallCaps w:val="0"/>
        <w:strike w:val="0"/>
        <w:dstrike w:val="0"/>
        <w:color w:val="000000"/>
        <w:spacing w:val="0"/>
        <w:w w:val="100"/>
        <w:kern w:val="0"/>
        <w:position w:val="0"/>
        <w:highlight w:val="none"/>
        <w:vertAlign w:val="baseline"/>
      </w:rPr>
    </w:lvl>
    <w:lvl w:ilvl="8" w:tplc="D736C096">
      <w:start w:val="1"/>
      <w:numFmt w:val="lowerRoman"/>
      <w:lvlText w:val="%9."/>
      <w:lvlJc w:val="left"/>
      <w:pPr>
        <w:tabs>
          <w:tab w:val="num" w:pos="6372"/>
        </w:tabs>
        <w:ind w:left="6396" w:hanging="206"/>
      </w:pPr>
      <w:rPr>
        <w:rFonts w:hAnsi="Arial Unicode MS"/>
        <w:caps w:val="0"/>
        <w:smallCaps w:val="0"/>
        <w:strike w:val="0"/>
        <w:dstrike w:val="0"/>
        <w:color w:val="000000"/>
        <w:spacing w:val="0"/>
        <w:w w:val="100"/>
        <w:kern w:val="0"/>
        <w:position w:val="0"/>
        <w:highlight w:val="none"/>
        <w:vertAlign w:val="baseline"/>
      </w:rPr>
    </w:lvl>
  </w:abstractNum>
  <w:abstractNum w:abstractNumId="45">
    <w:nsid w:val="7E321528"/>
    <w:multiLevelType w:val="hybridMultilevel"/>
    <w:tmpl w:val="AC5250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3"/>
  </w:num>
  <w:num w:numId="7">
    <w:abstractNumId w:val="15"/>
  </w:num>
  <w:num w:numId="8">
    <w:abstractNumId w:val="21"/>
  </w:num>
  <w:num w:numId="9">
    <w:abstractNumId w:val="39"/>
  </w:num>
  <w:num w:numId="10">
    <w:abstractNumId w:val="44"/>
  </w:num>
  <w:num w:numId="11">
    <w:abstractNumId w:val="6"/>
  </w:num>
  <w:num w:numId="12">
    <w:abstractNumId w:val="31"/>
  </w:num>
  <w:num w:numId="13">
    <w:abstractNumId w:val="37"/>
  </w:num>
  <w:num w:numId="14">
    <w:abstractNumId w:val="22"/>
  </w:num>
  <w:num w:numId="15">
    <w:abstractNumId w:val="36"/>
  </w:num>
  <w:num w:numId="16">
    <w:abstractNumId w:val="23"/>
  </w:num>
  <w:num w:numId="17">
    <w:abstractNumId w:val="30"/>
  </w:num>
  <w:num w:numId="18">
    <w:abstractNumId w:val="7"/>
  </w:num>
  <w:num w:numId="19">
    <w:abstractNumId w:val="5"/>
  </w:num>
  <w:num w:numId="20">
    <w:abstractNumId w:val="19"/>
  </w:num>
  <w:num w:numId="21">
    <w:abstractNumId w:val="45"/>
  </w:num>
  <w:num w:numId="22">
    <w:abstractNumId w:val="9"/>
  </w:num>
  <w:num w:numId="23">
    <w:abstractNumId w:val="27"/>
  </w:num>
  <w:num w:numId="24">
    <w:abstractNumId w:val="8"/>
  </w:num>
  <w:num w:numId="25">
    <w:abstractNumId w:val="41"/>
  </w:num>
  <w:num w:numId="26">
    <w:abstractNumId w:val="12"/>
  </w:num>
  <w:num w:numId="27">
    <w:abstractNumId w:val="26"/>
  </w:num>
  <w:num w:numId="28">
    <w:abstractNumId w:val="24"/>
  </w:num>
  <w:num w:numId="29">
    <w:abstractNumId w:val="34"/>
  </w:num>
  <w:num w:numId="30">
    <w:abstractNumId w:val="32"/>
  </w:num>
  <w:num w:numId="31">
    <w:abstractNumId w:val="14"/>
  </w:num>
  <w:num w:numId="32">
    <w:abstractNumId w:val="28"/>
  </w:num>
  <w:num w:numId="33">
    <w:abstractNumId w:val="11"/>
  </w:num>
  <w:num w:numId="34">
    <w:abstractNumId w:val="43"/>
  </w:num>
  <w:num w:numId="35">
    <w:abstractNumId w:val="25"/>
  </w:num>
  <w:num w:numId="36">
    <w:abstractNumId w:val="16"/>
  </w:num>
  <w:num w:numId="37">
    <w:abstractNumId w:val="20"/>
  </w:num>
  <w:num w:numId="38">
    <w:abstractNumId w:val="38"/>
  </w:num>
  <w:num w:numId="39">
    <w:abstractNumId w:val="35"/>
  </w:num>
  <w:num w:numId="40">
    <w:abstractNumId w:val="18"/>
    <w:lvlOverride w:ilvl="0">
      <w:lvl w:ilvl="0" w:tplc="E8BAEA6C">
        <w:start w:val="1"/>
        <w:numFmt w:val="decimal"/>
        <w:lvlText w:val="%1."/>
        <w:lvlJc w:val="left"/>
        <w:pPr>
          <w:ind w:left="426" w:hanging="426"/>
        </w:pPr>
        <w:rPr>
          <w:rFonts w:hAnsi="Arial Unicode MS"/>
          <w:b w:val="0"/>
          <w:caps w:val="0"/>
          <w:smallCaps w:val="0"/>
          <w:strike w:val="0"/>
          <w:dstrike w:val="0"/>
          <w:outline w:val="0"/>
          <w:emboss w:val="0"/>
          <w:imprint w:val="0"/>
          <w:spacing w:val="0"/>
          <w:w w:val="100"/>
          <w:kern w:val="0"/>
          <w:position w:val="0"/>
          <w:highlight w:val="none"/>
          <w:vertAlign w:val="baseline"/>
        </w:rPr>
      </w:lvl>
    </w:lvlOverride>
  </w:num>
  <w:num w:numId="41">
    <w:abstractNumId w:val="42"/>
  </w:num>
  <w:num w:numId="42">
    <w:abstractNumId w:val="29"/>
    <w:lvlOverride w:ilvl="0">
      <w:lvl w:ilvl="0" w:tplc="36DE476C">
        <w:start w:val="1"/>
        <w:numFmt w:val="decimal"/>
        <w:lvlText w:val="%1."/>
        <w:lvlJc w:val="left"/>
        <w:pPr>
          <w:ind w:left="426" w:hanging="426"/>
        </w:pPr>
        <w:rPr>
          <w:rFonts w:hAnsi="Arial Unicode MS"/>
          <w:b w:val="0"/>
          <w:caps w:val="0"/>
          <w:smallCaps w:val="0"/>
          <w:strike w:val="0"/>
          <w:dstrike w:val="0"/>
          <w:outline w:val="0"/>
          <w:emboss w:val="0"/>
          <w:imprint w:val="0"/>
          <w:spacing w:val="0"/>
          <w:w w:val="100"/>
          <w:kern w:val="0"/>
          <w:position w:val="0"/>
          <w:highlight w:val="none"/>
          <w:vertAlign w:val="baseline"/>
        </w:rPr>
      </w:lvl>
    </w:lvlOverride>
  </w:num>
  <w:num w:numId="43">
    <w:abstractNumId w:val="33"/>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F20"/>
    <w:rsid w:val="000019E0"/>
    <w:rsid w:val="000031B6"/>
    <w:rsid w:val="00004746"/>
    <w:rsid w:val="0000696A"/>
    <w:rsid w:val="00012819"/>
    <w:rsid w:val="00013B80"/>
    <w:rsid w:val="00021665"/>
    <w:rsid w:val="00022438"/>
    <w:rsid w:val="00023FD5"/>
    <w:rsid w:val="00026807"/>
    <w:rsid w:val="00027B76"/>
    <w:rsid w:val="00031C28"/>
    <w:rsid w:val="00033022"/>
    <w:rsid w:val="00042ABF"/>
    <w:rsid w:val="00045004"/>
    <w:rsid w:val="00051602"/>
    <w:rsid w:val="00064F29"/>
    <w:rsid w:val="000724C9"/>
    <w:rsid w:val="00073144"/>
    <w:rsid w:val="00073D59"/>
    <w:rsid w:val="00074828"/>
    <w:rsid w:val="0008514C"/>
    <w:rsid w:val="000912D6"/>
    <w:rsid w:val="000918DA"/>
    <w:rsid w:val="000947A0"/>
    <w:rsid w:val="00095D81"/>
    <w:rsid w:val="00095E67"/>
    <w:rsid w:val="00097843"/>
    <w:rsid w:val="000A158F"/>
    <w:rsid w:val="000A73F0"/>
    <w:rsid w:val="000B1994"/>
    <w:rsid w:val="000C6A93"/>
    <w:rsid w:val="000D3EB7"/>
    <w:rsid w:val="000D4D25"/>
    <w:rsid w:val="000D6693"/>
    <w:rsid w:val="000E187B"/>
    <w:rsid w:val="000E1C0F"/>
    <w:rsid w:val="000E1F6B"/>
    <w:rsid w:val="000E27A1"/>
    <w:rsid w:val="000E5D20"/>
    <w:rsid w:val="000E70F7"/>
    <w:rsid w:val="000F018B"/>
    <w:rsid w:val="000F5C8B"/>
    <w:rsid w:val="000F6909"/>
    <w:rsid w:val="000F7A39"/>
    <w:rsid w:val="00104AFA"/>
    <w:rsid w:val="00104E1B"/>
    <w:rsid w:val="00107893"/>
    <w:rsid w:val="0011162B"/>
    <w:rsid w:val="00111BC7"/>
    <w:rsid w:val="00114849"/>
    <w:rsid w:val="001153D2"/>
    <w:rsid w:val="00121E00"/>
    <w:rsid w:val="00123948"/>
    <w:rsid w:val="001251BA"/>
    <w:rsid w:val="0012614F"/>
    <w:rsid w:val="0013349D"/>
    <w:rsid w:val="00134B09"/>
    <w:rsid w:val="00137F2E"/>
    <w:rsid w:val="00141FFE"/>
    <w:rsid w:val="001455B9"/>
    <w:rsid w:val="00146C5B"/>
    <w:rsid w:val="00150236"/>
    <w:rsid w:val="00151D0D"/>
    <w:rsid w:val="00160527"/>
    <w:rsid w:val="00163853"/>
    <w:rsid w:val="00164EB4"/>
    <w:rsid w:val="001678CB"/>
    <w:rsid w:val="00171431"/>
    <w:rsid w:val="00171AD3"/>
    <w:rsid w:val="00175C4A"/>
    <w:rsid w:val="00176969"/>
    <w:rsid w:val="00180A49"/>
    <w:rsid w:val="00180B1B"/>
    <w:rsid w:val="00183C1A"/>
    <w:rsid w:val="001845DA"/>
    <w:rsid w:val="00187F7F"/>
    <w:rsid w:val="001977FA"/>
    <w:rsid w:val="001A183B"/>
    <w:rsid w:val="001A2CAB"/>
    <w:rsid w:val="001A3ED2"/>
    <w:rsid w:val="001A5CA2"/>
    <w:rsid w:val="001B1531"/>
    <w:rsid w:val="001B3072"/>
    <w:rsid w:val="001B7D26"/>
    <w:rsid w:val="001C297C"/>
    <w:rsid w:val="001C7C16"/>
    <w:rsid w:val="001D12D0"/>
    <w:rsid w:val="001D2F96"/>
    <w:rsid w:val="001D3E50"/>
    <w:rsid w:val="001E6CFB"/>
    <w:rsid w:val="001F2C07"/>
    <w:rsid w:val="001F4656"/>
    <w:rsid w:val="001F4C42"/>
    <w:rsid w:val="001F5928"/>
    <w:rsid w:val="001F67BC"/>
    <w:rsid w:val="00206C8E"/>
    <w:rsid w:val="002114CB"/>
    <w:rsid w:val="00212AD5"/>
    <w:rsid w:val="0021596D"/>
    <w:rsid w:val="00223253"/>
    <w:rsid w:val="00223AF7"/>
    <w:rsid w:val="002253B0"/>
    <w:rsid w:val="00225A5E"/>
    <w:rsid w:val="00232F7B"/>
    <w:rsid w:val="0023442F"/>
    <w:rsid w:val="0023664E"/>
    <w:rsid w:val="0024140B"/>
    <w:rsid w:val="00242E45"/>
    <w:rsid w:val="0024429D"/>
    <w:rsid w:val="00245849"/>
    <w:rsid w:val="0024786E"/>
    <w:rsid w:val="002501A1"/>
    <w:rsid w:val="00253EE8"/>
    <w:rsid w:val="002562A1"/>
    <w:rsid w:val="0025720F"/>
    <w:rsid w:val="00260F6A"/>
    <w:rsid w:val="00262121"/>
    <w:rsid w:val="00263D90"/>
    <w:rsid w:val="002658D0"/>
    <w:rsid w:val="0026629A"/>
    <w:rsid w:val="002752DC"/>
    <w:rsid w:val="00275FC3"/>
    <w:rsid w:val="00283503"/>
    <w:rsid w:val="00286C80"/>
    <w:rsid w:val="00286FD0"/>
    <w:rsid w:val="00292290"/>
    <w:rsid w:val="00292DE4"/>
    <w:rsid w:val="002A1939"/>
    <w:rsid w:val="002A3B24"/>
    <w:rsid w:val="002A45A2"/>
    <w:rsid w:val="002B22D8"/>
    <w:rsid w:val="002B3681"/>
    <w:rsid w:val="002B3AD0"/>
    <w:rsid w:val="002B5B05"/>
    <w:rsid w:val="002D5A26"/>
    <w:rsid w:val="002F5502"/>
    <w:rsid w:val="002F7CE9"/>
    <w:rsid w:val="00300E45"/>
    <w:rsid w:val="003027A7"/>
    <w:rsid w:val="00310ED1"/>
    <w:rsid w:val="00310F1D"/>
    <w:rsid w:val="003146FB"/>
    <w:rsid w:val="00316C2D"/>
    <w:rsid w:val="0031723B"/>
    <w:rsid w:val="00321EAC"/>
    <w:rsid w:val="00330E44"/>
    <w:rsid w:val="00332954"/>
    <w:rsid w:val="003335E9"/>
    <w:rsid w:val="00334227"/>
    <w:rsid w:val="00335985"/>
    <w:rsid w:val="00335D71"/>
    <w:rsid w:val="003375EA"/>
    <w:rsid w:val="0034337E"/>
    <w:rsid w:val="003460F8"/>
    <w:rsid w:val="00351842"/>
    <w:rsid w:val="003523C1"/>
    <w:rsid w:val="00354420"/>
    <w:rsid w:val="00355BD9"/>
    <w:rsid w:val="0036200C"/>
    <w:rsid w:val="00362290"/>
    <w:rsid w:val="003637DE"/>
    <w:rsid w:val="00371822"/>
    <w:rsid w:val="003732CF"/>
    <w:rsid w:val="0037628C"/>
    <w:rsid w:val="00376BAB"/>
    <w:rsid w:val="003817E8"/>
    <w:rsid w:val="00381F53"/>
    <w:rsid w:val="003835F8"/>
    <w:rsid w:val="003841CD"/>
    <w:rsid w:val="00387766"/>
    <w:rsid w:val="00390153"/>
    <w:rsid w:val="003904DE"/>
    <w:rsid w:val="0039174D"/>
    <w:rsid w:val="00391DDD"/>
    <w:rsid w:val="003A2117"/>
    <w:rsid w:val="003A2AE7"/>
    <w:rsid w:val="003B3ADD"/>
    <w:rsid w:val="003B4B04"/>
    <w:rsid w:val="003B717D"/>
    <w:rsid w:val="003C2BC0"/>
    <w:rsid w:val="003C4754"/>
    <w:rsid w:val="003C4B8B"/>
    <w:rsid w:val="003C596E"/>
    <w:rsid w:val="003C78E8"/>
    <w:rsid w:val="003D0E7B"/>
    <w:rsid w:val="003D299C"/>
    <w:rsid w:val="003D2FD0"/>
    <w:rsid w:val="003D3285"/>
    <w:rsid w:val="003D52DB"/>
    <w:rsid w:val="003D72A2"/>
    <w:rsid w:val="003E07E5"/>
    <w:rsid w:val="003E3D81"/>
    <w:rsid w:val="003E4154"/>
    <w:rsid w:val="003E5FE3"/>
    <w:rsid w:val="003F0966"/>
    <w:rsid w:val="003F2FAC"/>
    <w:rsid w:val="003F3015"/>
    <w:rsid w:val="003F5E6D"/>
    <w:rsid w:val="004016DE"/>
    <w:rsid w:val="0040548F"/>
    <w:rsid w:val="00406E85"/>
    <w:rsid w:val="00411632"/>
    <w:rsid w:val="00416D1E"/>
    <w:rsid w:val="00430282"/>
    <w:rsid w:val="00433BDE"/>
    <w:rsid w:val="00434618"/>
    <w:rsid w:val="00437DF8"/>
    <w:rsid w:val="00444965"/>
    <w:rsid w:val="00444D9F"/>
    <w:rsid w:val="0045140B"/>
    <w:rsid w:val="0045150F"/>
    <w:rsid w:val="00451C79"/>
    <w:rsid w:val="00453803"/>
    <w:rsid w:val="00453B07"/>
    <w:rsid w:val="00454727"/>
    <w:rsid w:val="0045573E"/>
    <w:rsid w:val="0045651D"/>
    <w:rsid w:val="004632A0"/>
    <w:rsid w:val="00463F5D"/>
    <w:rsid w:val="00466263"/>
    <w:rsid w:val="00466851"/>
    <w:rsid w:val="00471481"/>
    <w:rsid w:val="00475394"/>
    <w:rsid w:val="00481C39"/>
    <w:rsid w:val="00481EF2"/>
    <w:rsid w:val="00482696"/>
    <w:rsid w:val="004830C2"/>
    <w:rsid w:val="00484DB1"/>
    <w:rsid w:val="00487345"/>
    <w:rsid w:val="0049707E"/>
    <w:rsid w:val="00497D58"/>
    <w:rsid w:val="004A4D54"/>
    <w:rsid w:val="004A74C7"/>
    <w:rsid w:val="004A780F"/>
    <w:rsid w:val="004B5A62"/>
    <w:rsid w:val="004B5D32"/>
    <w:rsid w:val="004C064F"/>
    <w:rsid w:val="004C1A6E"/>
    <w:rsid w:val="004C7A5D"/>
    <w:rsid w:val="004D0CFA"/>
    <w:rsid w:val="004D2553"/>
    <w:rsid w:val="004D373F"/>
    <w:rsid w:val="004D45EC"/>
    <w:rsid w:val="004D56B6"/>
    <w:rsid w:val="004E074D"/>
    <w:rsid w:val="004E0F01"/>
    <w:rsid w:val="004E3B28"/>
    <w:rsid w:val="004E6DB6"/>
    <w:rsid w:val="004E797D"/>
    <w:rsid w:val="004F1356"/>
    <w:rsid w:val="004F1B20"/>
    <w:rsid w:val="004F35FC"/>
    <w:rsid w:val="004F50D2"/>
    <w:rsid w:val="00500EC0"/>
    <w:rsid w:val="0050330E"/>
    <w:rsid w:val="0052106C"/>
    <w:rsid w:val="00521900"/>
    <w:rsid w:val="00522877"/>
    <w:rsid w:val="00523F5A"/>
    <w:rsid w:val="0052468D"/>
    <w:rsid w:val="005271D1"/>
    <w:rsid w:val="00527881"/>
    <w:rsid w:val="0053156E"/>
    <w:rsid w:val="005319F6"/>
    <w:rsid w:val="005327F1"/>
    <w:rsid w:val="00535F2E"/>
    <w:rsid w:val="0053708D"/>
    <w:rsid w:val="00537268"/>
    <w:rsid w:val="005400FF"/>
    <w:rsid w:val="00542FA2"/>
    <w:rsid w:val="00543689"/>
    <w:rsid w:val="005458E2"/>
    <w:rsid w:val="00546890"/>
    <w:rsid w:val="005543FD"/>
    <w:rsid w:val="00557F3B"/>
    <w:rsid w:val="0056114B"/>
    <w:rsid w:val="00562473"/>
    <w:rsid w:val="005638C8"/>
    <w:rsid w:val="005679D2"/>
    <w:rsid w:val="005857F8"/>
    <w:rsid w:val="00590352"/>
    <w:rsid w:val="005915FA"/>
    <w:rsid w:val="00595923"/>
    <w:rsid w:val="005A187C"/>
    <w:rsid w:val="005A3D2D"/>
    <w:rsid w:val="005A6163"/>
    <w:rsid w:val="005B241C"/>
    <w:rsid w:val="005C2A72"/>
    <w:rsid w:val="005D3D14"/>
    <w:rsid w:val="005D3E13"/>
    <w:rsid w:val="005D604C"/>
    <w:rsid w:val="005E0D11"/>
    <w:rsid w:val="005E28D9"/>
    <w:rsid w:val="005E56E2"/>
    <w:rsid w:val="005E7D24"/>
    <w:rsid w:val="005F3DFA"/>
    <w:rsid w:val="005F5041"/>
    <w:rsid w:val="005F54F6"/>
    <w:rsid w:val="00600A97"/>
    <w:rsid w:val="00602C94"/>
    <w:rsid w:val="00604C3E"/>
    <w:rsid w:val="00610C31"/>
    <w:rsid w:val="00614B52"/>
    <w:rsid w:val="00617745"/>
    <w:rsid w:val="0062226E"/>
    <w:rsid w:val="0062340F"/>
    <w:rsid w:val="00623C7C"/>
    <w:rsid w:val="00624027"/>
    <w:rsid w:val="00631267"/>
    <w:rsid w:val="0063159C"/>
    <w:rsid w:val="00631BF8"/>
    <w:rsid w:val="00636401"/>
    <w:rsid w:val="006378BA"/>
    <w:rsid w:val="0064118D"/>
    <w:rsid w:val="00641EB3"/>
    <w:rsid w:val="00647AF2"/>
    <w:rsid w:val="00652294"/>
    <w:rsid w:val="006568EA"/>
    <w:rsid w:val="006619B8"/>
    <w:rsid w:val="00663F91"/>
    <w:rsid w:val="0066492C"/>
    <w:rsid w:val="00664D41"/>
    <w:rsid w:val="00665462"/>
    <w:rsid w:val="0066627B"/>
    <w:rsid w:val="0067038E"/>
    <w:rsid w:val="00674F57"/>
    <w:rsid w:val="00685CA7"/>
    <w:rsid w:val="006901FE"/>
    <w:rsid w:val="006966BB"/>
    <w:rsid w:val="00696D3F"/>
    <w:rsid w:val="006A08FE"/>
    <w:rsid w:val="006A6ADD"/>
    <w:rsid w:val="006B7EA2"/>
    <w:rsid w:val="006C07C2"/>
    <w:rsid w:val="006C46A2"/>
    <w:rsid w:val="006D27A2"/>
    <w:rsid w:val="006D6AA8"/>
    <w:rsid w:val="006E1CBE"/>
    <w:rsid w:val="006E1FEF"/>
    <w:rsid w:val="006E48E3"/>
    <w:rsid w:val="006E5AD9"/>
    <w:rsid w:val="006E6417"/>
    <w:rsid w:val="006F674C"/>
    <w:rsid w:val="0070098E"/>
    <w:rsid w:val="007033A5"/>
    <w:rsid w:val="00705126"/>
    <w:rsid w:val="00706478"/>
    <w:rsid w:val="00707866"/>
    <w:rsid w:val="00713EAD"/>
    <w:rsid w:val="007156FA"/>
    <w:rsid w:val="00715E6E"/>
    <w:rsid w:val="007160B7"/>
    <w:rsid w:val="00717267"/>
    <w:rsid w:val="007176A2"/>
    <w:rsid w:val="007210E7"/>
    <w:rsid w:val="007244B6"/>
    <w:rsid w:val="00727CCE"/>
    <w:rsid w:val="00730A86"/>
    <w:rsid w:val="0073164F"/>
    <w:rsid w:val="00732CB9"/>
    <w:rsid w:val="00734891"/>
    <w:rsid w:val="00736B59"/>
    <w:rsid w:val="00737BE9"/>
    <w:rsid w:val="007430C6"/>
    <w:rsid w:val="00745D45"/>
    <w:rsid w:val="007476DF"/>
    <w:rsid w:val="007503E9"/>
    <w:rsid w:val="00751488"/>
    <w:rsid w:val="00755E34"/>
    <w:rsid w:val="00761D09"/>
    <w:rsid w:val="007653F2"/>
    <w:rsid w:val="0076592C"/>
    <w:rsid w:val="00774285"/>
    <w:rsid w:val="00776A2C"/>
    <w:rsid w:val="00777AB1"/>
    <w:rsid w:val="00781DAE"/>
    <w:rsid w:val="007826BE"/>
    <w:rsid w:val="00783297"/>
    <w:rsid w:val="00784216"/>
    <w:rsid w:val="00786827"/>
    <w:rsid w:val="00786970"/>
    <w:rsid w:val="007A14D7"/>
    <w:rsid w:val="007A19BB"/>
    <w:rsid w:val="007A3349"/>
    <w:rsid w:val="007A40D2"/>
    <w:rsid w:val="007A671D"/>
    <w:rsid w:val="007A6E55"/>
    <w:rsid w:val="007A7C3B"/>
    <w:rsid w:val="007C00EF"/>
    <w:rsid w:val="007C0A51"/>
    <w:rsid w:val="007C0B52"/>
    <w:rsid w:val="007C0C62"/>
    <w:rsid w:val="007C1E43"/>
    <w:rsid w:val="007C3FF4"/>
    <w:rsid w:val="007C5FEC"/>
    <w:rsid w:val="007C6510"/>
    <w:rsid w:val="007E2362"/>
    <w:rsid w:val="007E4272"/>
    <w:rsid w:val="007E46F1"/>
    <w:rsid w:val="007E4E5E"/>
    <w:rsid w:val="007E5D9F"/>
    <w:rsid w:val="007E69C4"/>
    <w:rsid w:val="007F19BE"/>
    <w:rsid w:val="007F1E86"/>
    <w:rsid w:val="008005C9"/>
    <w:rsid w:val="00802DC7"/>
    <w:rsid w:val="00815A03"/>
    <w:rsid w:val="00816D44"/>
    <w:rsid w:val="008232D7"/>
    <w:rsid w:val="00823BEE"/>
    <w:rsid w:val="0082718E"/>
    <w:rsid w:val="00827EEC"/>
    <w:rsid w:val="00830481"/>
    <w:rsid w:val="00834AE8"/>
    <w:rsid w:val="008352C5"/>
    <w:rsid w:val="00835354"/>
    <w:rsid w:val="00835432"/>
    <w:rsid w:val="00842D05"/>
    <w:rsid w:val="00844BC2"/>
    <w:rsid w:val="00845914"/>
    <w:rsid w:val="00845999"/>
    <w:rsid w:val="008460FA"/>
    <w:rsid w:val="00852929"/>
    <w:rsid w:val="00853721"/>
    <w:rsid w:val="00856546"/>
    <w:rsid w:val="00856DA5"/>
    <w:rsid w:val="008605F5"/>
    <w:rsid w:val="008618D1"/>
    <w:rsid w:val="0086644B"/>
    <w:rsid w:val="00866C51"/>
    <w:rsid w:val="0086799B"/>
    <w:rsid w:val="008707F2"/>
    <w:rsid w:val="00876AB5"/>
    <w:rsid w:val="00877BA3"/>
    <w:rsid w:val="00880ED6"/>
    <w:rsid w:val="00882FA5"/>
    <w:rsid w:val="0088437D"/>
    <w:rsid w:val="00886474"/>
    <w:rsid w:val="00886633"/>
    <w:rsid w:val="00886CF2"/>
    <w:rsid w:val="0089352D"/>
    <w:rsid w:val="00893B41"/>
    <w:rsid w:val="00896312"/>
    <w:rsid w:val="008A042F"/>
    <w:rsid w:val="008A3271"/>
    <w:rsid w:val="008A38C0"/>
    <w:rsid w:val="008A4A53"/>
    <w:rsid w:val="008A576F"/>
    <w:rsid w:val="008A688D"/>
    <w:rsid w:val="008A7BDA"/>
    <w:rsid w:val="008B08D7"/>
    <w:rsid w:val="008B2E34"/>
    <w:rsid w:val="008B5A8B"/>
    <w:rsid w:val="008B5FDD"/>
    <w:rsid w:val="008C492F"/>
    <w:rsid w:val="008C4A93"/>
    <w:rsid w:val="008D5177"/>
    <w:rsid w:val="008E3B39"/>
    <w:rsid w:val="008E4E6B"/>
    <w:rsid w:val="008E58A1"/>
    <w:rsid w:val="008E67F9"/>
    <w:rsid w:val="008E6CF4"/>
    <w:rsid w:val="008F1857"/>
    <w:rsid w:val="008F2F0C"/>
    <w:rsid w:val="008F2F8B"/>
    <w:rsid w:val="008F393F"/>
    <w:rsid w:val="008F3C17"/>
    <w:rsid w:val="008F4926"/>
    <w:rsid w:val="008F6ACF"/>
    <w:rsid w:val="00901803"/>
    <w:rsid w:val="00903DE3"/>
    <w:rsid w:val="009044B9"/>
    <w:rsid w:val="0090784F"/>
    <w:rsid w:val="00911C32"/>
    <w:rsid w:val="0091228D"/>
    <w:rsid w:val="00917A30"/>
    <w:rsid w:val="00925883"/>
    <w:rsid w:val="009308A3"/>
    <w:rsid w:val="00931101"/>
    <w:rsid w:val="00942D5C"/>
    <w:rsid w:val="00943550"/>
    <w:rsid w:val="009439A9"/>
    <w:rsid w:val="00947EA3"/>
    <w:rsid w:val="009533A6"/>
    <w:rsid w:val="00953C5B"/>
    <w:rsid w:val="00956F50"/>
    <w:rsid w:val="00956FF6"/>
    <w:rsid w:val="0096501A"/>
    <w:rsid w:val="009658C7"/>
    <w:rsid w:val="00965BF6"/>
    <w:rsid w:val="00967695"/>
    <w:rsid w:val="009743FB"/>
    <w:rsid w:val="009748A4"/>
    <w:rsid w:val="00974BCA"/>
    <w:rsid w:val="00974F54"/>
    <w:rsid w:val="0097727B"/>
    <w:rsid w:val="00982E66"/>
    <w:rsid w:val="00986E1A"/>
    <w:rsid w:val="00990C5C"/>
    <w:rsid w:val="0099468B"/>
    <w:rsid w:val="00995EB3"/>
    <w:rsid w:val="00995EE3"/>
    <w:rsid w:val="00996336"/>
    <w:rsid w:val="009A058B"/>
    <w:rsid w:val="009A31BE"/>
    <w:rsid w:val="009B45B2"/>
    <w:rsid w:val="009B76BC"/>
    <w:rsid w:val="009B7812"/>
    <w:rsid w:val="009C0370"/>
    <w:rsid w:val="009C17DF"/>
    <w:rsid w:val="009C464C"/>
    <w:rsid w:val="009C59D3"/>
    <w:rsid w:val="009D205E"/>
    <w:rsid w:val="009D4DED"/>
    <w:rsid w:val="009D7E78"/>
    <w:rsid w:val="009E395A"/>
    <w:rsid w:val="009E698C"/>
    <w:rsid w:val="009E7F2E"/>
    <w:rsid w:val="009F0796"/>
    <w:rsid w:val="009F4659"/>
    <w:rsid w:val="009F4A00"/>
    <w:rsid w:val="009F799B"/>
    <w:rsid w:val="00A0464A"/>
    <w:rsid w:val="00A05A01"/>
    <w:rsid w:val="00A073E9"/>
    <w:rsid w:val="00A07988"/>
    <w:rsid w:val="00A10C65"/>
    <w:rsid w:val="00A222D2"/>
    <w:rsid w:val="00A22D39"/>
    <w:rsid w:val="00A24A8C"/>
    <w:rsid w:val="00A32578"/>
    <w:rsid w:val="00A33704"/>
    <w:rsid w:val="00A343D3"/>
    <w:rsid w:val="00A4197D"/>
    <w:rsid w:val="00A41BCA"/>
    <w:rsid w:val="00A42C05"/>
    <w:rsid w:val="00A4371C"/>
    <w:rsid w:val="00A51605"/>
    <w:rsid w:val="00A52ACF"/>
    <w:rsid w:val="00A543A6"/>
    <w:rsid w:val="00A54BCF"/>
    <w:rsid w:val="00A56FC8"/>
    <w:rsid w:val="00A57481"/>
    <w:rsid w:val="00A63295"/>
    <w:rsid w:val="00A66BBB"/>
    <w:rsid w:val="00A67139"/>
    <w:rsid w:val="00A67653"/>
    <w:rsid w:val="00A7328E"/>
    <w:rsid w:val="00A82F24"/>
    <w:rsid w:val="00A83FB9"/>
    <w:rsid w:val="00A84138"/>
    <w:rsid w:val="00A87543"/>
    <w:rsid w:val="00A87578"/>
    <w:rsid w:val="00A87837"/>
    <w:rsid w:val="00A91907"/>
    <w:rsid w:val="00A94ECB"/>
    <w:rsid w:val="00A956AF"/>
    <w:rsid w:val="00A959CC"/>
    <w:rsid w:val="00A96A23"/>
    <w:rsid w:val="00AA0987"/>
    <w:rsid w:val="00AB1525"/>
    <w:rsid w:val="00AB356E"/>
    <w:rsid w:val="00AB5815"/>
    <w:rsid w:val="00AC0E58"/>
    <w:rsid w:val="00AC3441"/>
    <w:rsid w:val="00AC7333"/>
    <w:rsid w:val="00AE10AB"/>
    <w:rsid w:val="00AE6195"/>
    <w:rsid w:val="00AE6DD2"/>
    <w:rsid w:val="00AF2797"/>
    <w:rsid w:val="00AF3DF3"/>
    <w:rsid w:val="00AF4EE9"/>
    <w:rsid w:val="00AF5014"/>
    <w:rsid w:val="00B01C36"/>
    <w:rsid w:val="00B0297D"/>
    <w:rsid w:val="00B0690D"/>
    <w:rsid w:val="00B12E6E"/>
    <w:rsid w:val="00B13F4C"/>
    <w:rsid w:val="00B144BC"/>
    <w:rsid w:val="00B14B86"/>
    <w:rsid w:val="00B17DDF"/>
    <w:rsid w:val="00B22336"/>
    <w:rsid w:val="00B24F60"/>
    <w:rsid w:val="00B27D50"/>
    <w:rsid w:val="00B33CD2"/>
    <w:rsid w:val="00B45A21"/>
    <w:rsid w:val="00B4635D"/>
    <w:rsid w:val="00B467DF"/>
    <w:rsid w:val="00B50035"/>
    <w:rsid w:val="00B5048B"/>
    <w:rsid w:val="00B528FC"/>
    <w:rsid w:val="00B536D4"/>
    <w:rsid w:val="00B5458C"/>
    <w:rsid w:val="00B566A8"/>
    <w:rsid w:val="00B61238"/>
    <w:rsid w:val="00B65B15"/>
    <w:rsid w:val="00B70846"/>
    <w:rsid w:val="00B72B46"/>
    <w:rsid w:val="00B73292"/>
    <w:rsid w:val="00B75091"/>
    <w:rsid w:val="00B757B0"/>
    <w:rsid w:val="00B9214D"/>
    <w:rsid w:val="00B937AA"/>
    <w:rsid w:val="00BA30B6"/>
    <w:rsid w:val="00BA3F5B"/>
    <w:rsid w:val="00BA5519"/>
    <w:rsid w:val="00BA6A2E"/>
    <w:rsid w:val="00BB05F3"/>
    <w:rsid w:val="00BB06D6"/>
    <w:rsid w:val="00BB0A65"/>
    <w:rsid w:val="00BB161F"/>
    <w:rsid w:val="00BB1B8F"/>
    <w:rsid w:val="00BB335D"/>
    <w:rsid w:val="00BC1998"/>
    <w:rsid w:val="00BC4737"/>
    <w:rsid w:val="00BD0651"/>
    <w:rsid w:val="00BD09ED"/>
    <w:rsid w:val="00BD3065"/>
    <w:rsid w:val="00BD5793"/>
    <w:rsid w:val="00BD676B"/>
    <w:rsid w:val="00BD7A72"/>
    <w:rsid w:val="00BE0D44"/>
    <w:rsid w:val="00BE2650"/>
    <w:rsid w:val="00BE505D"/>
    <w:rsid w:val="00BE5395"/>
    <w:rsid w:val="00BF245A"/>
    <w:rsid w:val="00BF2586"/>
    <w:rsid w:val="00BF2A36"/>
    <w:rsid w:val="00C00FDE"/>
    <w:rsid w:val="00C05238"/>
    <w:rsid w:val="00C06D38"/>
    <w:rsid w:val="00C072D7"/>
    <w:rsid w:val="00C12E53"/>
    <w:rsid w:val="00C17723"/>
    <w:rsid w:val="00C218BB"/>
    <w:rsid w:val="00C242A8"/>
    <w:rsid w:val="00C247AF"/>
    <w:rsid w:val="00C34D12"/>
    <w:rsid w:val="00C41C9F"/>
    <w:rsid w:val="00C436D9"/>
    <w:rsid w:val="00C44798"/>
    <w:rsid w:val="00C447F7"/>
    <w:rsid w:val="00C45165"/>
    <w:rsid w:val="00C4603D"/>
    <w:rsid w:val="00C46584"/>
    <w:rsid w:val="00C470AB"/>
    <w:rsid w:val="00C50050"/>
    <w:rsid w:val="00C50EDE"/>
    <w:rsid w:val="00C5736F"/>
    <w:rsid w:val="00C60178"/>
    <w:rsid w:val="00C60871"/>
    <w:rsid w:val="00C652E9"/>
    <w:rsid w:val="00C65628"/>
    <w:rsid w:val="00C657B0"/>
    <w:rsid w:val="00C66C98"/>
    <w:rsid w:val="00C66D2A"/>
    <w:rsid w:val="00C741E8"/>
    <w:rsid w:val="00C75FC9"/>
    <w:rsid w:val="00C8048E"/>
    <w:rsid w:val="00C87446"/>
    <w:rsid w:val="00C8793F"/>
    <w:rsid w:val="00C90A75"/>
    <w:rsid w:val="00C933A8"/>
    <w:rsid w:val="00C938FF"/>
    <w:rsid w:val="00C945A0"/>
    <w:rsid w:val="00C95184"/>
    <w:rsid w:val="00CA5AB4"/>
    <w:rsid w:val="00CA70D6"/>
    <w:rsid w:val="00CA7F77"/>
    <w:rsid w:val="00CB1900"/>
    <w:rsid w:val="00CC08FF"/>
    <w:rsid w:val="00CC3A38"/>
    <w:rsid w:val="00CC7262"/>
    <w:rsid w:val="00CD0236"/>
    <w:rsid w:val="00CD6607"/>
    <w:rsid w:val="00CE0E42"/>
    <w:rsid w:val="00CE14E5"/>
    <w:rsid w:val="00CE3806"/>
    <w:rsid w:val="00CE5542"/>
    <w:rsid w:val="00CE6552"/>
    <w:rsid w:val="00CF0973"/>
    <w:rsid w:val="00CF5030"/>
    <w:rsid w:val="00CF5BD3"/>
    <w:rsid w:val="00CF7146"/>
    <w:rsid w:val="00D00AB3"/>
    <w:rsid w:val="00D0206E"/>
    <w:rsid w:val="00D12393"/>
    <w:rsid w:val="00D14F20"/>
    <w:rsid w:val="00D22C7C"/>
    <w:rsid w:val="00D23900"/>
    <w:rsid w:val="00D246A7"/>
    <w:rsid w:val="00D26014"/>
    <w:rsid w:val="00D2757A"/>
    <w:rsid w:val="00D31B85"/>
    <w:rsid w:val="00D34A2E"/>
    <w:rsid w:val="00D35455"/>
    <w:rsid w:val="00D35822"/>
    <w:rsid w:val="00D40088"/>
    <w:rsid w:val="00D40631"/>
    <w:rsid w:val="00D42C7D"/>
    <w:rsid w:val="00D536FE"/>
    <w:rsid w:val="00D61453"/>
    <w:rsid w:val="00D642AC"/>
    <w:rsid w:val="00D66A85"/>
    <w:rsid w:val="00D7374E"/>
    <w:rsid w:val="00D738D4"/>
    <w:rsid w:val="00D8053A"/>
    <w:rsid w:val="00D80A32"/>
    <w:rsid w:val="00D81F6D"/>
    <w:rsid w:val="00D8463D"/>
    <w:rsid w:val="00D857C2"/>
    <w:rsid w:val="00D94A57"/>
    <w:rsid w:val="00D94F2F"/>
    <w:rsid w:val="00D9506C"/>
    <w:rsid w:val="00DB1CE6"/>
    <w:rsid w:val="00DB1D61"/>
    <w:rsid w:val="00DB219B"/>
    <w:rsid w:val="00DC0451"/>
    <w:rsid w:val="00DC130E"/>
    <w:rsid w:val="00DC2C5D"/>
    <w:rsid w:val="00DC6503"/>
    <w:rsid w:val="00DD048D"/>
    <w:rsid w:val="00DE43BB"/>
    <w:rsid w:val="00DE47A3"/>
    <w:rsid w:val="00DE6043"/>
    <w:rsid w:val="00DF132B"/>
    <w:rsid w:val="00DF4314"/>
    <w:rsid w:val="00DF4E89"/>
    <w:rsid w:val="00DF5ED1"/>
    <w:rsid w:val="00DF751A"/>
    <w:rsid w:val="00E00151"/>
    <w:rsid w:val="00E03D09"/>
    <w:rsid w:val="00E20524"/>
    <w:rsid w:val="00E2615B"/>
    <w:rsid w:val="00E261CF"/>
    <w:rsid w:val="00E26DB4"/>
    <w:rsid w:val="00E272BF"/>
    <w:rsid w:val="00E30891"/>
    <w:rsid w:val="00E3213A"/>
    <w:rsid w:val="00E32E0E"/>
    <w:rsid w:val="00E34AB7"/>
    <w:rsid w:val="00E34B92"/>
    <w:rsid w:val="00E37396"/>
    <w:rsid w:val="00E40E94"/>
    <w:rsid w:val="00E41264"/>
    <w:rsid w:val="00E42E84"/>
    <w:rsid w:val="00E46C86"/>
    <w:rsid w:val="00E47945"/>
    <w:rsid w:val="00E506A8"/>
    <w:rsid w:val="00E5625B"/>
    <w:rsid w:val="00E57523"/>
    <w:rsid w:val="00E60020"/>
    <w:rsid w:val="00E615A4"/>
    <w:rsid w:val="00E628F5"/>
    <w:rsid w:val="00E62EE0"/>
    <w:rsid w:val="00E64CE8"/>
    <w:rsid w:val="00E70FAC"/>
    <w:rsid w:val="00E73BF5"/>
    <w:rsid w:val="00E742E3"/>
    <w:rsid w:val="00E753E6"/>
    <w:rsid w:val="00E763F8"/>
    <w:rsid w:val="00E821E1"/>
    <w:rsid w:val="00E82DFD"/>
    <w:rsid w:val="00E91508"/>
    <w:rsid w:val="00E91B47"/>
    <w:rsid w:val="00EA43DD"/>
    <w:rsid w:val="00EA7398"/>
    <w:rsid w:val="00EB2B55"/>
    <w:rsid w:val="00EB4ECE"/>
    <w:rsid w:val="00EB5DF0"/>
    <w:rsid w:val="00EB6138"/>
    <w:rsid w:val="00EC238F"/>
    <w:rsid w:val="00EC646B"/>
    <w:rsid w:val="00EC6718"/>
    <w:rsid w:val="00ED043F"/>
    <w:rsid w:val="00ED14CA"/>
    <w:rsid w:val="00ED2BC7"/>
    <w:rsid w:val="00ED357F"/>
    <w:rsid w:val="00ED6FE2"/>
    <w:rsid w:val="00ED78F6"/>
    <w:rsid w:val="00EE0DD3"/>
    <w:rsid w:val="00EE1990"/>
    <w:rsid w:val="00EE19C3"/>
    <w:rsid w:val="00EE39E8"/>
    <w:rsid w:val="00EE4356"/>
    <w:rsid w:val="00EF3EAE"/>
    <w:rsid w:val="00EF5D2C"/>
    <w:rsid w:val="00F009EC"/>
    <w:rsid w:val="00F016EF"/>
    <w:rsid w:val="00F01AF7"/>
    <w:rsid w:val="00F01F74"/>
    <w:rsid w:val="00F023ED"/>
    <w:rsid w:val="00F04E2D"/>
    <w:rsid w:val="00F1478D"/>
    <w:rsid w:val="00F22F04"/>
    <w:rsid w:val="00F2391C"/>
    <w:rsid w:val="00F26C97"/>
    <w:rsid w:val="00F27E79"/>
    <w:rsid w:val="00F31305"/>
    <w:rsid w:val="00F31D89"/>
    <w:rsid w:val="00F32495"/>
    <w:rsid w:val="00F32B2F"/>
    <w:rsid w:val="00F37628"/>
    <w:rsid w:val="00F40660"/>
    <w:rsid w:val="00F4244F"/>
    <w:rsid w:val="00F44805"/>
    <w:rsid w:val="00F45ADA"/>
    <w:rsid w:val="00F46CE6"/>
    <w:rsid w:val="00F472D7"/>
    <w:rsid w:val="00F5046D"/>
    <w:rsid w:val="00F52874"/>
    <w:rsid w:val="00F5345D"/>
    <w:rsid w:val="00F62820"/>
    <w:rsid w:val="00F62866"/>
    <w:rsid w:val="00F63E59"/>
    <w:rsid w:val="00F65829"/>
    <w:rsid w:val="00F66C4A"/>
    <w:rsid w:val="00F678BB"/>
    <w:rsid w:val="00F72290"/>
    <w:rsid w:val="00F76B39"/>
    <w:rsid w:val="00F800C6"/>
    <w:rsid w:val="00F81777"/>
    <w:rsid w:val="00F83AF4"/>
    <w:rsid w:val="00F83BE3"/>
    <w:rsid w:val="00F86C42"/>
    <w:rsid w:val="00F877A6"/>
    <w:rsid w:val="00F91089"/>
    <w:rsid w:val="00F92A9B"/>
    <w:rsid w:val="00FA24C9"/>
    <w:rsid w:val="00FA3EAE"/>
    <w:rsid w:val="00FA542A"/>
    <w:rsid w:val="00FA6453"/>
    <w:rsid w:val="00FA7118"/>
    <w:rsid w:val="00FA7205"/>
    <w:rsid w:val="00FB4819"/>
    <w:rsid w:val="00FB5F45"/>
    <w:rsid w:val="00FB6657"/>
    <w:rsid w:val="00FC03B5"/>
    <w:rsid w:val="00FC3E69"/>
    <w:rsid w:val="00FD3F20"/>
    <w:rsid w:val="00FD53F9"/>
    <w:rsid w:val="00FD56FE"/>
    <w:rsid w:val="00FE1DB2"/>
    <w:rsid w:val="00FE27BA"/>
    <w:rsid w:val="00FE3D5A"/>
    <w:rsid w:val="00FE3F24"/>
    <w:rsid w:val="00FE5893"/>
    <w:rsid w:val="00FE5C97"/>
    <w:rsid w:val="00FE7424"/>
    <w:rsid w:val="00FF0AB5"/>
    <w:rsid w:val="00FF40CA"/>
    <w:rsid w:val="00FF73A7"/>
    <w:rsid w:val="00FF7C9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893B41"/>
    <w:pPr>
      <w:keepNext/>
      <w:widowControl w:val="0"/>
      <w:spacing w:after="0" w:line="240" w:lineRule="auto"/>
      <w:ind w:right="-530"/>
      <w:outlineLvl w:val="0"/>
    </w:pPr>
    <w:rPr>
      <w:rFonts w:ascii="Arial" w:eastAsia="Times New Roman" w:hAnsi="Arial" w:cs="Times New Roman"/>
      <w:b/>
      <w:snapToGrid w:val="0"/>
      <w:color w:val="000000"/>
      <w:szCs w:val="20"/>
      <w:lang w:eastAsia="pl-PL"/>
    </w:rPr>
  </w:style>
  <w:style w:type="paragraph" w:styleId="Nagwek2">
    <w:name w:val="heading 2"/>
    <w:basedOn w:val="Normalny"/>
    <w:next w:val="Normalny"/>
    <w:link w:val="Nagwek2Znak"/>
    <w:qFormat/>
    <w:rsid w:val="00893B41"/>
    <w:pPr>
      <w:keepNext/>
      <w:widowControl w:val="0"/>
      <w:spacing w:after="0" w:line="240" w:lineRule="auto"/>
      <w:ind w:right="-530"/>
      <w:outlineLvl w:val="1"/>
    </w:pPr>
    <w:rPr>
      <w:rFonts w:ascii="Arial" w:eastAsia="Times New Roman" w:hAnsi="Arial" w:cs="Times New Roman"/>
      <w:snapToGrid w:val="0"/>
      <w:color w:val="000000"/>
      <w:szCs w:val="20"/>
      <w:u w:val="single"/>
      <w:lang w:eastAsia="pl-PL"/>
    </w:rPr>
  </w:style>
  <w:style w:type="paragraph" w:styleId="Nagwek3">
    <w:name w:val="heading 3"/>
    <w:basedOn w:val="Normalny"/>
    <w:next w:val="Normalny"/>
    <w:link w:val="Nagwek3Znak"/>
    <w:qFormat/>
    <w:rsid w:val="00942D5C"/>
    <w:pPr>
      <w:keepNext/>
      <w:widowControl w:val="0"/>
      <w:tabs>
        <w:tab w:val="left" w:pos="284"/>
      </w:tabs>
      <w:spacing w:after="0" w:line="240" w:lineRule="auto"/>
      <w:ind w:left="360" w:right="-530" w:hanging="360"/>
      <w:outlineLvl w:val="2"/>
    </w:pPr>
    <w:rPr>
      <w:rFonts w:ascii="Arial" w:eastAsia="Times New Roman" w:hAnsi="Arial" w:cs="Times New Roman"/>
      <w:snapToGrid w:val="0"/>
      <w:color w:val="000000"/>
      <w:szCs w:val="20"/>
      <w:u w:val="single"/>
      <w:lang w:eastAsia="pl-PL"/>
    </w:rPr>
  </w:style>
  <w:style w:type="paragraph" w:styleId="Nagwek4">
    <w:name w:val="heading 4"/>
    <w:basedOn w:val="Normalny"/>
    <w:next w:val="Normalny"/>
    <w:link w:val="Nagwek4Znak"/>
    <w:qFormat/>
    <w:rsid w:val="00942D5C"/>
    <w:pPr>
      <w:keepNext/>
      <w:widowControl w:val="0"/>
      <w:tabs>
        <w:tab w:val="left" w:pos="284"/>
      </w:tabs>
      <w:spacing w:after="0" w:line="240" w:lineRule="auto"/>
      <w:ind w:left="360" w:hanging="360"/>
      <w:outlineLvl w:val="3"/>
    </w:pPr>
    <w:rPr>
      <w:rFonts w:ascii="Arial" w:eastAsia="Times New Roman" w:hAnsi="Arial" w:cs="Times New Roman"/>
      <w:snapToGrid w:val="0"/>
      <w:color w:val="000000"/>
      <w:szCs w:val="20"/>
      <w:u w:val="single"/>
      <w:lang w:eastAsia="pl-PL"/>
    </w:rPr>
  </w:style>
  <w:style w:type="paragraph" w:styleId="Nagwek5">
    <w:name w:val="heading 5"/>
    <w:basedOn w:val="Normalny"/>
    <w:next w:val="Normalny"/>
    <w:link w:val="Nagwek5Znak"/>
    <w:qFormat/>
    <w:rsid w:val="00942D5C"/>
    <w:pPr>
      <w:keepNext/>
      <w:widowControl w:val="0"/>
      <w:spacing w:after="0" w:line="240" w:lineRule="auto"/>
      <w:outlineLvl w:val="4"/>
    </w:pPr>
    <w:rPr>
      <w:rFonts w:ascii="Arial" w:eastAsia="Times New Roman" w:hAnsi="Arial" w:cs="Times New Roman"/>
      <w:b/>
      <w:snapToGrid w:val="0"/>
      <w:color w:val="000000"/>
      <w:szCs w:val="20"/>
      <w:lang w:eastAsia="pl-PL"/>
    </w:rPr>
  </w:style>
  <w:style w:type="paragraph" w:styleId="Nagwek6">
    <w:name w:val="heading 6"/>
    <w:basedOn w:val="Normalny"/>
    <w:next w:val="Normalny"/>
    <w:link w:val="Nagwek6Znak"/>
    <w:qFormat/>
    <w:rsid w:val="00942D5C"/>
    <w:pPr>
      <w:keepNext/>
      <w:widowControl w:val="0"/>
      <w:spacing w:after="0" w:line="240" w:lineRule="auto"/>
      <w:ind w:left="57" w:right="-530"/>
      <w:outlineLvl w:val="5"/>
    </w:pPr>
    <w:rPr>
      <w:rFonts w:ascii="Arial" w:eastAsia="Times New Roman" w:hAnsi="Arial" w:cs="Times New Roman"/>
      <w:i/>
      <w:iCs/>
      <w:snapToGrid w:val="0"/>
      <w:color w:val="000000"/>
      <w:sz w:val="18"/>
      <w:szCs w:val="20"/>
      <w:lang w:eastAsia="pl-PL"/>
    </w:rPr>
  </w:style>
  <w:style w:type="paragraph" w:styleId="Nagwek7">
    <w:name w:val="heading 7"/>
    <w:basedOn w:val="Normalny"/>
    <w:next w:val="Normalny"/>
    <w:link w:val="Nagwek7Znak"/>
    <w:uiPriority w:val="9"/>
    <w:unhideWhenUsed/>
    <w:qFormat/>
    <w:rsid w:val="00ED6FE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37F2E"/>
    <w:pPr>
      <w:tabs>
        <w:tab w:val="center" w:pos="4536"/>
        <w:tab w:val="right" w:pos="9072"/>
      </w:tabs>
      <w:spacing w:after="0" w:line="240" w:lineRule="auto"/>
    </w:pPr>
  </w:style>
  <w:style w:type="character" w:customStyle="1" w:styleId="NagwekZnak">
    <w:name w:val="Nagłówek Znak"/>
    <w:basedOn w:val="Domylnaczcionkaakapitu"/>
    <w:link w:val="Nagwek"/>
    <w:rsid w:val="00137F2E"/>
  </w:style>
  <w:style w:type="paragraph" w:styleId="Stopka">
    <w:name w:val="footer"/>
    <w:basedOn w:val="Normalny"/>
    <w:link w:val="StopkaZnak"/>
    <w:unhideWhenUsed/>
    <w:rsid w:val="00137F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7F2E"/>
  </w:style>
  <w:style w:type="paragraph" w:styleId="Akapitzlist">
    <w:name w:val="List Paragraph"/>
    <w:basedOn w:val="Normalny"/>
    <w:uiPriority w:val="34"/>
    <w:qFormat/>
    <w:rsid w:val="00827EEC"/>
    <w:pPr>
      <w:ind w:left="720"/>
      <w:contextualSpacing/>
    </w:pPr>
  </w:style>
  <w:style w:type="character" w:styleId="Hipercze">
    <w:name w:val="Hyperlink"/>
    <w:basedOn w:val="Domylnaczcionkaakapitu"/>
    <w:unhideWhenUsed/>
    <w:rsid w:val="00827EEC"/>
    <w:rPr>
      <w:color w:val="0563C1" w:themeColor="hyperlink"/>
      <w:u w:val="single"/>
    </w:rPr>
  </w:style>
  <w:style w:type="paragraph" w:styleId="Tekstdymka">
    <w:name w:val="Balloon Text"/>
    <w:basedOn w:val="Normalny"/>
    <w:link w:val="TekstdymkaZnak"/>
    <w:unhideWhenUsed/>
    <w:rsid w:val="00013B8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013B80"/>
    <w:rPr>
      <w:rFonts w:ascii="Tahoma" w:hAnsi="Tahoma" w:cs="Tahoma"/>
      <w:sz w:val="16"/>
      <w:szCs w:val="16"/>
    </w:rPr>
  </w:style>
  <w:style w:type="paragraph" w:customStyle="1" w:styleId="Tekstpodstawowy31">
    <w:name w:val="Tekst podstawowy 31"/>
    <w:basedOn w:val="Normalny"/>
    <w:rsid w:val="00013B80"/>
    <w:pPr>
      <w:suppressAutoHyphens/>
      <w:spacing w:after="0" w:line="240" w:lineRule="auto"/>
      <w:jc w:val="both"/>
    </w:pPr>
    <w:rPr>
      <w:rFonts w:ascii="Comic Sans MS" w:eastAsia="Times New Roman" w:hAnsi="Comic Sans MS" w:cs="Comic Sans MS"/>
      <w:sz w:val="20"/>
      <w:szCs w:val="20"/>
      <w:lang w:eastAsia="ar-SA"/>
    </w:rPr>
  </w:style>
  <w:style w:type="paragraph" w:styleId="Bezodstpw">
    <w:name w:val="No Spacing"/>
    <w:uiPriority w:val="1"/>
    <w:qFormat/>
    <w:rsid w:val="005F54F6"/>
    <w:pPr>
      <w:spacing w:after="0" w:line="240" w:lineRule="auto"/>
    </w:pPr>
  </w:style>
  <w:style w:type="character" w:customStyle="1" w:styleId="Nagwek1Znak">
    <w:name w:val="Nagłówek 1 Znak"/>
    <w:basedOn w:val="Domylnaczcionkaakapitu"/>
    <w:link w:val="Nagwek1"/>
    <w:rsid w:val="00893B41"/>
    <w:rPr>
      <w:rFonts w:ascii="Arial" w:eastAsia="Times New Roman" w:hAnsi="Arial" w:cs="Times New Roman"/>
      <w:b/>
      <w:snapToGrid w:val="0"/>
      <w:color w:val="000000"/>
      <w:szCs w:val="20"/>
      <w:lang w:eastAsia="pl-PL"/>
    </w:rPr>
  </w:style>
  <w:style w:type="character" w:customStyle="1" w:styleId="Nagwek2Znak">
    <w:name w:val="Nagłówek 2 Znak"/>
    <w:basedOn w:val="Domylnaczcionkaakapitu"/>
    <w:link w:val="Nagwek2"/>
    <w:rsid w:val="00893B41"/>
    <w:rPr>
      <w:rFonts w:ascii="Arial" w:eastAsia="Times New Roman" w:hAnsi="Arial" w:cs="Times New Roman"/>
      <w:snapToGrid w:val="0"/>
      <w:color w:val="000000"/>
      <w:szCs w:val="20"/>
      <w:u w:val="single"/>
      <w:lang w:eastAsia="pl-PL"/>
    </w:rPr>
  </w:style>
  <w:style w:type="paragraph" w:styleId="Tekstpodstawowy">
    <w:name w:val="Body Text"/>
    <w:basedOn w:val="Normalny"/>
    <w:link w:val="TekstpodstawowyZnak"/>
    <w:rsid w:val="00893B41"/>
    <w:pPr>
      <w:widowControl w:val="0"/>
      <w:spacing w:after="0" w:line="240" w:lineRule="auto"/>
    </w:pPr>
    <w:rPr>
      <w:rFonts w:ascii="Arial" w:eastAsia="Times New Roman" w:hAnsi="Arial" w:cs="Times New Roman"/>
      <w:snapToGrid w:val="0"/>
      <w:color w:val="000000"/>
      <w:szCs w:val="20"/>
      <w:lang w:val="x-none" w:eastAsia="x-none"/>
    </w:rPr>
  </w:style>
  <w:style w:type="character" w:customStyle="1" w:styleId="TekstpodstawowyZnak">
    <w:name w:val="Tekst podstawowy Znak"/>
    <w:basedOn w:val="Domylnaczcionkaakapitu"/>
    <w:link w:val="Tekstpodstawowy"/>
    <w:rsid w:val="00893B41"/>
    <w:rPr>
      <w:rFonts w:ascii="Arial" w:eastAsia="Times New Roman" w:hAnsi="Arial" w:cs="Times New Roman"/>
      <w:snapToGrid w:val="0"/>
      <w:color w:val="000000"/>
      <w:szCs w:val="20"/>
      <w:lang w:val="x-none" w:eastAsia="x-none"/>
    </w:rPr>
  </w:style>
  <w:style w:type="paragraph" w:customStyle="1" w:styleId="Tekstdymka1">
    <w:name w:val="Tekst dymka1"/>
    <w:basedOn w:val="Normalny"/>
    <w:semiHidden/>
    <w:unhideWhenUsed/>
    <w:rsid w:val="004D56B6"/>
    <w:pPr>
      <w:spacing w:after="0" w:line="240" w:lineRule="auto"/>
    </w:pPr>
    <w:rPr>
      <w:rFonts w:ascii="Tahoma" w:eastAsia="Times New Roman" w:hAnsi="Tahoma" w:cs="Tahoma"/>
      <w:sz w:val="16"/>
      <w:szCs w:val="16"/>
      <w:lang w:eastAsia="pl-PL"/>
    </w:rPr>
  </w:style>
  <w:style w:type="paragraph" w:styleId="Tekstkomentarza">
    <w:name w:val="annotation text"/>
    <w:basedOn w:val="Normalny"/>
    <w:link w:val="TekstkomentarzaZnak"/>
    <w:uiPriority w:val="99"/>
    <w:rsid w:val="00DE6043"/>
    <w:pPr>
      <w:spacing w:after="0" w:line="240" w:lineRule="auto"/>
    </w:pPr>
    <w:rPr>
      <w:rFonts w:ascii="Times New Roman" w:eastAsia="Times New Roman" w:hAnsi="Times New Roman" w:cs="Times New Roman"/>
      <w:sz w:val="20"/>
      <w:szCs w:val="24"/>
      <w:lang w:val="en-GB" w:eastAsia="en-GB"/>
    </w:rPr>
  </w:style>
  <w:style w:type="character" w:customStyle="1" w:styleId="TekstkomentarzaZnak">
    <w:name w:val="Tekst komentarza Znak"/>
    <w:basedOn w:val="Domylnaczcionkaakapitu"/>
    <w:link w:val="Tekstkomentarza"/>
    <w:uiPriority w:val="99"/>
    <w:rsid w:val="00DE6043"/>
    <w:rPr>
      <w:rFonts w:ascii="Times New Roman" w:eastAsia="Times New Roman" w:hAnsi="Times New Roman" w:cs="Times New Roman"/>
      <w:sz w:val="20"/>
      <w:szCs w:val="24"/>
      <w:lang w:val="en-GB" w:eastAsia="en-GB"/>
    </w:rPr>
  </w:style>
  <w:style w:type="paragraph" w:customStyle="1" w:styleId="Default">
    <w:name w:val="Default"/>
    <w:rsid w:val="00685CA7"/>
    <w:pPr>
      <w:autoSpaceDE w:val="0"/>
      <w:autoSpaceDN w:val="0"/>
      <w:adjustRightInd w:val="0"/>
      <w:spacing w:after="0" w:line="240" w:lineRule="auto"/>
    </w:pPr>
    <w:rPr>
      <w:rFonts w:ascii="Symbol" w:hAnsi="Symbol" w:cs="Symbol"/>
      <w:color w:val="000000"/>
      <w:sz w:val="24"/>
      <w:szCs w:val="24"/>
    </w:rPr>
  </w:style>
  <w:style w:type="character" w:customStyle="1" w:styleId="Nagwek3Znak">
    <w:name w:val="Nagłówek 3 Znak"/>
    <w:basedOn w:val="Domylnaczcionkaakapitu"/>
    <w:link w:val="Nagwek3"/>
    <w:rsid w:val="00942D5C"/>
    <w:rPr>
      <w:rFonts w:ascii="Arial" w:eastAsia="Times New Roman" w:hAnsi="Arial" w:cs="Times New Roman"/>
      <w:snapToGrid w:val="0"/>
      <w:color w:val="000000"/>
      <w:szCs w:val="20"/>
      <w:u w:val="single"/>
      <w:lang w:eastAsia="pl-PL"/>
    </w:rPr>
  </w:style>
  <w:style w:type="character" w:customStyle="1" w:styleId="Nagwek4Znak">
    <w:name w:val="Nagłówek 4 Znak"/>
    <w:basedOn w:val="Domylnaczcionkaakapitu"/>
    <w:link w:val="Nagwek4"/>
    <w:rsid w:val="00942D5C"/>
    <w:rPr>
      <w:rFonts w:ascii="Arial" w:eastAsia="Times New Roman" w:hAnsi="Arial" w:cs="Times New Roman"/>
      <w:snapToGrid w:val="0"/>
      <w:color w:val="000000"/>
      <w:szCs w:val="20"/>
      <w:u w:val="single"/>
      <w:lang w:eastAsia="pl-PL"/>
    </w:rPr>
  </w:style>
  <w:style w:type="character" w:customStyle="1" w:styleId="Nagwek5Znak">
    <w:name w:val="Nagłówek 5 Znak"/>
    <w:basedOn w:val="Domylnaczcionkaakapitu"/>
    <w:link w:val="Nagwek5"/>
    <w:rsid w:val="00942D5C"/>
    <w:rPr>
      <w:rFonts w:ascii="Arial" w:eastAsia="Times New Roman" w:hAnsi="Arial" w:cs="Times New Roman"/>
      <w:b/>
      <w:snapToGrid w:val="0"/>
      <w:color w:val="000000"/>
      <w:szCs w:val="20"/>
      <w:lang w:eastAsia="pl-PL"/>
    </w:rPr>
  </w:style>
  <w:style w:type="character" w:customStyle="1" w:styleId="Nagwek6Znak">
    <w:name w:val="Nagłówek 6 Znak"/>
    <w:basedOn w:val="Domylnaczcionkaakapitu"/>
    <w:link w:val="Nagwek6"/>
    <w:rsid w:val="00942D5C"/>
    <w:rPr>
      <w:rFonts w:ascii="Arial" w:eastAsia="Times New Roman" w:hAnsi="Arial" w:cs="Times New Roman"/>
      <w:i/>
      <w:iCs/>
      <w:snapToGrid w:val="0"/>
      <w:color w:val="000000"/>
      <w:sz w:val="18"/>
      <w:szCs w:val="20"/>
      <w:lang w:eastAsia="pl-PL"/>
    </w:rPr>
  </w:style>
  <w:style w:type="character" w:styleId="Numerstrony">
    <w:name w:val="page number"/>
    <w:basedOn w:val="Domylnaczcionkaakapitu"/>
    <w:rsid w:val="00942D5C"/>
  </w:style>
  <w:style w:type="paragraph" w:styleId="Tekstblokowy">
    <w:name w:val="Block Text"/>
    <w:basedOn w:val="Normalny"/>
    <w:rsid w:val="00942D5C"/>
    <w:pPr>
      <w:widowControl w:val="0"/>
      <w:spacing w:after="0" w:line="240" w:lineRule="auto"/>
      <w:ind w:left="605" w:right="-530"/>
    </w:pPr>
    <w:rPr>
      <w:rFonts w:ascii="Arial" w:eastAsia="Times New Roman" w:hAnsi="Arial" w:cs="Times New Roman"/>
      <w:snapToGrid w:val="0"/>
      <w:color w:val="000000"/>
      <w:szCs w:val="20"/>
      <w:u w:val="single"/>
      <w:lang w:eastAsia="pl-PL"/>
    </w:rPr>
  </w:style>
  <w:style w:type="paragraph" w:styleId="Tekstpodstawowy2">
    <w:name w:val="Body Text 2"/>
    <w:basedOn w:val="Normalny"/>
    <w:link w:val="Tekstpodstawowy2Znak"/>
    <w:rsid w:val="00942D5C"/>
    <w:pPr>
      <w:widowControl w:val="0"/>
      <w:spacing w:after="0" w:line="240" w:lineRule="auto"/>
    </w:pPr>
    <w:rPr>
      <w:rFonts w:ascii="Arial" w:eastAsia="Times New Roman" w:hAnsi="Arial" w:cs="Times New Roman"/>
      <w:snapToGrid w:val="0"/>
      <w:color w:val="000000"/>
      <w:sz w:val="24"/>
      <w:szCs w:val="20"/>
      <w:lang w:val="x-none" w:eastAsia="x-none"/>
    </w:rPr>
  </w:style>
  <w:style w:type="character" w:customStyle="1" w:styleId="Tekstpodstawowy2Znak">
    <w:name w:val="Tekst podstawowy 2 Znak"/>
    <w:basedOn w:val="Domylnaczcionkaakapitu"/>
    <w:link w:val="Tekstpodstawowy2"/>
    <w:rsid w:val="00942D5C"/>
    <w:rPr>
      <w:rFonts w:ascii="Arial" w:eastAsia="Times New Roman" w:hAnsi="Arial" w:cs="Times New Roman"/>
      <w:snapToGrid w:val="0"/>
      <w:color w:val="000000"/>
      <w:sz w:val="24"/>
      <w:szCs w:val="20"/>
      <w:lang w:val="x-none" w:eastAsia="x-none"/>
    </w:rPr>
  </w:style>
  <w:style w:type="paragraph" w:styleId="Tekstpodstawowy3">
    <w:name w:val="Body Text 3"/>
    <w:basedOn w:val="Normalny"/>
    <w:link w:val="Tekstpodstawowy3Znak"/>
    <w:rsid w:val="00942D5C"/>
    <w:pPr>
      <w:spacing w:after="0" w:line="240" w:lineRule="auto"/>
    </w:pPr>
    <w:rPr>
      <w:rFonts w:ascii="Arial" w:eastAsia="Times New Roman" w:hAnsi="Arial" w:cs="Times New Roman"/>
      <w:sz w:val="24"/>
      <w:szCs w:val="20"/>
      <w:lang w:val="x-none" w:eastAsia="x-none"/>
    </w:rPr>
  </w:style>
  <w:style w:type="character" w:customStyle="1" w:styleId="Tekstpodstawowy3Znak">
    <w:name w:val="Tekst podstawowy 3 Znak"/>
    <w:basedOn w:val="Domylnaczcionkaakapitu"/>
    <w:link w:val="Tekstpodstawowy3"/>
    <w:rsid w:val="00942D5C"/>
    <w:rPr>
      <w:rFonts w:ascii="Arial" w:eastAsia="Times New Roman" w:hAnsi="Arial" w:cs="Times New Roman"/>
      <w:sz w:val="24"/>
      <w:szCs w:val="20"/>
      <w:lang w:val="x-none" w:eastAsia="x-none"/>
    </w:rPr>
  </w:style>
  <w:style w:type="paragraph" w:styleId="Tytu">
    <w:name w:val="Title"/>
    <w:basedOn w:val="Normalny"/>
    <w:link w:val="TytuZnak"/>
    <w:qFormat/>
    <w:rsid w:val="00942D5C"/>
    <w:pPr>
      <w:spacing w:after="0" w:line="240" w:lineRule="auto"/>
      <w:jc w:val="center"/>
    </w:pPr>
    <w:rPr>
      <w:rFonts w:ascii="Book Antiqua" w:eastAsia="Times New Roman" w:hAnsi="Book Antiqua" w:cs="Times New Roman"/>
      <w:b/>
      <w:bCs/>
      <w:sz w:val="44"/>
      <w:szCs w:val="24"/>
      <w:lang w:eastAsia="pl-PL"/>
    </w:rPr>
  </w:style>
  <w:style w:type="character" w:customStyle="1" w:styleId="TytuZnak">
    <w:name w:val="Tytuł Znak"/>
    <w:basedOn w:val="Domylnaczcionkaakapitu"/>
    <w:link w:val="Tytu"/>
    <w:rsid w:val="00942D5C"/>
    <w:rPr>
      <w:rFonts w:ascii="Book Antiqua" w:eastAsia="Times New Roman" w:hAnsi="Book Antiqua" w:cs="Times New Roman"/>
      <w:b/>
      <w:bCs/>
      <w:sz w:val="44"/>
      <w:szCs w:val="24"/>
      <w:lang w:eastAsia="pl-PL"/>
    </w:rPr>
  </w:style>
  <w:style w:type="paragraph" w:styleId="Zwykytekst">
    <w:name w:val="Plain Text"/>
    <w:basedOn w:val="Normalny"/>
    <w:link w:val="ZwykytekstZnak"/>
    <w:rsid w:val="00942D5C"/>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942D5C"/>
    <w:rPr>
      <w:rFonts w:ascii="Courier New" w:eastAsia="Times New Roman" w:hAnsi="Courier New" w:cs="Times New Roman"/>
      <w:sz w:val="20"/>
      <w:szCs w:val="20"/>
      <w:lang w:val="x-none" w:eastAsia="x-none"/>
    </w:rPr>
  </w:style>
  <w:style w:type="table" w:styleId="Tabela-Siatka">
    <w:name w:val="Table Grid"/>
    <w:basedOn w:val="Standardowy"/>
    <w:rsid w:val="00942D5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
    <w:name w:val="Body Text Indent"/>
    <w:basedOn w:val="Normalny"/>
    <w:link w:val="TekstpodstawowywcityZnak"/>
    <w:rsid w:val="00942D5C"/>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42D5C"/>
    <w:rPr>
      <w:rFonts w:ascii="Times New Roman" w:eastAsia="Times New Roman" w:hAnsi="Times New Roman" w:cs="Times New Roman"/>
      <w:sz w:val="20"/>
      <w:szCs w:val="20"/>
      <w:lang w:eastAsia="pl-PL"/>
    </w:rPr>
  </w:style>
  <w:style w:type="paragraph" w:customStyle="1" w:styleId="Akapitzlist1">
    <w:name w:val="Akapit z listą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FontStyle23">
    <w:name w:val="Font Style23"/>
    <w:rsid w:val="00942D5C"/>
    <w:rPr>
      <w:rFonts w:ascii="Tahoma" w:hAnsi="Tahoma" w:cs="Tahoma" w:hint="default"/>
      <w:sz w:val="18"/>
      <w:szCs w:val="18"/>
    </w:rPr>
  </w:style>
  <w:style w:type="character" w:customStyle="1" w:styleId="FontStyle31">
    <w:name w:val="Font Style31"/>
    <w:rsid w:val="00942D5C"/>
    <w:rPr>
      <w:rFonts w:ascii="Times New Roman" w:hAnsi="Times New Roman" w:cs="Times New Roman"/>
      <w:sz w:val="16"/>
      <w:szCs w:val="16"/>
    </w:rPr>
  </w:style>
  <w:style w:type="paragraph" w:customStyle="1" w:styleId="pkt">
    <w:name w:val="pkt"/>
    <w:basedOn w:val="Normalny"/>
    <w:rsid w:val="00942D5C"/>
    <w:pPr>
      <w:spacing w:before="60" w:after="60" w:line="240" w:lineRule="auto"/>
      <w:ind w:left="851" w:hanging="295"/>
      <w:jc w:val="both"/>
    </w:pPr>
    <w:rPr>
      <w:rFonts w:ascii="Times New Roman" w:eastAsia="Times New Roman" w:hAnsi="Times New Roman" w:cs="Times New Roman"/>
      <w:sz w:val="24"/>
      <w:szCs w:val="20"/>
      <w:lang w:eastAsia="ar-SA"/>
    </w:rPr>
  </w:style>
  <w:style w:type="paragraph" w:customStyle="1" w:styleId="Style10">
    <w:name w:val="Style10"/>
    <w:rsid w:val="00942D5C"/>
    <w:pPr>
      <w:widowControl w:val="0"/>
      <w:autoSpaceDE w:val="0"/>
      <w:autoSpaceDN w:val="0"/>
      <w:adjustRightInd w:val="0"/>
      <w:spacing w:after="0" w:line="240" w:lineRule="auto"/>
    </w:pPr>
    <w:rPr>
      <w:rFonts w:ascii="Times New Roman" w:eastAsia="SimSun" w:hAnsi="Times New Roman" w:cs="Times New Roman"/>
      <w:sz w:val="24"/>
      <w:szCs w:val="24"/>
      <w:lang w:eastAsia="pl-PL"/>
    </w:rPr>
  </w:style>
  <w:style w:type="paragraph" w:customStyle="1" w:styleId="ust">
    <w:name w:val="ust"/>
    <w:rsid w:val="00942D5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styleId="NormalnyWeb">
    <w:name w:val="Normal (Web)"/>
    <w:basedOn w:val="Normalny"/>
    <w:rsid w:val="00942D5C"/>
    <w:pPr>
      <w:spacing w:after="0" w:line="240" w:lineRule="auto"/>
      <w:ind w:left="225"/>
    </w:pPr>
    <w:rPr>
      <w:rFonts w:ascii="Times New Roman" w:eastAsia="Times New Roman" w:hAnsi="Times New Roman" w:cs="Times New Roman"/>
      <w:sz w:val="24"/>
      <w:szCs w:val="24"/>
      <w:lang w:eastAsia="pl-PL"/>
    </w:rPr>
  </w:style>
  <w:style w:type="paragraph" w:customStyle="1" w:styleId="ListParagraph1">
    <w:name w:val="List Paragraph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CommentTextChar">
    <w:name w:val="Comment Text Char"/>
    <w:semiHidden/>
    <w:locked/>
    <w:rsid w:val="00942D5C"/>
    <w:rPr>
      <w:rFonts w:cs="Times New Roman"/>
      <w:sz w:val="24"/>
      <w:szCs w:val="24"/>
      <w:lang w:val="en-GB" w:eastAsia="en-GB"/>
    </w:rPr>
  </w:style>
  <w:style w:type="character" w:customStyle="1" w:styleId="apple-converted-space">
    <w:name w:val="apple-converted-space"/>
    <w:basedOn w:val="Domylnaczcionkaakapitu"/>
    <w:rsid w:val="00942D5C"/>
  </w:style>
  <w:style w:type="paragraph" w:customStyle="1" w:styleId="glowny1">
    <w:name w:val="glowny1"/>
    <w:basedOn w:val="Normalny"/>
    <w:rsid w:val="00942D5C"/>
    <w:pPr>
      <w:numPr>
        <w:numId w:val="9"/>
      </w:numPr>
      <w:spacing w:before="240" w:after="120" w:line="240" w:lineRule="auto"/>
      <w:jc w:val="both"/>
    </w:pPr>
    <w:rPr>
      <w:rFonts w:ascii="Verdana" w:eastAsia="Times New Roman" w:hAnsi="Verdana" w:cs="Times New Roman"/>
      <w:caps/>
      <w:lang w:eastAsia="pl-PL"/>
    </w:rPr>
  </w:style>
  <w:style w:type="paragraph" w:customStyle="1" w:styleId="western">
    <w:name w:val="western"/>
    <w:basedOn w:val="Normalny"/>
    <w:rsid w:val="00942D5C"/>
    <w:pPr>
      <w:spacing w:before="100" w:beforeAutospacing="1" w:after="119" w:line="276" w:lineRule="auto"/>
    </w:pPr>
    <w:rPr>
      <w:rFonts w:ascii="Times New Roman" w:eastAsia="Times New Roman" w:hAnsi="Times New Roman" w:cs="Times New Roman"/>
      <w:color w:val="000000"/>
      <w:sz w:val="20"/>
      <w:szCs w:val="20"/>
      <w:lang w:eastAsia="pl-PL"/>
    </w:rPr>
  </w:style>
  <w:style w:type="character" w:customStyle="1" w:styleId="FontStyle49">
    <w:name w:val="Font Style49"/>
    <w:rsid w:val="00942D5C"/>
    <w:rPr>
      <w:rFonts w:ascii="Arial" w:hAnsi="Arial" w:cs="Arial"/>
      <w:b/>
      <w:bCs/>
      <w:sz w:val="20"/>
      <w:szCs w:val="20"/>
    </w:rPr>
  </w:style>
  <w:style w:type="paragraph" w:customStyle="1" w:styleId="Style42">
    <w:name w:val="Style42"/>
    <w:basedOn w:val="Normalny"/>
    <w:rsid w:val="00942D5C"/>
    <w:pPr>
      <w:widowControl w:val="0"/>
      <w:suppressAutoHyphens/>
      <w:autoSpaceDE w:val="0"/>
      <w:spacing w:after="0" w:line="235" w:lineRule="exact"/>
      <w:ind w:hanging="202"/>
    </w:pPr>
    <w:rPr>
      <w:rFonts w:ascii="Arial" w:eastAsia="Times New Roman" w:hAnsi="Arial" w:cs="Arial"/>
      <w:sz w:val="24"/>
      <w:szCs w:val="24"/>
      <w:lang w:eastAsia="ar-SA"/>
    </w:rPr>
  </w:style>
  <w:style w:type="character" w:customStyle="1" w:styleId="FontStyle50">
    <w:name w:val="Font Style50"/>
    <w:rsid w:val="00942D5C"/>
    <w:rPr>
      <w:rFonts w:ascii="Arial" w:hAnsi="Arial" w:cs="Arial"/>
      <w:sz w:val="20"/>
      <w:szCs w:val="20"/>
    </w:rPr>
  </w:style>
  <w:style w:type="paragraph" w:customStyle="1" w:styleId="Style11">
    <w:name w:val="Style11"/>
    <w:basedOn w:val="Normalny"/>
    <w:rsid w:val="00942D5C"/>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Style40">
    <w:name w:val="Style40"/>
    <w:basedOn w:val="Normalny"/>
    <w:rsid w:val="00942D5C"/>
    <w:pPr>
      <w:widowControl w:val="0"/>
      <w:suppressAutoHyphens/>
      <w:autoSpaceDE w:val="0"/>
      <w:spacing w:after="0" w:line="240" w:lineRule="exact"/>
      <w:ind w:hanging="350"/>
      <w:jc w:val="both"/>
    </w:pPr>
    <w:rPr>
      <w:rFonts w:ascii="Arial" w:eastAsia="Times New Roman" w:hAnsi="Arial" w:cs="Arial"/>
      <w:sz w:val="24"/>
      <w:szCs w:val="24"/>
      <w:lang w:eastAsia="ar-SA"/>
    </w:rPr>
  </w:style>
  <w:style w:type="paragraph" w:customStyle="1" w:styleId="Style23">
    <w:name w:val="Style23"/>
    <w:basedOn w:val="Normalny"/>
    <w:rsid w:val="00942D5C"/>
    <w:pPr>
      <w:widowControl w:val="0"/>
      <w:suppressAutoHyphens/>
      <w:autoSpaceDE w:val="0"/>
      <w:spacing w:after="0" w:line="235" w:lineRule="exact"/>
      <w:ind w:hanging="835"/>
    </w:pPr>
    <w:rPr>
      <w:rFonts w:ascii="Arial" w:eastAsia="Times New Roman" w:hAnsi="Arial" w:cs="Arial"/>
      <w:sz w:val="24"/>
      <w:szCs w:val="24"/>
      <w:lang w:eastAsia="ar-SA"/>
    </w:rPr>
  </w:style>
  <w:style w:type="paragraph" w:customStyle="1" w:styleId="Style26">
    <w:name w:val="Style26"/>
    <w:basedOn w:val="Normalny"/>
    <w:rsid w:val="00942D5C"/>
    <w:pPr>
      <w:widowControl w:val="0"/>
      <w:suppressAutoHyphens/>
      <w:autoSpaceDE w:val="0"/>
      <w:spacing w:after="0" w:line="278" w:lineRule="exact"/>
      <w:ind w:hanging="355"/>
    </w:pPr>
    <w:rPr>
      <w:rFonts w:ascii="Arial" w:eastAsia="Times New Roman" w:hAnsi="Arial" w:cs="Arial"/>
      <w:sz w:val="24"/>
      <w:szCs w:val="24"/>
      <w:lang w:eastAsia="ar-SA"/>
    </w:rPr>
  </w:style>
  <w:style w:type="character" w:styleId="Pogrubienie">
    <w:name w:val="Strong"/>
    <w:uiPriority w:val="22"/>
    <w:qFormat/>
    <w:rsid w:val="00942D5C"/>
    <w:rPr>
      <w:b/>
      <w:bCs/>
    </w:rPr>
  </w:style>
  <w:style w:type="character" w:customStyle="1" w:styleId="Domylnaczcionkaakapitu1">
    <w:name w:val="Domyślna czcionka akapitu1"/>
    <w:rsid w:val="00942D5C"/>
  </w:style>
  <w:style w:type="numbering" w:customStyle="1" w:styleId="Zaimportowanystyl18">
    <w:name w:val="Zaimportowany styl 18"/>
    <w:rsid w:val="00942D5C"/>
    <w:pPr>
      <w:numPr>
        <w:numId w:val="10"/>
      </w:numPr>
    </w:pPr>
  </w:style>
  <w:style w:type="numbering" w:customStyle="1" w:styleId="Zaimportowanystyl21">
    <w:name w:val="Zaimportowany styl 21"/>
    <w:rsid w:val="00942D5C"/>
    <w:pPr>
      <w:numPr>
        <w:numId w:val="11"/>
      </w:numPr>
    </w:pPr>
  </w:style>
  <w:style w:type="character" w:customStyle="1" w:styleId="Nagwek7Znak">
    <w:name w:val="Nagłówek 7 Znak"/>
    <w:basedOn w:val="Domylnaczcionkaakapitu"/>
    <w:link w:val="Nagwek7"/>
    <w:uiPriority w:val="9"/>
    <w:rsid w:val="00ED6FE2"/>
    <w:rPr>
      <w:rFonts w:asciiTheme="majorHAnsi" w:eastAsiaTheme="majorEastAsia" w:hAnsiTheme="majorHAnsi" w:cstheme="majorBidi"/>
      <w:i/>
      <w:iCs/>
      <w:color w:val="404040" w:themeColor="text1" w:themeTint="BF"/>
    </w:rPr>
  </w:style>
  <w:style w:type="paragraph" w:customStyle="1" w:styleId="TableParagraph">
    <w:name w:val="Table Paragraph"/>
    <w:basedOn w:val="Normalny"/>
    <w:uiPriority w:val="1"/>
    <w:qFormat/>
    <w:rsid w:val="00FE3D5A"/>
    <w:pPr>
      <w:widowControl w:val="0"/>
      <w:numPr>
        <w:numId w:val="43"/>
      </w:numPr>
      <w:autoSpaceDE w:val="0"/>
      <w:autoSpaceDN w:val="0"/>
      <w:spacing w:after="0" w:line="240" w:lineRule="auto"/>
    </w:pPr>
    <w:rPr>
      <w:rFonts w:ascii="Avenir-Light" w:eastAsia="Avenir-Light" w:hAnsi="Avenir-Light" w:cs="Avenir-Light"/>
      <w:lang w:val="en-US"/>
    </w:rPr>
  </w:style>
  <w:style w:type="paragraph" w:styleId="Listapunktowana">
    <w:name w:val="List Bullet"/>
    <w:basedOn w:val="Normalny"/>
    <w:uiPriority w:val="99"/>
    <w:unhideWhenUsed/>
    <w:rsid w:val="00C218BB"/>
    <w:pPr>
      <w:numPr>
        <w:numId w:val="46"/>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893B41"/>
    <w:pPr>
      <w:keepNext/>
      <w:widowControl w:val="0"/>
      <w:spacing w:after="0" w:line="240" w:lineRule="auto"/>
      <w:ind w:right="-530"/>
      <w:outlineLvl w:val="0"/>
    </w:pPr>
    <w:rPr>
      <w:rFonts w:ascii="Arial" w:eastAsia="Times New Roman" w:hAnsi="Arial" w:cs="Times New Roman"/>
      <w:b/>
      <w:snapToGrid w:val="0"/>
      <w:color w:val="000000"/>
      <w:szCs w:val="20"/>
      <w:lang w:eastAsia="pl-PL"/>
    </w:rPr>
  </w:style>
  <w:style w:type="paragraph" w:styleId="Nagwek2">
    <w:name w:val="heading 2"/>
    <w:basedOn w:val="Normalny"/>
    <w:next w:val="Normalny"/>
    <w:link w:val="Nagwek2Znak"/>
    <w:qFormat/>
    <w:rsid w:val="00893B41"/>
    <w:pPr>
      <w:keepNext/>
      <w:widowControl w:val="0"/>
      <w:spacing w:after="0" w:line="240" w:lineRule="auto"/>
      <w:ind w:right="-530"/>
      <w:outlineLvl w:val="1"/>
    </w:pPr>
    <w:rPr>
      <w:rFonts w:ascii="Arial" w:eastAsia="Times New Roman" w:hAnsi="Arial" w:cs="Times New Roman"/>
      <w:snapToGrid w:val="0"/>
      <w:color w:val="000000"/>
      <w:szCs w:val="20"/>
      <w:u w:val="single"/>
      <w:lang w:eastAsia="pl-PL"/>
    </w:rPr>
  </w:style>
  <w:style w:type="paragraph" w:styleId="Nagwek3">
    <w:name w:val="heading 3"/>
    <w:basedOn w:val="Normalny"/>
    <w:next w:val="Normalny"/>
    <w:link w:val="Nagwek3Znak"/>
    <w:qFormat/>
    <w:rsid w:val="00942D5C"/>
    <w:pPr>
      <w:keepNext/>
      <w:widowControl w:val="0"/>
      <w:tabs>
        <w:tab w:val="left" w:pos="284"/>
      </w:tabs>
      <w:spacing w:after="0" w:line="240" w:lineRule="auto"/>
      <w:ind w:left="360" w:right="-530" w:hanging="360"/>
      <w:outlineLvl w:val="2"/>
    </w:pPr>
    <w:rPr>
      <w:rFonts w:ascii="Arial" w:eastAsia="Times New Roman" w:hAnsi="Arial" w:cs="Times New Roman"/>
      <w:snapToGrid w:val="0"/>
      <w:color w:val="000000"/>
      <w:szCs w:val="20"/>
      <w:u w:val="single"/>
      <w:lang w:eastAsia="pl-PL"/>
    </w:rPr>
  </w:style>
  <w:style w:type="paragraph" w:styleId="Nagwek4">
    <w:name w:val="heading 4"/>
    <w:basedOn w:val="Normalny"/>
    <w:next w:val="Normalny"/>
    <w:link w:val="Nagwek4Znak"/>
    <w:qFormat/>
    <w:rsid w:val="00942D5C"/>
    <w:pPr>
      <w:keepNext/>
      <w:widowControl w:val="0"/>
      <w:tabs>
        <w:tab w:val="left" w:pos="284"/>
      </w:tabs>
      <w:spacing w:after="0" w:line="240" w:lineRule="auto"/>
      <w:ind w:left="360" w:hanging="360"/>
      <w:outlineLvl w:val="3"/>
    </w:pPr>
    <w:rPr>
      <w:rFonts w:ascii="Arial" w:eastAsia="Times New Roman" w:hAnsi="Arial" w:cs="Times New Roman"/>
      <w:snapToGrid w:val="0"/>
      <w:color w:val="000000"/>
      <w:szCs w:val="20"/>
      <w:u w:val="single"/>
      <w:lang w:eastAsia="pl-PL"/>
    </w:rPr>
  </w:style>
  <w:style w:type="paragraph" w:styleId="Nagwek5">
    <w:name w:val="heading 5"/>
    <w:basedOn w:val="Normalny"/>
    <w:next w:val="Normalny"/>
    <w:link w:val="Nagwek5Znak"/>
    <w:qFormat/>
    <w:rsid w:val="00942D5C"/>
    <w:pPr>
      <w:keepNext/>
      <w:widowControl w:val="0"/>
      <w:spacing w:after="0" w:line="240" w:lineRule="auto"/>
      <w:outlineLvl w:val="4"/>
    </w:pPr>
    <w:rPr>
      <w:rFonts w:ascii="Arial" w:eastAsia="Times New Roman" w:hAnsi="Arial" w:cs="Times New Roman"/>
      <w:b/>
      <w:snapToGrid w:val="0"/>
      <w:color w:val="000000"/>
      <w:szCs w:val="20"/>
      <w:lang w:eastAsia="pl-PL"/>
    </w:rPr>
  </w:style>
  <w:style w:type="paragraph" w:styleId="Nagwek6">
    <w:name w:val="heading 6"/>
    <w:basedOn w:val="Normalny"/>
    <w:next w:val="Normalny"/>
    <w:link w:val="Nagwek6Znak"/>
    <w:qFormat/>
    <w:rsid w:val="00942D5C"/>
    <w:pPr>
      <w:keepNext/>
      <w:widowControl w:val="0"/>
      <w:spacing w:after="0" w:line="240" w:lineRule="auto"/>
      <w:ind w:left="57" w:right="-530"/>
      <w:outlineLvl w:val="5"/>
    </w:pPr>
    <w:rPr>
      <w:rFonts w:ascii="Arial" w:eastAsia="Times New Roman" w:hAnsi="Arial" w:cs="Times New Roman"/>
      <w:i/>
      <w:iCs/>
      <w:snapToGrid w:val="0"/>
      <w:color w:val="000000"/>
      <w:sz w:val="18"/>
      <w:szCs w:val="20"/>
      <w:lang w:eastAsia="pl-PL"/>
    </w:rPr>
  </w:style>
  <w:style w:type="paragraph" w:styleId="Nagwek7">
    <w:name w:val="heading 7"/>
    <w:basedOn w:val="Normalny"/>
    <w:next w:val="Normalny"/>
    <w:link w:val="Nagwek7Znak"/>
    <w:uiPriority w:val="9"/>
    <w:unhideWhenUsed/>
    <w:qFormat/>
    <w:rsid w:val="00ED6FE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37F2E"/>
    <w:pPr>
      <w:tabs>
        <w:tab w:val="center" w:pos="4536"/>
        <w:tab w:val="right" w:pos="9072"/>
      </w:tabs>
      <w:spacing w:after="0" w:line="240" w:lineRule="auto"/>
    </w:pPr>
  </w:style>
  <w:style w:type="character" w:customStyle="1" w:styleId="NagwekZnak">
    <w:name w:val="Nagłówek Znak"/>
    <w:basedOn w:val="Domylnaczcionkaakapitu"/>
    <w:link w:val="Nagwek"/>
    <w:rsid w:val="00137F2E"/>
  </w:style>
  <w:style w:type="paragraph" w:styleId="Stopka">
    <w:name w:val="footer"/>
    <w:basedOn w:val="Normalny"/>
    <w:link w:val="StopkaZnak"/>
    <w:unhideWhenUsed/>
    <w:rsid w:val="00137F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7F2E"/>
  </w:style>
  <w:style w:type="paragraph" w:styleId="Akapitzlist">
    <w:name w:val="List Paragraph"/>
    <w:basedOn w:val="Normalny"/>
    <w:uiPriority w:val="34"/>
    <w:qFormat/>
    <w:rsid w:val="00827EEC"/>
    <w:pPr>
      <w:ind w:left="720"/>
      <w:contextualSpacing/>
    </w:pPr>
  </w:style>
  <w:style w:type="character" w:styleId="Hipercze">
    <w:name w:val="Hyperlink"/>
    <w:basedOn w:val="Domylnaczcionkaakapitu"/>
    <w:unhideWhenUsed/>
    <w:rsid w:val="00827EEC"/>
    <w:rPr>
      <w:color w:val="0563C1" w:themeColor="hyperlink"/>
      <w:u w:val="single"/>
    </w:rPr>
  </w:style>
  <w:style w:type="paragraph" w:styleId="Tekstdymka">
    <w:name w:val="Balloon Text"/>
    <w:basedOn w:val="Normalny"/>
    <w:link w:val="TekstdymkaZnak"/>
    <w:unhideWhenUsed/>
    <w:rsid w:val="00013B8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013B80"/>
    <w:rPr>
      <w:rFonts w:ascii="Tahoma" w:hAnsi="Tahoma" w:cs="Tahoma"/>
      <w:sz w:val="16"/>
      <w:szCs w:val="16"/>
    </w:rPr>
  </w:style>
  <w:style w:type="paragraph" w:customStyle="1" w:styleId="Tekstpodstawowy31">
    <w:name w:val="Tekst podstawowy 31"/>
    <w:basedOn w:val="Normalny"/>
    <w:rsid w:val="00013B80"/>
    <w:pPr>
      <w:suppressAutoHyphens/>
      <w:spacing w:after="0" w:line="240" w:lineRule="auto"/>
      <w:jc w:val="both"/>
    </w:pPr>
    <w:rPr>
      <w:rFonts w:ascii="Comic Sans MS" w:eastAsia="Times New Roman" w:hAnsi="Comic Sans MS" w:cs="Comic Sans MS"/>
      <w:sz w:val="20"/>
      <w:szCs w:val="20"/>
      <w:lang w:eastAsia="ar-SA"/>
    </w:rPr>
  </w:style>
  <w:style w:type="paragraph" w:styleId="Bezodstpw">
    <w:name w:val="No Spacing"/>
    <w:uiPriority w:val="1"/>
    <w:qFormat/>
    <w:rsid w:val="005F54F6"/>
    <w:pPr>
      <w:spacing w:after="0" w:line="240" w:lineRule="auto"/>
    </w:pPr>
  </w:style>
  <w:style w:type="character" w:customStyle="1" w:styleId="Nagwek1Znak">
    <w:name w:val="Nagłówek 1 Znak"/>
    <w:basedOn w:val="Domylnaczcionkaakapitu"/>
    <w:link w:val="Nagwek1"/>
    <w:rsid w:val="00893B41"/>
    <w:rPr>
      <w:rFonts w:ascii="Arial" w:eastAsia="Times New Roman" w:hAnsi="Arial" w:cs="Times New Roman"/>
      <w:b/>
      <w:snapToGrid w:val="0"/>
      <w:color w:val="000000"/>
      <w:szCs w:val="20"/>
      <w:lang w:eastAsia="pl-PL"/>
    </w:rPr>
  </w:style>
  <w:style w:type="character" w:customStyle="1" w:styleId="Nagwek2Znak">
    <w:name w:val="Nagłówek 2 Znak"/>
    <w:basedOn w:val="Domylnaczcionkaakapitu"/>
    <w:link w:val="Nagwek2"/>
    <w:rsid w:val="00893B41"/>
    <w:rPr>
      <w:rFonts w:ascii="Arial" w:eastAsia="Times New Roman" w:hAnsi="Arial" w:cs="Times New Roman"/>
      <w:snapToGrid w:val="0"/>
      <w:color w:val="000000"/>
      <w:szCs w:val="20"/>
      <w:u w:val="single"/>
      <w:lang w:eastAsia="pl-PL"/>
    </w:rPr>
  </w:style>
  <w:style w:type="paragraph" w:styleId="Tekstpodstawowy">
    <w:name w:val="Body Text"/>
    <w:basedOn w:val="Normalny"/>
    <w:link w:val="TekstpodstawowyZnak"/>
    <w:rsid w:val="00893B41"/>
    <w:pPr>
      <w:widowControl w:val="0"/>
      <w:spacing w:after="0" w:line="240" w:lineRule="auto"/>
    </w:pPr>
    <w:rPr>
      <w:rFonts w:ascii="Arial" w:eastAsia="Times New Roman" w:hAnsi="Arial" w:cs="Times New Roman"/>
      <w:snapToGrid w:val="0"/>
      <w:color w:val="000000"/>
      <w:szCs w:val="20"/>
      <w:lang w:val="x-none" w:eastAsia="x-none"/>
    </w:rPr>
  </w:style>
  <w:style w:type="character" w:customStyle="1" w:styleId="TekstpodstawowyZnak">
    <w:name w:val="Tekst podstawowy Znak"/>
    <w:basedOn w:val="Domylnaczcionkaakapitu"/>
    <w:link w:val="Tekstpodstawowy"/>
    <w:rsid w:val="00893B41"/>
    <w:rPr>
      <w:rFonts w:ascii="Arial" w:eastAsia="Times New Roman" w:hAnsi="Arial" w:cs="Times New Roman"/>
      <w:snapToGrid w:val="0"/>
      <w:color w:val="000000"/>
      <w:szCs w:val="20"/>
      <w:lang w:val="x-none" w:eastAsia="x-none"/>
    </w:rPr>
  </w:style>
  <w:style w:type="paragraph" w:customStyle="1" w:styleId="Tekstdymka1">
    <w:name w:val="Tekst dymka1"/>
    <w:basedOn w:val="Normalny"/>
    <w:semiHidden/>
    <w:unhideWhenUsed/>
    <w:rsid w:val="004D56B6"/>
    <w:pPr>
      <w:spacing w:after="0" w:line="240" w:lineRule="auto"/>
    </w:pPr>
    <w:rPr>
      <w:rFonts w:ascii="Tahoma" w:eastAsia="Times New Roman" w:hAnsi="Tahoma" w:cs="Tahoma"/>
      <w:sz w:val="16"/>
      <w:szCs w:val="16"/>
      <w:lang w:eastAsia="pl-PL"/>
    </w:rPr>
  </w:style>
  <w:style w:type="paragraph" w:styleId="Tekstkomentarza">
    <w:name w:val="annotation text"/>
    <w:basedOn w:val="Normalny"/>
    <w:link w:val="TekstkomentarzaZnak"/>
    <w:uiPriority w:val="99"/>
    <w:rsid w:val="00DE6043"/>
    <w:pPr>
      <w:spacing w:after="0" w:line="240" w:lineRule="auto"/>
    </w:pPr>
    <w:rPr>
      <w:rFonts w:ascii="Times New Roman" w:eastAsia="Times New Roman" w:hAnsi="Times New Roman" w:cs="Times New Roman"/>
      <w:sz w:val="20"/>
      <w:szCs w:val="24"/>
      <w:lang w:val="en-GB" w:eastAsia="en-GB"/>
    </w:rPr>
  </w:style>
  <w:style w:type="character" w:customStyle="1" w:styleId="TekstkomentarzaZnak">
    <w:name w:val="Tekst komentarza Znak"/>
    <w:basedOn w:val="Domylnaczcionkaakapitu"/>
    <w:link w:val="Tekstkomentarza"/>
    <w:uiPriority w:val="99"/>
    <w:rsid w:val="00DE6043"/>
    <w:rPr>
      <w:rFonts w:ascii="Times New Roman" w:eastAsia="Times New Roman" w:hAnsi="Times New Roman" w:cs="Times New Roman"/>
      <w:sz w:val="20"/>
      <w:szCs w:val="24"/>
      <w:lang w:val="en-GB" w:eastAsia="en-GB"/>
    </w:rPr>
  </w:style>
  <w:style w:type="paragraph" w:customStyle="1" w:styleId="Default">
    <w:name w:val="Default"/>
    <w:rsid w:val="00685CA7"/>
    <w:pPr>
      <w:autoSpaceDE w:val="0"/>
      <w:autoSpaceDN w:val="0"/>
      <w:adjustRightInd w:val="0"/>
      <w:spacing w:after="0" w:line="240" w:lineRule="auto"/>
    </w:pPr>
    <w:rPr>
      <w:rFonts w:ascii="Symbol" w:hAnsi="Symbol" w:cs="Symbol"/>
      <w:color w:val="000000"/>
      <w:sz w:val="24"/>
      <w:szCs w:val="24"/>
    </w:rPr>
  </w:style>
  <w:style w:type="character" w:customStyle="1" w:styleId="Nagwek3Znak">
    <w:name w:val="Nagłówek 3 Znak"/>
    <w:basedOn w:val="Domylnaczcionkaakapitu"/>
    <w:link w:val="Nagwek3"/>
    <w:rsid w:val="00942D5C"/>
    <w:rPr>
      <w:rFonts w:ascii="Arial" w:eastAsia="Times New Roman" w:hAnsi="Arial" w:cs="Times New Roman"/>
      <w:snapToGrid w:val="0"/>
      <w:color w:val="000000"/>
      <w:szCs w:val="20"/>
      <w:u w:val="single"/>
      <w:lang w:eastAsia="pl-PL"/>
    </w:rPr>
  </w:style>
  <w:style w:type="character" w:customStyle="1" w:styleId="Nagwek4Znak">
    <w:name w:val="Nagłówek 4 Znak"/>
    <w:basedOn w:val="Domylnaczcionkaakapitu"/>
    <w:link w:val="Nagwek4"/>
    <w:rsid w:val="00942D5C"/>
    <w:rPr>
      <w:rFonts w:ascii="Arial" w:eastAsia="Times New Roman" w:hAnsi="Arial" w:cs="Times New Roman"/>
      <w:snapToGrid w:val="0"/>
      <w:color w:val="000000"/>
      <w:szCs w:val="20"/>
      <w:u w:val="single"/>
      <w:lang w:eastAsia="pl-PL"/>
    </w:rPr>
  </w:style>
  <w:style w:type="character" w:customStyle="1" w:styleId="Nagwek5Znak">
    <w:name w:val="Nagłówek 5 Znak"/>
    <w:basedOn w:val="Domylnaczcionkaakapitu"/>
    <w:link w:val="Nagwek5"/>
    <w:rsid w:val="00942D5C"/>
    <w:rPr>
      <w:rFonts w:ascii="Arial" w:eastAsia="Times New Roman" w:hAnsi="Arial" w:cs="Times New Roman"/>
      <w:b/>
      <w:snapToGrid w:val="0"/>
      <w:color w:val="000000"/>
      <w:szCs w:val="20"/>
      <w:lang w:eastAsia="pl-PL"/>
    </w:rPr>
  </w:style>
  <w:style w:type="character" w:customStyle="1" w:styleId="Nagwek6Znak">
    <w:name w:val="Nagłówek 6 Znak"/>
    <w:basedOn w:val="Domylnaczcionkaakapitu"/>
    <w:link w:val="Nagwek6"/>
    <w:rsid w:val="00942D5C"/>
    <w:rPr>
      <w:rFonts w:ascii="Arial" w:eastAsia="Times New Roman" w:hAnsi="Arial" w:cs="Times New Roman"/>
      <w:i/>
      <w:iCs/>
      <w:snapToGrid w:val="0"/>
      <w:color w:val="000000"/>
      <w:sz w:val="18"/>
      <w:szCs w:val="20"/>
      <w:lang w:eastAsia="pl-PL"/>
    </w:rPr>
  </w:style>
  <w:style w:type="character" w:styleId="Numerstrony">
    <w:name w:val="page number"/>
    <w:basedOn w:val="Domylnaczcionkaakapitu"/>
    <w:rsid w:val="00942D5C"/>
  </w:style>
  <w:style w:type="paragraph" w:styleId="Tekstblokowy">
    <w:name w:val="Block Text"/>
    <w:basedOn w:val="Normalny"/>
    <w:rsid w:val="00942D5C"/>
    <w:pPr>
      <w:widowControl w:val="0"/>
      <w:spacing w:after="0" w:line="240" w:lineRule="auto"/>
      <w:ind w:left="605" w:right="-530"/>
    </w:pPr>
    <w:rPr>
      <w:rFonts w:ascii="Arial" w:eastAsia="Times New Roman" w:hAnsi="Arial" w:cs="Times New Roman"/>
      <w:snapToGrid w:val="0"/>
      <w:color w:val="000000"/>
      <w:szCs w:val="20"/>
      <w:u w:val="single"/>
      <w:lang w:eastAsia="pl-PL"/>
    </w:rPr>
  </w:style>
  <w:style w:type="paragraph" w:styleId="Tekstpodstawowy2">
    <w:name w:val="Body Text 2"/>
    <w:basedOn w:val="Normalny"/>
    <w:link w:val="Tekstpodstawowy2Znak"/>
    <w:rsid w:val="00942D5C"/>
    <w:pPr>
      <w:widowControl w:val="0"/>
      <w:spacing w:after="0" w:line="240" w:lineRule="auto"/>
    </w:pPr>
    <w:rPr>
      <w:rFonts w:ascii="Arial" w:eastAsia="Times New Roman" w:hAnsi="Arial" w:cs="Times New Roman"/>
      <w:snapToGrid w:val="0"/>
      <w:color w:val="000000"/>
      <w:sz w:val="24"/>
      <w:szCs w:val="20"/>
      <w:lang w:val="x-none" w:eastAsia="x-none"/>
    </w:rPr>
  </w:style>
  <w:style w:type="character" w:customStyle="1" w:styleId="Tekstpodstawowy2Znak">
    <w:name w:val="Tekst podstawowy 2 Znak"/>
    <w:basedOn w:val="Domylnaczcionkaakapitu"/>
    <w:link w:val="Tekstpodstawowy2"/>
    <w:rsid w:val="00942D5C"/>
    <w:rPr>
      <w:rFonts w:ascii="Arial" w:eastAsia="Times New Roman" w:hAnsi="Arial" w:cs="Times New Roman"/>
      <w:snapToGrid w:val="0"/>
      <w:color w:val="000000"/>
      <w:sz w:val="24"/>
      <w:szCs w:val="20"/>
      <w:lang w:val="x-none" w:eastAsia="x-none"/>
    </w:rPr>
  </w:style>
  <w:style w:type="paragraph" w:styleId="Tekstpodstawowy3">
    <w:name w:val="Body Text 3"/>
    <w:basedOn w:val="Normalny"/>
    <w:link w:val="Tekstpodstawowy3Znak"/>
    <w:rsid w:val="00942D5C"/>
    <w:pPr>
      <w:spacing w:after="0" w:line="240" w:lineRule="auto"/>
    </w:pPr>
    <w:rPr>
      <w:rFonts w:ascii="Arial" w:eastAsia="Times New Roman" w:hAnsi="Arial" w:cs="Times New Roman"/>
      <w:sz w:val="24"/>
      <w:szCs w:val="20"/>
      <w:lang w:val="x-none" w:eastAsia="x-none"/>
    </w:rPr>
  </w:style>
  <w:style w:type="character" w:customStyle="1" w:styleId="Tekstpodstawowy3Znak">
    <w:name w:val="Tekst podstawowy 3 Znak"/>
    <w:basedOn w:val="Domylnaczcionkaakapitu"/>
    <w:link w:val="Tekstpodstawowy3"/>
    <w:rsid w:val="00942D5C"/>
    <w:rPr>
      <w:rFonts w:ascii="Arial" w:eastAsia="Times New Roman" w:hAnsi="Arial" w:cs="Times New Roman"/>
      <w:sz w:val="24"/>
      <w:szCs w:val="20"/>
      <w:lang w:val="x-none" w:eastAsia="x-none"/>
    </w:rPr>
  </w:style>
  <w:style w:type="paragraph" w:styleId="Tytu">
    <w:name w:val="Title"/>
    <w:basedOn w:val="Normalny"/>
    <w:link w:val="TytuZnak"/>
    <w:qFormat/>
    <w:rsid w:val="00942D5C"/>
    <w:pPr>
      <w:spacing w:after="0" w:line="240" w:lineRule="auto"/>
      <w:jc w:val="center"/>
    </w:pPr>
    <w:rPr>
      <w:rFonts w:ascii="Book Antiqua" w:eastAsia="Times New Roman" w:hAnsi="Book Antiqua" w:cs="Times New Roman"/>
      <w:b/>
      <w:bCs/>
      <w:sz w:val="44"/>
      <w:szCs w:val="24"/>
      <w:lang w:eastAsia="pl-PL"/>
    </w:rPr>
  </w:style>
  <w:style w:type="character" w:customStyle="1" w:styleId="TytuZnak">
    <w:name w:val="Tytuł Znak"/>
    <w:basedOn w:val="Domylnaczcionkaakapitu"/>
    <w:link w:val="Tytu"/>
    <w:rsid w:val="00942D5C"/>
    <w:rPr>
      <w:rFonts w:ascii="Book Antiqua" w:eastAsia="Times New Roman" w:hAnsi="Book Antiqua" w:cs="Times New Roman"/>
      <w:b/>
      <w:bCs/>
      <w:sz w:val="44"/>
      <w:szCs w:val="24"/>
      <w:lang w:eastAsia="pl-PL"/>
    </w:rPr>
  </w:style>
  <w:style w:type="paragraph" w:styleId="Zwykytekst">
    <w:name w:val="Plain Text"/>
    <w:basedOn w:val="Normalny"/>
    <w:link w:val="ZwykytekstZnak"/>
    <w:rsid w:val="00942D5C"/>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942D5C"/>
    <w:rPr>
      <w:rFonts w:ascii="Courier New" w:eastAsia="Times New Roman" w:hAnsi="Courier New" w:cs="Times New Roman"/>
      <w:sz w:val="20"/>
      <w:szCs w:val="20"/>
      <w:lang w:val="x-none" w:eastAsia="x-none"/>
    </w:rPr>
  </w:style>
  <w:style w:type="table" w:styleId="Tabela-Siatka">
    <w:name w:val="Table Grid"/>
    <w:basedOn w:val="Standardowy"/>
    <w:rsid w:val="00942D5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
    <w:name w:val="Body Text Indent"/>
    <w:basedOn w:val="Normalny"/>
    <w:link w:val="TekstpodstawowywcityZnak"/>
    <w:rsid w:val="00942D5C"/>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42D5C"/>
    <w:rPr>
      <w:rFonts w:ascii="Times New Roman" w:eastAsia="Times New Roman" w:hAnsi="Times New Roman" w:cs="Times New Roman"/>
      <w:sz w:val="20"/>
      <w:szCs w:val="20"/>
      <w:lang w:eastAsia="pl-PL"/>
    </w:rPr>
  </w:style>
  <w:style w:type="paragraph" w:customStyle="1" w:styleId="Akapitzlist1">
    <w:name w:val="Akapit z listą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FontStyle23">
    <w:name w:val="Font Style23"/>
    <w:rsid w:val="00942D5C"/>
    <w:rPr>
      <w:rFonts w:ascii="Tahoma" w:hAnsi="Tahoma" w:cs="Tahoma" w:hint="default"/>
      <w:sz w:val="18"/>
      <w:szCs w:val="18"/>
    </w:rPr>
  </w:style>
  <w:style w:type="character" w:customStyle="1" w:styleId="FontStyle31">
    <w:name w:val="Font Style31"/>
    <w:rsid w:val="00942D5C"/>
    <w:rPr>
      <w:rFonts w:ascii="Times New Roman" w:hAnsi="Times New Roman" w:cs="Times New Roman"/>
      <w:sz w:val="16"/>
      <w:szCs w:val="16"/>
    </w:rPr>
  </w:style>
  <w:style w:type="paragraph" w:customStyle="1" w:styleId="pkt">
    <w:name w:val="pkt"/>
    <w:basedOn w:val="Normalny"/>
    <w:rsid w:val="00942D5C"/>
    <w:pPr>
      <w:spacing w:before="60" w:after="60" w:line="240" w:lineRule="auto"/>
      <w:ind w:left="851" w:hanging="295"/>
      <w:jc w:val="both"/>
    </w:pPr>
    <w:rPr>
      <w:rFonts w:ascii="Times New Roman" w:eastAsia="Times New Roman" w:hAnsi="Times New Roman" w:cs="Times New Roman"/>
      <w:sz w:val="24"/>
      <w:szCs w:val="20"/>
      <w:lang w:eastAsia="ar-SA"/>
    </w:rPr>
  </w:style>
  <w:style w:type="paragraph" w:customStyle="1" w:styleId="Style10">
    <w:name w:val="Style10"/>
    <w:rsid w:val="00942D5C"/>
    <w:pPr>
      <w:widowControl w:val="0"/>
      <w:autoSpaceDE w:val="0"/>
      <w:autoSpaceDN w:val="0"/>
      <w:adjustRightInd w:val="0"/>
      <w:spacing w:after="0" w:line="240" w:lineRule="auto"/>
    </w:pPr>
    <w:rPr>
      <w:rFonts w:ascii="Times New Roman" w:eastAsia="SimSun" w:hAnsi="Times New Roman" w:cs="Times New Roman"/>
      <w:sz w:val="24"/>
      <w:szCs w:val="24"/>
      <w:lang w:eastAsia="pl-PL"/>
    </w:rPr>
  </w:style>
  <w:style w:type="paragraph" w:customStyle="1" w:styleId="ust">
    <w:name w:val="ust"/>
    <w:rsid w:val="00942D5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styleId="NormalnyWeb">
    <w:name w:val="Normal (Web)"/>
    <w:basedOn w:val="Normalny"/>
    <w:rsid w:val="00942D5C"/>
    <w:pPr>
      <w:spacing w:after="0" w:line="240" w:lineRule="auto"/>
      <w:ind w:left="225"/>
    </w:pPr>
    <w:rPr>
      <w:rFonts w:ascii="Times New Roman" w:eastAsia="Times New Roman" w:hAnsi="Times New Roman" w:cs="Times New Roman"/>
      <w:sz w:val="24"/>
      <w:szCs w:val="24"/>
      <w:lang w:eastAsia="pl-PL"/>
    </w:rPr>
  </w:style>
  <w:style w:type="paragraph" w:customStyle="1" w:styleId="ListParagraph1">
    <w:name w:val="List Paragraph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CommentTextChar">
    <w:name w:val="Comment Text Char"/>
    <w:semiHidden/>
    <w:locked/>
    <w:rsid w:val="00942D5C"/>
    <w:rPr>
      <w:rFonts w:cs="Times New Roman"/>
      <w:sz w:val="24"/>
      <w:szCs w:val="24"/>
      <w:lang w:val="en-GB" w:eastAsia="en-GB"/>
    </w:rPr>
  </w:style>
  <w:style w:type="character" w:customStyle="1" w:styleId="apple-converted-space">
    <w:name w:val="apple-converted-space"/>
    <w:basedOn w:val="Domylnaczcionkaakapitu"/>
    <w:rsid w:val="00942D5C"/>
  </w:style>
  <w:style w:type="paragraph" w:customStyle="1" w:styleId="glowny1">
    <w:name w:val="glowny1"/>
    <w:basedOn w:val="Normalny"/>
    <w:rsid w:val="00942D5C"/>
    <w:pPr>
      <w:numPr>
        <w:numId w:val="9"/>
      </w:numPr>
      <w:spacing w:before="240" w:after="120" w:line="240" w:lineRule="auto"/>
      <w:jc w:val="both"/>
    </w:pPr>
    <w:rPr>
      <w:rFonts w:ascii="Verdana" w:eastAsia="Times New Roman" w:hAnsi="Verdana" w:cs="Times New Roman"/>
      <w:caps/>
      <w:lang w:eastAsia="pl-PL"/>
    </w:rPr>
  </w:style>
  <w:style w:type="paragraph" w:customStyle="1" w:styleId="western">
    <w:name w:val="western"/>
    <w:basedOn w:val="Normalny"/>
    <w:rsid w:val="00942D5C"/>
    <w:pPr>
      <w:spacing w:before="100" w:beforeAutospacing="1" w:after="119" w:line="276" w:lineRule="auto"/>
    </w:pPr>
    <w:rPr>
      <w:rFonts w:ascii="Times New Roman" w:eastAsia="Times New Roman" w:hAnsi="Times New Roman" w:cs="Times New Roman"/>
      <w:color w:val="000000"/>
      <w:sz w:val="20"/>
      <w:szCs w:val="20"/>
      <w:lang w:eastAsia="pl-PL"/>
    </w:rPr>
  </w:style>
  <w:style w:type="character" w:customStyle="1" w:styleId="FontStyle49">
    <w:name w:val="Font Style49"/>
    <w:rsid w:val="00942D5C"/>
    <w:rPr>
      <w:rFonts w:ascii="Arial" w:hAnsi="Arial" w:cs="Arial"/>
      <w:b/>
      <w:bCs/>
      <w:sz w:val="20"/>
      <w:szCs w:val="20"/>
    </w:rPr>
  </w:style>
  <w:style w:type="paragraph" w:customStyle="1" w:styleId="Style42">
    <w:name w:val="Style42"/>
    <w:basedOn w:val="Normalny"/>
    <w:rsid w:val="00942D5C"/>
    <w:pPr>
      <w:widowControl w:val="0"/>
      <w:suppressAutoHyphens/>
      <w:autoSpaceDE w:val="0"/>
      <w:spacing w:after="0" w:line="235" w:lineRule="exact"/>
      <w:ind w:hanging="202"/>
    </w:pPr>
    <w:rPr>
      <w:rFonts w:ascii="Arial" w:eastAsia="Times New Roman" w:hAnsi="Arial" w:cs="Arial"/>
      <w:sz w:val="24"/>
      <w:szCs w:val="24"/>
      <w:lang w:eastAsia="ar-SA"/>
    </w:rPr>
  </w:style>
  <w:style w:type="character" w:customStyle="1" w:styleId="FontStyle50">
    <w:name w:val="Font Style50"/>
    <w:rsid w:val="00942D5C"/>
    <w:rPr>
      <w:rFonts w:ascii="Arial" w:hAnsi="Arial" w:cs="Arial"/>
      <w:sz w:val="20"/>
      <w:szCs w:val="20"/>
    </w:rPr>
  </w:style>
  <w:style w:type="paragraph" w:customStyle="1" w:styleId="Style11">
    <w:name w:val="Style11"/>
    <w:basedOn w:val="Normalny"/>
    <w:rsid w:val="00942D5C"/>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Style40">
    <w:name w:val="Style40"/>
    <w:basedOn w:val="Normalny"/>
    <w:rsid w:val="00942D5C"/>
    <w:pPr>
      <w:widowControl w:val="0"/>
      <w:suppressAutoHyphens/>
      <w:autoSpaceDE w:val="0"/>
      <w:spacing w:after="0" w:line="240" w:lineRule="exact"/>
      <w:ind w:hanging="350"/>
      <w:jc w:val="both"/>
    </w:pPr>
    <w:rPr>
      <w:rFonts w:ascii="Arial" w:eastAsia="Times New Roman" w:hAnsi="Arial" w:cs="Arial"/>
      <w:sz w:val="24"/>
      <w:szCs w:val="24"/>
      <w:lang w:eastAsia="ar-SA"/>
    </w:rPr>
  </w:style>
  <w:style w:type="paragraph" w:customStyle="1" w:styleId="Style23">
    <w:name w:val="Style23"/>
    <w:basedOn w:val="Normalny"/>
    <w:rsid w:val="00942D5C"/>
    <w:pPr>
      <w:widowControl w:val="0"/>
      <w:suppressAutoHyphens/>
      <w:autoSpaceDE w:val="0"/>
      <w:spacing w:after="0" w:line="235" w:lineRule="exact"/>
      <w:ind w:hanging="835"/>
    </w:pPr>
    <w:rPr>
      <w:rFonts w:ascii="Arial" w:eastAsia="Times New Roman" w:hAnsi="Arial" w:cs="Arial"/>
      <w:sz w:val="24"/>
      <w:szCs w:val="24"/>
      <w:lang w:eastAsia="ar-SA"/>
    </w:rPr>
  </w:style>
  <w:style w:type="paragraph" w:customStyle="1" w:styleId="Style26">
    <w:name w:val="Style26"/>
    <w:basedOn w:val="Normalny"/>
    <w:rsid w:val="00942D5C"/>
    <w:pPr>
      <w:widowControl w:val="0"/>
      <w:suppressAutoHyphens/>
      <w:autoSpaceDE w:val="0"/>
      <w:spacing w:after="0" w:line="278" w:lineRule="exact"/>
      <w:ind w:hanging="355"/>
    </w:pPr>
    <w:rPr>
      <w:rFonts w:ascii="Arial" w:eastAsia="Times New Roman" w:hAnsi="Arial" w:cs="Arial"/>
      <w:sz w:val="24"/>
      <w:szCs w:val="24"/>
      <w:lang w:eastAsia="ar-SA"/>
    </w:rPr>
  </w:style>
  <w:style w:type="character" w:styleId="Pogrubienie">
    <w:name w:val="Strong"/>
    <w:uiPriority w:val="22"/>
    <w:qFormat/>
    <w:rsid w:val="00942D5C"/>
    <w:rPr>
      <w:b/>
      <w:bCs/>
    </w:rPr>
  </w:style>
  <w:style w:type="character" w:customStyle="1" w:styleId="Domylnaczcionkaakapitu1">
    <w:name w:val="Domyślna czcionka akapitu1"/>
    <w:rsid w:val="00942D5C"/>
  </w:style>
  <w:style w:type="numbering" w:customStyle="1" w:styleId="Zaimportowanystyl18">
    <w:name w:val="Zaimportowany styl 18"/>
    <w:rsid w:val="00942D5C"/>
    <w:pPr>
      <w:numPr>
        <w:numId w:val="10"/>
      </w:numPr>
    </w:pPr>
  </w:style>
  <w:style w:type="numbering" w:customStyle="1" w:styleId="Zaimportowanystyl21">
    <w:name w:val="Zaimportowany styl 21"/>
    <w:rsid w:val="00942D5C"/>
    <w:pPr>
      <w:numPr>
        <w:numId w:val="11"/>
      </w:numPr>
    </w:pPr>
  </w:style>
  <w:style w:type="character" w:customStyle="1" w:styleId="Nagwek7Znak">
    <w:name w:val="Nagłówek 7 Znak"/>
    <w:basedOn w:val="Domylnaczcionkaakapitu"/>
    <w:link w:val="Nagwek7"/>
    <w:uiPriority w:val="9"/>
    <w:rsid w:val="00ED6FE2"/>
    <w:rPr>
      <w:rFonts w:asciiTheme="majorHAnsi" w:eastAsiaTheme="majorEastAsia" w:hAnsiTheme="majorHAnsi" w:cstheme="majorBidi"/>
      <w:i/>
      <w:iCs/>
      <w:color w:val="404040" w:themeColor="text1" w:themeTint="BF"/>
    </w:rPr>
  </w:style>
  <w:style w:type="paragraph" w:customStyle="1" w:styleId="TableParagraph">
    <w:name w:val="Table Paragraph"/>
    <w:basedOn w:val="Normalny"/>
    <w:uiPriority w:val="1"/>
    <w:qFormat/>
    <w:rsid w:val="00FE3D5A"/>
    <w:pPr>
      <w:widowControl w:val="0"/>
      <w:numPr>
        <w:numId w:val="43"/>
      </w:numPr>
      <w:autoSpaceDE w:val="0"/>
      <w:autoSpaceDN w:val="0"/>
      <w:spacing w:after="0" w:line="240" w:lineRule="auto"/>
    </w:pPr>
    <w:rPr>
      <w:rFonts w:ascii="Avenir-Light" w:eastAsia="Avenir-Light" w:hAnsi="Avenir-Light" w:cs="Avenir-Light"/>
      <w:lang w:val="en-US"/>
    </w:rPr>
  </w:style>
  <w:style w:type="paragraph" w:styleId="Listapunktowana">
    <w:name w:val="List Bullet"/>
    <w:basedOn w:val="Normalny"/>
    <w:uiPriority w:val="99"/>
    <w:unhideWhenUsed/>
    <w:rsid w:val="00C218BB"/>
    <w:pPr>
      <w:numPr>
        <w:numId w:val="4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61511">
      <w:bodyDiv w:val="1"/>
      <w:marLeft w:val="0"/>
      <w:marRight w:val="0"/>
      <w:marTop w:val="0"/>
      <w:marBottom w:val="0"/>
      <w:divBdr>
        <w:top w:val="none" w:sz="0" w:space="0" w:color="auto"/>
        <w:left w:val="none" w:sz="0" w:space="0" w:color="auto"/>
        <w:bottom w:val="none" w:sz="0" w:space="0" w:color="auto"/>
        <w:right w:val="none" w:sz="0" w:space="0" w:color="auto"/>
      </w:divBdr>
    </w:div>
    <w:div w:id="729116421">
      <w:bodyDiv w:val="1"/>
      <w:marLeft w:val="0"/>
      <w:marRight w:val="0"/>
      <w:marTop w:val="0"/>
      <w:marBottom w:val="0"/>
      <w:divBdr>
        <w:top w:val="none" w:sz="0" w:space="0" w:color="auto"/>
        <w:left w:val="none" w:sz="0" w:space="0" w:color="auto"/>
        <w:bottom w:val="none" w:sz="0" w:space="0" w:color="auto"/>
        <w:right w:val="none" w:sz="0" w:space="0" w:color="auto"/>
      </w:divBdr>
    </w:div>
    <w:div w:id="1363752383">
      <w:bodyDiv w:val="1"/>
      <w:marLeft w:val="0"/>
      <w:marRight w:val="0"/>
      <w:marTop w:val="0"/>
      <w:marBottom w:val="0"/>
      <w:divBdr>
        <w:top w:val="none" w:sz="0" w:space="0" w:color="auto"/>
        <w:left w:val="none" w:sz="0" w:space="0" w:color="auto"/>
        <w:bottom w:val="none" w:sz="0" w:space="0" w:color="auto"/>
        <w:right w:val="none" w:sz="0" w:space="0" w:color="auto"/>
      </w:divBdr>
    </w:div>
    <w:div w:id="1445811410">
      <w:bodyDiv w:val="1"/>
      <w:marLeft w:val="0"/>
      <w:marRight w:val="0"/>
      <w:marTop w:val="0"/>
      <w:marBottom w:val="0"/>
      <w:divBdr>
        <w:top w:val="none" w:sz="0" w:space="0" w:color="auto"/>
        <w:left w:val="none" w:sz="0" w:space="0" w:color="auto"/>
        <w:bottom w:val="none" w:sz="0" w:space="0" w:color="auto"/>
        <w:right w:val="none" w:sz="0" w:space="0" w:color="auto"/>
      </w:divBdr>
    </w:div>
    <w:div w:id="184465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zpital-starachowice.ezamawiajacy.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zpital-starachowice.ezamawiajacy.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zpital-starachowice.ezamawiajacy.pl" TargetMode="External"/><Relationship Id="rId5" Type="http://schemas.openxmlformats.org/officeDocument/2006/relationships/settings" Target="settings.xml"/><Relationship Id="rId15" Type="http://schemas.openxmlformats.org/officeDocument/2006/relationships/hyperlink" Target="https://szpital-starachowice.ezamawiajacy.pl" TargetMode="External"/><Relationship Id="rId10" Type="http://schemas.openxmlformats.org/officeDocument/2006/relationships/hyperlink" Target="https://szpital-starachowice.ezamawiajacy.p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przetargi@szpital.starachowice.pl" TargetMode="External"/><Relationship Id="rId14" Type="http://schemas.openxmlformats.org/officeDocument/2006/relationships/hyperlink" Target="https://szpital-starachowice.ezamawiajacy.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9E211-53ED-46DD-BF84-BC045CBB4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19</Pages>
  <Words>11002</Words>
  <Characters>66016</Characters>
  <Application>Microsoft Office Word</Application>
  <DocSecurity>0</DocSecurity>
  <Lines>550</Lines>
  <Paragraphs>153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76865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Ceglarski</dc:creator>
  <cp:lastModifiedBy>Sylwia Staszewska</cp:lastModifiedBy>
  <cp:revision>19</cp:revision>
  <cp:lastPrinted>2026-04-24T09:34:00Z</cp:lastPrinted>
  <dcterms:created xsi:type="dcterms:W3CDTF">2026-04-16T06:46:00Z</dcterms:created>
  <dcterms:modified xsi:type="dcterms:W3CDTF">2026-04-24T10:49:00Z</dcterms:modified>
</cp:coreProperties>
</file>